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2B3" w:rsidRPr="008809D6" w:rsidRDefault="00AE52B3" w:rsidP="008809D6">
      <w:pPr>
        <w:widowControl w:val="0"/>
        <w:jc w:val="center"/>
        <w:rPr>
          <w:color w:val="000000"/>
          <w:sz w:val="28"/>
        </w:rPr>
      </w:pPr>
      <w:r w:rsidRPr="008809D6">
        <w:rPr>
          <w:color w:val="000000"/>
          <w:sz w:val="28"/>
        </w:rPr>
        <w:t>27 апреля 2023 года</w:t>
      </w:r>
    </w:p>
    <w:p w:rsidR="00AE52B3" w:rsidRPr="008809D6" w:rsidRDefault="00AE52B3" w:rsidP="008809D6">
      <w:pPr>
        <w:widowControl w:val="0"/>
        <w:jc w:val="center"/>
      </w:pPr>
      <w:r w:rsidRPr="008809D6">
        <w:rPr>
          <w:sz w:val="28"/>
        </w:rPr>
        <w:t>ст. Старощербиновская</w:t>
      </w: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rPr>
          <w:b/>
          <w:sz w:val="36"/>
        </w:rPr>
      </w:pPr>
      <w:r w:rsidRPr="008809D6">
        <w:rPr>
          <w:b/>
          <w:sz w:val="36"/>
        </w:rPr>
        <w:t xml:space="preserve">ИНФОРМАЦИОННЫЙ БЮЛЛЕТЕНЬ № 9(491) </w:t>
      </w:r>
      <w:r w:rsidR="006565E4" w:rsidRPr="008809D6">
        <w:rPr>
          <w:b/>
          <w:sz w:val="36"/>
        </w:rPr>
        <w:t>часть 1</w:t>
      </w:r>
    </w:p>
    <w:p w:rsidR="00AE52B3" w:rsidRPr="008809D6" w:rsidRDefault="00AE52B3" w:rsidP="008809D6">
      <w:pPr>
        <w:widowControl w:val="0"/>
        <w:jc w:val="center"/>
        <w:rPr>
          <w:b/>
          <w:sz w:val="36"/>
        </w:rPr>
      </w:pPr>
      <w:r w:rsidRPr="008809D6">
        <w:rPr>
          <w:b/>
          <w:sz w:val="36"/>
        </w:rPr>
        <w:t>ОРГАНОВ МЕСТНОГО САМОУПРАВЛЕНИЯ</w:t>
      </w:r>
    </w:p>
    <w:p w:rsidR="00AE52B3" w:rsidRPr="008809D6" w:rsidRDefault="00AE52B3" w:rsidP="008809D6">
      <w:pPr>
        <w:widowControl w:val="0"/>
        <w:jc w:val="center"/>
        <w:rPr>
          <w:b/>
          <w:sz w:val="36"/>
        </w:rPr>
      </w:pPr>
      <w:r w:rsidRPr="008809D6">
        <w:rPr>
          <w:b/>
          <w:sz w:val="36"/>
        </w:rPr>
        <w:t xml:space="preserve">МУНИЦИПАЛЬНОГО ОБРАЗОВАНИЯ </w:t>
      </w:r>
    </w:p>
    <w:p w:rsidR="00AE52B3" w:rsidRPr="008809D6" w:rsidRDefault="00AE52B3" w:rsidP="008809D6">
      <w:pPr>
        <w:widowControl w:val="0"/>
        <w:jc w:val="center"/>
        <w:rPr>
          <w:b/>
          <w:sz w:val="36"/>
        </w:rPr>
      </w:pPr>
      <w:r w:rsidRPr="008809D6">
        <w:rPr>
          <w:b/>
          <w:sz w:val="36"/>
        </w:rPr>
        <w:t>ЩЕРБИНОВСКИЙ РАЙОН</w:t>
      </w: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jc w:val="center"/>
      </w:pPr>
    </w:p>
    <w:p w:rsidR="00AE52B3" w:rsidRPr="008809D6" w:rsidRDefault="00AE52B3" w:rsidP="008809D6">
      <w:pPr>
        <w:widowControl w:val="0"/>
        <w:ind w:right="848"/>
        <w:jc w:val="center"/>
        <w:rPr>
          <w:sz w:val="28"/>
        </w:rPr>
      </w:pPr>
      <w:r w:rsidRPr="008809D6">
        <w:rPr>
          <w:sz w:val="28"/>
        </w:rPr>
        <w:lastRenderedPageBreak/>
        <w:t>Содержание</w:t>
      </w:r>
    </w:p>
    <w:p w:rsidR="006565E4" w:rsidRPr="008809D6" w:rsidRDefault="006565E4" w:rsidP="008809D6">
      <w:pPr>
        <w:widowControl w:val="0"/>
        <w:ind w:right="848"/>
        <w:jc w:val="center"/>
      </w:pPr>
    </w:p>
    <w:tbl>
      <w:tblPr>
        <w:tblW w:w="0" w:type="auto"/>
        <w:tblLook w:val="01E0" w:firstRow="1" w:lastRow="1" w:firstColumn="1" w:lastColumn="1" w:noHBand="0" w:noVBand="0"/>
      </w:tblPr>
      <w:tblGrid>
        <w:gridCol w:w="544"/>
        <w:gridCol w:w="7594"/>
        <w:gridCol w:w="867"/>
      </w:tblGrid>
      <w:tr w:rsidR="00E37714" w:rsidRPr="008809D6" w:rsidTr="00905791">
        <w:tc>
          <w:tcPr>
            <w:tcW w:w="544" w:type="dxa"/>
            <w:shd w:val="clear" w:color="auto" w:fill="auto"/>
          </w:tcPr>
          <w:p w:rsidR="00E37714" w:rsidRPr="008809D6" w:rsidRDefault="00E37714" w:rsidP="008809D6">
            <w:pPr>
              <w:widowControl w:val="0"/>
              <w:autoSpaceDE w:val="0"/>
              <w:autoSpaceDN w:val="0"/>
              <w:adjustRightInd w:val="0"/>
              <w:jc w:val="both"/>
            </w:pPr>
            <w:r w:rsidRPr="008809D6">
              <w:t>1.</w:t>
            </w:r>
          </w:p>
        </w:tc>
        <w:tc>
          <w:tcPr>
            <w:tcW w:w="7594" w:type="dxa"/>
            <w:shd w:val="clear" w:color="auto" w:fill="auto"/>
          </w:tcPr>
          <w:p w:rsidR="00E37714" w:rsidRPr="008809D6" w:rsidRDefault="00E37714" w:rsidP="008809D6">
            <w:pPr>
              <w:widowControl w:val="0"/>
              <w:ind w:right="-16"/>
              <w:jc w:val="both"/>
            </w:pPr>
            <w:r w:rsidRPr="008809D6">
              <w:t>Решение от 27.04.2023 № 1 «Об официальном опубликовании проекта Устава муниципального образования Щербиновский район, назначении даты проведения публичных слушаний, образовании организационного комитета по проведению публичных слушаний».</w:t>
            </w:r>
          </w:p>
        </w:tc>
        <w:tc>
          <w:tcPr>
            <w:tcW w:w="867" w:type="dxa"/>
            <w:shd w:val="clear" w:color="auto" w:fill="auto"/>
          </w:tcPr>
          <w:p w:rsidR="00E37714" w:rsidRPr="008809D6" w:rsidRDefault="00E37714" w:rsidP="008809D6">
            <w:pPr>
              <w:widowControl w:val="0"/>
              <w:autoSpaceDE w:val="0"/>
              <w:autoSpaceDN w:val="0"/>
              <w:adjustRightInd w:val="0"/>
              <w:jc w:val="right"/>
            </w:pPr>
            <w:r w:rsidRPr="008809D6">
              <w:t>4</w:t>
            </w:r>
          </w:p>
        </w:tc>
      </w:tr>
    </w:tbl>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373D0E" w:rsidRPr="008809D6" w:rsidRDefault="00373D0E"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8809D6" w:rsidRPr="008809D6" w:rsidRDefault="008809D6" w:rsidP="008809D6">
      <w:pPr>
        <w:widowControl w:val="0"/>
        <w:jc w:val="center"/>
        <w:rPr>
          <w:b/>
        </w:rPr>
      </w:pPr>
    </w:p>
    <w:p w:rsidR="008809D6" w:rsidRPr="008809D6" w:rsidRDefault="008809D6" w:rsidP="008809D6">
      <w:pPr>
        <w:widowControl w:val="0"/>
        <w:jc w:val="center"/>
        <w:rPr>
          <w:b/>
        </w:rPr>
      </w:pPr>
    </w:p>
    <w:p w:rsidR="008809D6" w:rsidRPr="008809D6" w:rsidRDefault="008809D6" w:rsidP="008809D6">
      <w:pPr>
        <w:widowControl w:val="0"/>
        <w:jc w:val="center"/>
        <w:rPr>
          <w:b/>
        </w:rPr>
      </w:pPr>
    </w:p>
    <w:p w:rsidR="008809D6" w:rsidRPr="008809D6" w:rsidRDefault="008809D6" w:rsidP="008809D6">
      <w:pPr>
        <w:widowControl w:val="0"/>
        <w:jc w:val="center"/>
        <w:rPr>
          <w:b/>
        </w:rPr>
      </w:pPr>
    </w:p>
    <w:p w:rsidR="008809D6" w:rsidRPr="008809D6" w:rsidRDefault="008809D6"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AE52B3" w:rsidRPr="008809D6" w:rsidRDefault="00AE52B3" w:rsidP="008809D6">
      <w:pPr>
        <w:widowControl w:val="0"/>
        <w:jc w:val="center"/>
        <w:rPr>
          <w:b/>
        </w:rPr>
      </w:pPr>
      <w:r w:rsidRPr="008809D6">
        <w:rPr>
          <w:b/>
        </w:rPr>
        <w:t>РЕШЕНИЯ</w:t>
      </w:r>
    </w:p>
    <w:p w:rsidR="00AE52B3" w:rsidRPr="008809D6" w:rsidRDefault="00AE52B3" w:rsidP="008809D6">
      <w:pPr>
        <w:widowControl w:val="0"/>
        <w:jc w:val="center"/>
        <w:rPr>
          <w:b/>
        </w:rPr>
      </w:pPr>
      <w:r w:rsidRPr="008809D6">
        <w:rPr>
          <w:b/>
        </w:rPr>
        <w:t xml:space="preserve">СОВЕТА МУНИЦИПАЛЬНОГО ОБРАЗОВАНИЯ </w:t>
      </w:r>
    </w:p>
    <w:p w:rsidR="00AE52B3" w:rsidRPr="008809D6" w:rsidRDefault="00AE52B3" w:rsidP="008809D6">
      <w:pPr>
        <w:widowControl w:val="0"/>
        <w:jc w:val="center"/>
        <w:rPr>
          <w:b/>
        </w:rPr>
      </w:pPr>
      <w:r w:rsidRPr="008809D6">
        <w:rPr>
          <w:b/>
        </w:rPr>
        <w:t>ЩЕРБИНОВСКИЙ РАЙОН</w:t>
      </w:r>
    </w:p>
    <w:p w:rsidR="00AE52B3" w:rsidRPr="008809D6" w:rsidRDefault="00AE52B3" w:rsidP="008809D6">
      <w:pPr>
        <w:widowControl w:val="0"/>
        <w:jc w:val="center"/>
        <w:rPr>
          <w:b/>
        </w:rPr>
      </w:pPr>
    </w:p>
    <w:p w:rsidR="00AE52B3" w:rsidRPr="008809D6" w:rsidRDefault="00AE52B3" w:rsidP="008809D6">
      <w:pPr>
        <w:widowControl w:val="0"/>
        <w:jc w:val="center"/>
        <w:rPr>
          <w:b/>
        </w:rPr>
      </w:pPr>
    </w:p>
    <w:p w:rsidR="00EC68F5" w:rsidRPr="008809D6" w:rsidRDefault="00EC68F5"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905791" w:rsidRPr="008809D6" w:rsidRDefault="00905791" w:rsidP="008809D6">
      <w:pPr>
        <w:jc w:val="center"/>
      </w:pPr>
    </w:p>
    <w:p w:rsidR="00905791" w:rsidRPr="008809D6" w:rsidRDefault="00905791"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6565E4" w:rsidRPr="008809D6" w:rsidRDefault="006565E4"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p>
    <w:p w:rsidR="00AE52B3" w:rsidRPr="008809D6" w:rsidRDefault="00AE52B3" w:rsidP="008809D6">
      <w:pPr>
        <w:jc w:val="center"/>
      </w:pPr>
      <w:r w:rsidRPr="008809D6">
        <w:rPr>
          <w:noProof/>
        </w:rPr>
        <w:lastRenderedPageBreak/>
        <w:drawing>
          <wp:inline distT="0" distB="0" distL="0" distR="0" wp14:anchorId="2484FC6A" wp14:editId="1CD4255C">
            <wp:extent cx="714375" cy="904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AE52B3" w:rsidRPr="008809D6" w:rsidRDefault="00AE52B3" w:rsidP="008809D6">
      <w:pPr>
        <w:shd w:val="clear" w:color="auto" w:fill="FFFFFF"/>
        <w:jc w:val="center"/>
        <w:rPr>
          <w:b/>
          <w:bCs/>
          <w:spacing w:val="4"/>
        </w:rPr>
      </w:pPr>
      <w:r w:rsidRPr="008809D6">
        <w:rPr>
          <w:b/>
          <w:bCs/>
          <w:spacing w:val="4"/>
        </w:rPr>
        <w:t xml:space="preserve">СОВЕТ МУНИЦИПАЛЬНОГО ОБРАЗОВАНИЯ </w:t>
      </w:r>
    </w:p>
    <w:p w:rsidR="00AE52B3" w:rsidRPr="008809D6" w:rsidRDefault="00AE52B3" w:rsidP="008809D6">
      <w:pPr>
        <w:shd w:val="clear" w:color="auto" w:fill="FFFFFF"/>
        <w:jc w:val="center"/>
        <w:rPr>
          <w:b/>
          <w:bCs/>
          <w:spacing w:val="4"/>
        </w:rPr>
      </w:pPr>
      <w:r w:rsidRPr="008809D6">
        <w:rPr>
          <w:b/>
          <w:bCs/>
          <w:spacing w:val="4"/>
        </w:rPr>
        <w:t>ЩЕРБИНОВСКИЙ РАЙОН ЧЕТВЕРТОГО СОЗЫВА</w:t>
      </w:r>
    </w:p>
    <w:p w:rsidR="00AE52B3" w:rsidRPr="008809D6" w:rsidRDefault="00AE52B3" w:rsidP="008809D6">
      <w:pPr>
        <w:shd w:val="clear" w:color="auto" w:fill="FFFFFF"/>
        <w:jc w:val="center"/>
        <w:rPr>
          <w:b/>
          <w:bCs/>
          <w:spacing w:val="4"/>
        </w:rPr>
      </w:pPr>
      <w:r w:rsidRPr="008809D6">
        <w:rPr>
          <w:b/>
          <w:bCs/>
          <w:spacing w:val="4"/>
        </w:rPr>
        <w:t>СОРОК ВОСЬМАЯ СЕССИЯ</w:t>
      </w:r>
    </w:p>
    <w:p w:rsidR="00AE52B3" w:rsidRPr="008809D6" w:rsidRDefault="00AE52B3" w:rsidP="008809D6">
      <w:pPr>
        <w:jc w:val="both"/>
        <w:rPr>
          <w:b/>
          <w:bCs/>
        </w:rPr>
      </w:pPr>
    </w:p>
    <w:p w:rsidR="00AE52B3" w:rsidRPr="008809D6" w:rsidRDefault="00AE52B3" w:rsidP="008809D6">
      <w:pPr>
        <w:keepNext/>
        <w:keepLines/>
        <w:spacing w:before="200"/>
        <w:jc w:val="center"/>
        <w:rPr>
          <w:b/>
          <w:lang w:val="x-none"/>
        </w:rPr>
      </w:pPr>
      <w:r w:rsidRPr="008809D6">
        <w:rPr>
          <w:b/>
          <w:lang w:val="x-none"/>
        </w:rPr>
        <w:t>РЕШЕНИЕ</w:t>
      </w:r>
    </w:p>
    <w:p w:rsidR="00AE52B3" w:rsidRPr="008809D6" w:rsidRDefault="00AE52B3" w:rsidP="008809D6">
      <w:pPr>
        <w:tabs>
          <w:tab w:val="left" w:pos="0"/>
          <w:tab w:val="center" w:pos="4677"/>
          <w:tab w:val="left" w:pos="7920"/>
          <w:tab w:val="right" w:pos="9355"/>
          <w:tab w:val="right" w:pos="9639"/>
        </w:tabs>
        <w:jc w:val="center"/>
        <w:rPr>
          <w:b/>
          <w:bCs/>
        </w:rPr>
      </w:pPr>
      <w:r w:rsidRPr="008809D6">
        <w:rPr>
          <w:b/>
          <w:bCs/>
          <w:lang w:val="x-none"/>
        </w:rPr>
        <w:t xml:space="preserve">от </w:t>
      </w:r>
      <w:r w:rsidRPr="008809D6">
        <w:rPr>
          <w:b/>
          <w:bCs/>
        </w:rPr>
        <w:t>27.04.2023</w:t>
      </w:r>
      <w:r w:rsidRPr="008809D6">
        <w:rPr>
          <w:b/>
          <w:bCs/>
          <w:lang w:val="x-none"/>
        </w:rPr>
        <w:t xml:space="preserve">                                                         </w:t>
      </w:r>
      <w:r w:rsidRPr="008809D6">
        <w:rPr>
          <w:b/>
          <w:bCs/>
        </w:rPr>
        <w:t xml:space="preserve">              </w:t>
      </w:r>
      <w:r w:rsidRPr="008809D6">
        <w:rPr>
          <w:b/>
          <w:bCs/>
          <w:lang w:val="x-none"/>
        </w:rPr>
        <w:t xml:space="preserve">                      № </w:t>
      </w:r>
      <w:r w:rsidRPr="008809D6">
        <w:rPr>
          <w:b/>
          <w:bCs/>
        </w:rPr>
        <w:t>1</w:t>
      </w:r>
    </w:p>
    <w:p w:rsidR="00AE52B3" w:rsidRPr="008809D6" w:rsidRDefault="00AE52B3" w:rsidP="008809D6">
      <w:pPr>
        <w:jc w:val="center"/>
      </w:pPr>
      <w:proofErr w:type="spellStart"/>
      <w:r w:rsidRPr="008809D6">
        <w:t>ст-ца</w:t>
      </w:r>
      <w:proofErr w:type="spellEnd"/>
      <w:r w:rsidRPr="008809D6">
        <w:t xml:space="preserve"> Старощербиновская</w:t>
      </w:r>
    </w:p>
    <w:p w:rsidR="00AE52B3" w:rsidRPr="008809D6" w:rsidRDefault="00AE52B3" w:rsidP="008809D6">
      <w:pPr>
        <w:jc w:val="center"/>
        <w:rPr>
          <w:noProof/>
        </w:rPr>
      </w:pPr>
    </w:p>
    <w:p w:rsidR="00AE52B3" w:rsidRPr="008809D6" w:rsidRDefault="00AE52B3" w:rsidP="008809D6">
      <w:pPr>
        <w:jc w:val="center"/>
        <w:rPr>
          <w:b/>
        </w:rPr>
      </w:pPr>
      <w:r w:rsidRPr="008809D6">
        <w:rPr>
          <w:b/>
        </w:rPr>
        <w:t>Об официальном опубликовании проекта Устава</w:t>
      </w:r>
    </w:p>
    <w:p w:rsidR="00AE52B3" w:rsidRPr="008809D6" w:rsidRDefault="00AE52B3" w:rsidP="008809D6">
      <w:pPr>
        <w:jc w:val="center"/>
        <w:rPr>
          <w:b/>
        </w:rPr>
      </w:pPr>
      <w:r w:rsidRPr="008809D6">
        <w:rPr>
          <w:b/>
        </w:rPr>
        <w:t xml:space="preserve">муниципального образования Щербиновский район, </w:t>
      </w:r>
    </w:p>
    <w:p w:rsidR="00AE52B3" w:rsidRPr="008809D6" w:rsidRDefault="00AE52B3" w:rsidP="008809D6">
      <w:pPr>
        <w:jc w:val="center"/>
        <w:rPr>
          <w:b/>
        </w:rPr>
      </w:pPr>
      <w:proofErr w:type="gramStart"/>
      <w:r w:rsidRPr="008809D6">
        <w:rPr>
          <w:b/>
        </w:rPr>
        <w:t>назначении</w:t>
      </w:r>
      <w:proofErr w:type="gramEnd"/>
      <w:r w:rsidRPr="008809D6">
        <w:rPr>
          <w:b/>
        </w:rPr>
        <w:t xml:space="preserve"> даты проведения публичных слушаний, </w:t>
      </w:r>
    </w:p>
    <w:p w:rsidR="00AE52B3" w:rsidRPr="008809D6" w:rsidRDefault="00AE52B3" w:rsidP="008809D6">
      <w:pPr>
        <w:jc w:val="center"/>
        <w:rPr>
          <w:b/>
        </w:rPr>
      </w:pPr>
      <w:proofErr w:type="gramStart"/>
      <w:r w:rsidRPr="008809D6">
        <w:rPr>
          <w:b/>
        </w:rPr>
        <w:t>образовании</w:t>
      </w:r>
      <w:proofErr w:type="gramEnd"/>
      <w:r w:rsidRPr="008809D6">
        <w:rPr>
          <w:b/>
        </w:rPr>
        <w:t xml:space="preserve"> организационного комитета по проведению </w:t>
      </w:r>
    </w:p>
    <w:p w:rsidR="00AE52B3" w:rsidRPr="008809D6" w:rsidRDefault="00AE52B3" w:rsidP="008809D6">
      <w:pPr>
        <w:jc w:val="center"/>
        <w:rPr>
          <w:b/>
        </w:rPr>
      </w:pPr>
      <w:r w:rsidRPr="008809D6">
        <w:rPr>
          <w:b/>
        </w:rPr>
        <w:t>публичных слушаний</w:t>
      </w:r>
    </w:p>
    <w:p w:rsidR="00AE52B3" w:rsidRPr="008809D6" w:rsidRDefault="00AE52B3" w:rsidP="008809D6">
      <w:pPr>
        <w:ind w:firstLine="851"/>
        <w:rPr>
          <w:b/>
        </w:rPr>
      </w:pPr>
    </w:p>
    <w:p w:rsidR="00AE52B3" w:rsidRPr="008809D6" w:rsidRDefault="00AE52B3" w:rsidP="008809D6">
      <w:pPr>
        <w:tabs>
          <w:tab w:val="left" w:pos="6300"/>
        </w:tabs>
        <w:ind w:right="-1" w:firstLine="709"/>
        <w:jc w:val="both"/>
      </w:pPr>
      <w:r w:rsidRPr="008809D6">
        <w:t xml:space="preserve">В соответствии со статьей 28, статьей 44 Федерального закона от 6 октября 2003 года № 131-ФЗ «Об общих принципах организации местного самоуправления в Российской Федерации», Совет муниципального образования Щербиновский район  </w:t>
      </w:r>
      <w:proofErr w:type="gramStart"/>
      <w:r w:rsidRPr="008809D6">
        <w:t>р</w:t>
      </w:r>
      <w:proofErr w:type="gramEnd"/>
      <w:r w:rsidRPr="008809D6">
        <w:t xml:space="preserve"> е ш и л:</w:t>
      </w:r>
    </w:p>
    <w:p w:rsidR="00AE52B3" w:rsidRPr="008809D6" w:rsidRDefault="00AE52B3" w:rsidP="008809D6">
      <w:pPr>
        <w:ind w:right="-1" w:firstLine="709"/>
        <w:jc w:val="both"/>
      </w:pPr>
      <w:r w:rsidRPr="008809D6">
        <w:t>1. Официально опубликовать проект Устава муниципального образования Щербиновский район в периодическом печатном издании «Информационный бюллетень органов местного самоуправления муниципального образования Щербиновский район» (приложение № 1).</w:t>
      </w:r>
    </w:p>
    <w:p w:rsidR="00AE52B3" w:rsidRPr="008809D6" w:rsidRDefault="00AE52B3" w:rsidP="008809D6">
      <w:pPr>
        <w:ind w:right="-1" w:firstLine="709"/>
        <w:jc w:val="both"/>
      </w:pPr>
      <w:r w:rsidRPr="008809D6">
        <w:t>2. Назначить проведение публичных слушаний по теме: «Рассмотрение проекта Устава муниципального образования Щер</w:t>
      </w:r>
      <w:r w:rsidR="00A95B52" w:rsidRPr="008809D6">
        <w:t xml:space="preserve">биновский район» на </w:t>
      </w:r>
      <w:r w:rsidRPr="008809D6">
        <w:t xml:space="preserve">18 мая 2023 года в 10 часов 00 минут в актовом зале администрации муниципального образования Щербиновский район, по адресу: станица Старощербиновская, улица Советов, дом № 68. </w:t>
      </w:r>
    </w:p>
    <w:p w:rsidR="00AE52B3" w:rsidRPr="008809D6" w:rsidRDefault="00AE52B3" w:rsidP="008809D6">
      <w:pPr>
        <w:ind w:right="-1" w:firstLine="709"/>
        <w:jc w:val="both"/>
      </w:pPr>
      <w:r w:rsidRPr="008809D6">
        <w:t xml:space="preserve">3. Образовать организационный комитет по проведению публичных слушаний по теме: «Рассмотрение проекта Устава муниципального образования Щербиновский район» и утвердить его состав (приложение № 2). </w:t>
      </w:r>
    </w:p>
    <w:p w:rsidR="00AE52B3" w:rsidRPr="008809D6" w:rsidRDefault="00AE52B3" w:rsidP="008809D6">
      <w:pPr>
        <w:ind w:right="-1" w:firstLine="709"/>
        <w:jc w:val="both"/>
      </w:pPr>
      <w:r w:rsidRPr="008809D6">
        <w:t xml:space="preserve">4. Утвердить порядок учета предложений и участия граждан в обсуждении проекта Устава муниципального </w:t>
      </w:r>
      <w:r w:rsidR="00A95B52" w:rsidRPr="008809D6">
        <w:t xml:space="preserve">образования Щербиновский район </w:t>
      </w:r>
      <w:r w:rsidRPr="008809D6">
        <w:t xml:space="preserve">(приложение № 3). </w:t>
      </w:r>
    </w:p>
    <w:p w:rsidR="00AE52B3" w:rsidRPr="008809D6" w:rsidRDefault="00AE52B3" w:rsidP="008809D6">
      <w:pPr>
        <w:ind w:right="-1" w:firstLine="709"/>
        <w:jc w:val="both"/>
        <w:rPr>
          <w:color w:val="000000"/>
        </w:rPr>
      </w:pPr>
      <w:r w:rsidRPr="008809D6">
        <w:rPr>
          <w:color w:val="000000"/>
        </w:rPr>
        <w:t xml:space="preserve">5. Предложения и рекомендации по теме: Рассмотрение проекта Устава муниципального образования Щербиновский район, а также заявки на участие в публичных слушаниях направлять по адресу: станица Старощербиновская, улица Советов, д. 68, кабинет № 214, до 13 мая 2023 года. </w:t>
      </w:r>
    </w:p>
    <w:p w:rsidR="00AE52B3" w:rsidRPr="008809D6" w:rsidRDefault="00AE52B3" w:rsidP="008809D6">
      <w:pPr>
        <w:ind w:right="-1" w:firstLine="709"/>
        <w:jc w:val="both"/>
      </w:pPr>
      <w:r w:rsidRPr="008809D6">
        <w:t xml:space="preserve">6. Образовать рабочую группу по учету </w:t>
      </w:r>
      <w:r w:rsidR="00A95B52" w:rsidRPr="008809D6">
        <w:t>предложений по проекту Устава</w:t>
      </w:r>
      <w:r w:rsidRPr="008809D6">
        <w:t xml:space="preserve"> муниципального образования Щербиновски</w:t>
      </w:r>
      <w:r w:rsidR="00A95B52" w:rsidRPr="008809D6">
        <w:t xml:space="preserve">й район и утвердить ее состав </w:t>
      </w:r>
      <w:r w:rsidRPr="008809D6">
        <w:t xml:space="preserve">(приложение </w:t>
      </w:r>
      <w:r w:rsidR="00A95B52" w:rsidRPr="008809D6">
        <w:t xml:space="preserve">     </w:t>
      </w:r>
      <w:r w:rsidR="008809D6">
        <w:t xml:space="preserve"> </w:t>
      </w:r>
      <w:r w:rsidRPr="008809D6">
        <w:t>№ 4).</w:t>
      </w:r>
    </w:p>
    <w:p w:rsidR="00AE52B3" w:rsidRPr="008809D6" w:rsidRDefault="00AE52B3" w:rsidP="008809D6">
      <w:pPr>
        <w:ind w:right="-1" w:firstLine="709"/>
        <w:jc w:val="both"/>
      </w:pPr>
      <w:r w:rsidRPr="008809D6">
        <w:t xml:space="preserve">7. Отделу по взаимодействию с органами местного самоуправления администрации муниципального образования Щербиновский район (Терещенко) </w:t>
      </w:r>
      <w:proofErr w:type="gramStart"/>
      <w:r w:rsidRPr="008809D6">
        <w:t>разместить</w:t>
      </w:r>
      <w:proofErr w:type="gramEnd"/>
      <w:r w:rsidRPr="008809D6">
        <w:t xml:space="preserve"> настоящее решение на официальном сайте Совета муниципального образования Щербиновский район.</w:t>
      </w:r>
    </w:p>
    <w:p w:rsidR="00AE52B3" w:rsidRPr="008809D6" w:rsidRDefault="00AE52B3" w:rsidP="008809D6">
      <w:pPr>
        <w:ind w:right="-1" w:firstLine="709"/>
        <w:jc w:val="both"/>
      </w:pPr>
      <w:r w:rsidRPr="008809D6">
        <w:t>8. Отделу муниципальной службы, кадровой политики и делопроизводства администрации муниципального</w:t>
      </w:r>
      <w:r w:rsidR="00A95B52" w:rsidRPr="008809D6">
        <w:t xml:space="preserve"> образования Щербиновский район</w:t>
      </w:r>
      <w:r w:rsidRPr="008809D6">
        <w:t xml:space="preserve"> (Гусева) опубликовать настоящее решение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AE52B3" w:rsidRPr="008809D6" w:rsidRDefault="00AE52B3" w:rsidP="008809D6">
      <w:pPr>
        <w:ind w:right="-1" w:firstLine="709"/>
        <w:jc w:val="both"/>
      </w:pPr>
      <w:r w:rsidRPr="008809D6">
        <w:t xml:space="preserve">9. </w:t>
      </w:r>
      <w:proofErr w:type="gramStart"/>
      <w:r w:rsidRPr="008809D6">
        <w:t>Контроль за</w:t>
      </w:r>
      <w:proofErr w:type="gramEnd"/>
      <w:r w:rsidRPr="008809D6">
        <w:t xml:space="preserve"> выполнением настоящего решения возложить на постоянную комиссию Совета муниципального образования Щербиновский район по законности </w:t>
      </w:r>
      <w:r w:rsidRPr="008809D6">
        <w:lastRenderedPageBreak/>
        <w:t>(</w:t>
      </w:r>
      <w:proofErr w:type="spellStart"/>
      <w:r w:rsidRPr="008809D6">
        <w:t>Арашкевич</w:t>
      </w:r>
      <w:proofErr w:type="spellEnd"/>
      <w:r w:rsidRPr="008809D6">
        <w:t xml:space="preserve">) и заместителя главы муниципального образования Щербиновский район </w:t>
      </w:r>
      <w:r w:rsidR="008809D6">
        <w:t xml:space="preserve">       </w:t>
      </w:r>
      <w:r w:rsidRPr="008809D6">
        <w:t>А.Л. Кочерга.</w:t>
      </w:r>
    </w:p>
    <w:p w:rsidR="00AE52B3" w:rsidRPr="008809D6" w:rsidRDefault="00AE52B3" w:rsidP="008809D6">
      <w:pPr>
        <w:tabs>
          <w:tab w:val="left" w:pos="9356"/>
        </w:tabs>
        <w:ind w:right="-1" w:firstLine="709"/>
        <w:jc w:val="both"/>
      </w:pPr>
      <w:r w:rsidRPr="008809D6">
        <w:t>10. Решение вступает в силу на следующий день после его официального опубликования.</w:t>
      </w: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2"/>
        <w:gridCol w:w="4052"/>
      </w:tblGrid>
      <w:tr w:rsidR="00AE52B3" w:rsidRPr="008809D6" w:rsidTr="00B9317D">
        <w:tc>
          <w:tcPr>
            <w:tcW w:w="5412" w:type="dxa"/>
            <w:tcBorders>
              <w:top w:val="nil"/>
              <w:left w:val="nil"/>
              <w:bottom w:val="nil"/>
              <w:right w:val="nil"/>
            </w:tcBorders>
          </w:tcPr>
          <w:p w:rsidR="00AE52B3" w:rsidRPr="008809D6" w:rsidRDefault="00AE52B3" w:rsidP="008809D6">
            <w:pPr>
              <w:jc w:val="both"/>
            </w:pPr>
            <w:r w:rsidRPr="008809D6">
              <w:t>Председатель Совета</w:t>
            </w:r>
          </w:p>
          <w:p w:rsidR="00AE52B3" w:rsidRPr="008809D6" w:rsidRDefault="00AE52B3" w:rsidP="008809D6">
            <w:pPr>
              <w:jc w:val="both"/>
            </w:pPr>
            <w:r w:rsidRPr="008809D6">
              <w:t>муниципального образования</w:t>
            </w:r>
          </w:p>
          <w:p w:rsidR="00AE52B3" w:rsidRPr="008809D6" w:rsidRDefault="00AE52B3" w:rsidP="008809D6">
            <w:pPr>
              <w:jc w:val="both"/>
            </w:pPr>
            <w:r w:rsidRPr="008809D6">
              <w:t>Щербиновский район</w:t>
            </w:r>
          </w:p>
          <w:p w:rsidR="00AE52B3" w:rsidRPr="008809D6" w:rsidRDefault="00AE52B3" w:rsidP="008809D6">
            <w:pPr>
              <w:jc w:val="both"/>
            </w:pPr>
            <w:r w:rsidRPr="008809D6">
              <w:t>_____________ М.Н. Кряжов</w:t>
            </w:r>
          </w:p>
        </w:tc>
        <w:tc>
          <w:tcPr>
            <w:tcW w:w="4052" w:type="dxa"/>
            <w:tcBorders>
              <w:top w:val="nil"/>
              <w:left w:val="nil"/>
              <w:bottom w:val="nil"/>
              <w:right w:val="nil"/>
            </w:tcBorders>
          </w:tcPr>
          <w:p w:rsidR="00AE52B3" w:rsidRPr="008809D6" w:rsidRDefault="00AE52B3" w:rsidP="00B9317D">
            <w:pPr>
              <w:ind w:left="258" w:right="-391"/>
            </w:pPr>
            <w:proofErr w:type="gramStart"/>
            <w:r w:rsidRPr="008809D6">
              <w:t>Исполняющий</w:t>
            </w:r>
            <w:proofErr w:type="gramEnd"/>
            <w:r w:rsidRPr="008809D6">
              <w:t xml:space="preserve"> полномочия главы </w:t>
            </w:r>
          </w:p>
          <w:p w:rsidR="00AE52B3" w:rsidRPr="008809D6" w:rsidRDefault="00AE52B3" w:rsidP="00B9317D">
            <w:pPr>
              <w:ind w:left="258" w:right="-391"/>
            </w:pPr>
            <w:r w:rsidRPr="008809D6">
              <w:t>муниципального образования</w:t>
            </w:r>
          </w:p>
          <w:p w:rsidR="00AE52B3" w:rsidRPr="008809D6" w:rsidRDefault="00AE52B3" w:rsidP="00B9317D">
            <w:pPr>
              <w:ind w:left="258" w:right="-391"/>
            </w:pPr>
            <w:r w:rsidRPr="008809D6">
              <w:t>Щербиновский район</w:t>
            </w:r>
          </w:p>
          <w:p w:rsidR="00AE52B3" w:rsidRPr="008809D6" w:rsidRDefault="00AE52B3" w:rsidP="00B9317D">
            <w:pPr>
              <w:ind w:left="258" w:right="-391"/>
              <w:jc w:val="both"/>
            </w:pPr>
            <w:r w:rsidRPr="008809D6">
              <w:t>_______________ Д.Н. Агашков</w:t>
            </w:r>
          </w:p>
        </w:tc>
      </w:tr>
    </w:tbl>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8809D6" w:rsidRPr="008809D6" w:rsidRDefault="008809D6" w:rsidP="008809D6">
      <w:pPr>
        <w:widowControl w:val="0"/>
        <w:autoSpaceDE w:val="0"/>
        <w:autoSpaceDN w:val="0"/>
        <w:adjustRightInd w:val="0"/>
      </w:pPr>
    </w:p>
    <w:p w:rsidR="008809D6" w:rsidRPr="008809D6" w:rsidRDefault="008809D6" w:rsidP="008809D6">
      <w:pPr>
        <w:widowControl w:val="0"/>
        <w:autoSpaceDE w:val="0"/>
        <w:autoSpaceDN w:val="0"/>
        <w:adjustRightInd w:val="0"/>
      </w:pPr>
    </w:p>
    <w:p w:rsidR="008809D6" w:rsidRPr="008809D6" w:rsidRDefault="008809D6"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p w:rsidR="006565E4" w:rsidRPr="008809D6" w:rsidRDefault="006565E4" w:rsidP="008809D6">
      <w:pPr>
        <w:widowControl w:val="0"/>
        <w:autoSpaceDE w:val="0"/>
        <w:autoSpaceDN w:val="0"/>
        <w:adjustRightInd w:val="0"/>
      </w:pPr>
    </w:p>
    <w:tbl>
      <w:tblPr>
        <w:tblW w:w="9853" w:type="dxa"/>
        <w:tblLook w:val="01E0" w:firstRow="1" w:lastRow="1" w:firstColumn="1" w:lastColumn="1" w:noHBand="0" w:noVBand="0"/>
      </w:tblPr>
      <w:tblGrid>
        <w:gridCol w:w="9854"/>
      </w:tblGrid>
      <w:tr w:rsidR="00AE52B3" w:rsidRPr="008809D6" w:rsidTr="00EE5238">
        <w:tc>
          <w:tcPr>
            <w:tcW w:w="9853" w:type="dxa"/>
            <w:hideMark/>
          </w:tcPr>
          <w:tbl>
            <w:tblPr>
              <w:tblW w:w="9648" w:type="dxa"/>
              <w:tblLook w:val="01E0" w:firstRow="1" w:lastRow="1" w:firstColumn="1" w:lastColumn="1" w:noHBand="0" w:noVBand="0"/>
            </w:tblPr>
            <w:tblGrid>
              <w:gridCol w:w="9638"/>
            </w:tblGrid>
            <w:tr w:rsidR="00AE52B3" w:rsidRPr="008809D6" w:rsidTr="00EE5238">
              <w:tc>
                <w:tcPr>
                  <w:tcW w:w="9360" w:type="dxa"/>
                </w:tcPr>
                <w:p w:rsidR="00AE52B3" w:rsidRPr="008809D6" w:rsidRDefault="0088141B" w:rsidP="008809D6">
                  <w:pPr>
                    <w:ind w:left="5103"/>
                    <w:jc w:val="center"/>
                    <w:rPr>
                      <w:kern w:val="2"/>
                      <w:lang w:eastAsia="en-US"/>
                    </w:rPr>
                  </w:pPr>
                  <w:r w:rsidRPr="008809D6">
                    <w:rPr>
                      <w:kern w:val="2"/>
                      <w:lang w:val="en-US" w:eastAsia="en-US"/>
                    </w:rPr>
                    <w:lastRenderedPageBreak/>
                    <w:t xml:space="preserve">   </w:t>
                  </w:r>
                  <w:r w:rsidR="00AE52B3" w:rsidRPr="008809D6">
                    <w:rPr>
                      <w:kern w:val="2"/>
                      <w:lang w:eastAsia="en-US"/>
                    </w:rPr>
                    <w:t>ПРИЛОЖЕНИЕ № 1</w:t>
                  </w:r>
                </w:p>
                <w:p w:rsidR="00AE52B3" w:rsidRPr="008809D6" w:rsidRDefault="00AE52B3" w:rsidP="008809D6">
                  <w:pPr>
                    <w:ind w:left="5103"/>
                    <w:jc w:val="center"/>
                    <w:rPr>
                      <w:kern w:val="2"/>
                      <w:lang w:eastAsia="en-US"/>
                    </w:rPr>
                  </w:pPr>
                </w:p>
                <w:tbl>
                  <w:tblPr>
                    <w:tblW w:w="9648" w:type="dxa"/>
                    <w:tblLook w:val="01E0" w:firstRow="1" w:lastRow="1" w:firstColumn="1" w:lastColumn="1" w:noHBand="0" w:noVBand="0"/>
                  </w:tblPr>
                  <w:tblGrid>
                    <w:gridCol w:w="222"/>
                    <w:gridCol w:w="9200"/>
                  </w:tblGrid>
                  <w:tr w:rsidR="00AE52B3" w:rsidRPr="008809D6" w:rsidTr="00EE5238">
                    <w:tc>
                      <w:tcPr>
                        <w:tcW w:w="288" w:type="dxa"/>
                      </w:tcPr>
                      <w:p w:rsidR="00AE52B3" w:rsidRPr="008809D6" w:rsidRDefault="00AE52B3" w:rsidP="008809D6">
                        <w:pPr>
                          <w:jc w:val="center"/>
                          <w:rPr>
                            <w:color w:val="000000"/>
                          </w:rPr>
                        </w:pPr>
                        <w:r w:rsidRPr="008809D6">
                          <w:rPr>
                            <w:color w:val="000000"/>
                          </w:rPr>
                          <w:t xml:space="preserve">  </w:t>
                        </w:r>
                        <w:r w:rsidRPr="008809D6">
                          <w:rPr>
                            <w:noProof/>
                            <w:color w:val="000000"/>
                          </w:rPr>
                          <w:t xml:space="preserve"> </w:t>
                        </w:r>
                        <w:r w:rsidRPr="008809D6">
                          <w:rPr>
                            <w:color w:val="000000"/>
                          </w:rPr>
                          <w:t xml:space="preserve"> </w:t>
                        </w:r>
                        <w:r w:rsidRPr="008809D6">
                          <w:rPr>
                            <w:noProof/>
                            <w:color w:val="000000"/>
                          </w:rPr>
                          <w:t xml:space="preserve"> </w:t>
                        </w:r>
                        <w:r w:rsidRPr="008809D6">
                          <w:rPr>
                            <w:color w:val="000000"/>
                          </w:rPr>
                          <w:t xml:space="preserve"> </w:t>
                        </w:r>
                      </w:p>
                    </w:tc>
                    <w:tc>
                      <w:tcPr>
                        <w:tcW w:w="9360" w:type="dxa"/>
                      </w:tcPr>
                      <w:tbl>
                        <w:tblPr>
                          <w:tblW w:w="9648" w:type="dxa"/>
                          <w:tblLook w:val="01E0" w:firstRow="1" w:lastRow="1" w:firstColumn="1" w:lastColumn="1" w:noHBand="0" w:noVBand="0"/>
                        </w:tblPr>
                        <w:tblGrid>
                          <w:gridCol w:w="9648"/>
                        </w:tblGrid>
                        <w:tr w:rsidR="00AE52B3" w:rsidRPr="008809D6" w:rsidTr="00EE5238">
                          <w:tc>
                            <w:tcPr>
                              <w:tcW w:w="9360" w:type="dxa"/>
                            </w:tcPr>
                            <w:p w:rsidR="00AE52B3" w:rsidRPr="008809D6" w:rsidRDefault="00AE52B3" w:rsidP="008809D6">
                              <w:pPr>
                                <w:ind w:left="5103"/>
                                <w:jc w:val="center"/>
                                <w:rPr>
                                  <w:kern w:val="2"/>
                                  <w:lang w:eastAsia="en-US"/>
                                </w:rPr>
                              </w:pPr>
                              <w:proofErr w:type="gramStart"/>
                              <w:r w:rsidRPr="008809D6">
                                <w:rPr>
                                  <w:kern w:val="2"/>
                                  <w:lang w:eastAsia="en-US"/>
                                </w:rPr>
                                <w:t>ПРИНЯТ</w:t>
                              </w:r>
                              <w:proofErr w:type="gramEnd"/>
                            </w:p>
                            <w:p w:rsidR="00AE52B3" w:rsidRPr="008809D6" w:rsidRDefault="00AE52B3" w:rsidP="008809D6">
                              <w:pPr>
                                <w:tabs>
                                  <w:tab w:val="left" w:pos="142"/>
                                </w:tabs>
                                <w:ind w:left="5103"/>
                                <w:jc w:val="center"/>
                                <w:rPr>
                                  <w:rFonts w:eastAsia="Andale Sans UI"/>
                                  <w:kern w:val="2"/>
                                  <w:lang w:eastAsia="en-US"/>
                                </w:rPr>
                              </w:pPr>
                              <w:r w:rsidRPr="008809D6">
                                <w:rPr>
                                  <w:rFonts w:eastAsia="Andale Sans UI"/>
                                  <w:kern w:val="2"/>
                                  <w:lang w:eastAsia="en-US"/>
                                </w:rPr>
                                <w:t>решением Совета</w:t>
                              </w:r>
                            </w:p>
                            <w:p w:rsidR="00AE52B3" w:rsidRPr="008809D6" w:rsidRDefault="00AE52B3" w:rsidP="008809D6">
                              <w:pPr>
                                <w:tabs>
                                  <w:tab w:val="left" w:pos="142"/>
                                </w:tabs>
                                <w:ind w:left="5103"/>
                                <w:jc w:val="center"/>
                                <w:rPr>
                                  <w:rFonts w:eastAsia="Andale Sans UI"/>
                                  <w:kern w:val="2"/>
                                  <w:lang w:eastAsia="en-US"/>
                                </w:rPr>
                              </w:pPr>
                              <w:r w:rsidRPr="008809D6">
                                <w:rPr>
                                  <w:rFonts w:eastAsia="Andale Sans UI"/>
                                  <w:kern w:val="2"/>
                                  <w:lang w:eastAsia="en-US"/>
                                </w:rPr>
                                <w:t>муниципального образования</w:t>
                              </w:r>
                            </w:p>
                            <w:p w:rsidR="00AE52B3" w:rsidRPr="008809D6" w:rsidRDefault="00AE52B3" w:rsidP="008809D6">
                              <w:pPr>
                                <w:tabs>
                                  <w:tab w:val="left" w:pos="142"/>
                                </w:tabs>
                                <w:ind w:left="5103"/>
                                <w:jc w:val="center"/>
                                <w:rPr>
                                  <w:rFonts w:eastAsia="Andale Sans UI"/>
                                  <w:kern w:val="2"/>
                                  <w:lang w:eastAsia="en-US"/>
                                </w:rPr>
                              </w:pPr>
                              <w:r w:rsidRPr="008809D6">
                                <w:rPr>
                                  <w:rFonts w:eastAsia="Andale Sans UI"/>
                                  <w:kern w:val="2"/>
                                  <w:lang w:eastAsia="en-US"/>
                                </w:rPr>
                                <w:t>Щербиновский район</w:t>
                              </w:r>
                            </w:p>
                            <w:p w:rsidR="00AE52B3" w:rsidRPr="008809D6" w:rsidRDefault="00AE52B3" w:rsidP="008809D6">
                              <w:pPr>
                                <w:tabs>
                                  <w:tab w:val="left" w:pos="142"/>
                                </w:tabs>
                                <w:ind w:left="5103"/>
                                <w:jc w:val="center"/>
                                <w:rPr>
                                  <w:rFonts w:eastAsia="Andale Sans UI"/>
                                  <w:kern w:val="2"/>
                                  <w:lang w:eastAsia="en-US"/>
                                </w:rPr>
                              </w:pPr>
                              <w:r w:rsidRPr="008809D6">
                                <w:rPr>
                                  <w:rFonts w:eastAsia="Andale Sans UI"/>
                                  <w:kern w:val="2"/>
                                  <w:lang w:eastAsia="en-US"/>
                                </w:rPr>
                                <w:t>от 27.04.2023 № 1</w:t>
                              </w:r>
                            </w:p>
                            <w:p w:rsidR="00AE52B3" w:rsidRPr="008809D6" w:rsidRDefault="00AE52B3" w:rsidP="008809D6">
                              <w:pPr>
                                <w:tabs>
                                  <w:tab w:val="left" w:pos="-18230"/>
                                </w:tabs>
                                <w:ind w:left="5103" w:right="-22"/>
                                <w:jc w:val="both"/>
                                <w:rPr>
                                  <w:kern w:val="2"/>
                                  <w:lang w:eastAsia="en-US"/>
                                </w:rPr>
                              </w:pPr>
                            </w:p>
                            <w:p w:rsidR="00AE52B3" w:rsidRPr="008809D6" w:rsidRDefault="00AE52B3" w:rsidP="008809D6">
                              <w:pPr>
                                <w:tabs>
                                  <w:tab w:val="left" w:pos="-18230"/>
                                </w:tabs>
                                <w:ind w:left="5103" w:right="-22"/>
                                <w:jc w:val="both"/>
                                <w:rPr>
                                  <w:kern w:val="2"/>
                                  <w:lang w:eastAsia="en-US"/>
                                </w:rPr>
                              </w:pPr>
                            </w:p>
                            <w:p w:rsidR="00AE52B3" w:rsidRPr="008809D6" w:rsidRDefault="00AE52B3" w:rsidP="008809D6">
                              <w:pPr>
                                <w:tabs>
                                  <w:tab w:val="left" w:pos="-18230"/>
                                </w:tabs>
                                <w:ind w:left="5103" w:right="-22"/>
                                <w:jc w:val="both"/>
                                <w:rPr>
                                  <w:kern w:val="2"/>
                                  <w:lang w:eastAsia="en-US"/>
                                </w:rPr>
                              </w:pPr>
                              <w:r w:rsidRPr="008809D6">
                                <w:rPr>
                                  <w:kern w:val="2"/>
                                  <w:lang w:eastAsia="en-US"/>
                                </w:rPr>
                                <w:t xml:space="preserve"> </w:t>
                              </w:r>
                            </w:p>
                            <w:p w:rsidR="00AE52B3" w:rsidRPr="008809D6" w:rsidRDefault="00AE52B3" w:rsidP="008809D6">
                              <w:pPr>
                                <w:tabs>
                                  <w:tab w:val="left" w:pos="-18230"/>
                                </w:tabs>
                                <w:ind w:left="5103" w:right="-22"/>
                                <w:jc w:val="both"/>
                                <w:rPr>
                                  <w:kern w:val="2"/>
                                  <w:lang w:eastAsia="en-US"/>
                                </w:rPr>
                              </w:pPr>
                            </w:p>
                            <w:p w:rsidR="00AE52B3" w:rsidRPr="008809D6" w:rsidRDefault="00AE52B3" w:rsidP="008809D6">
                              <w:pPr>
                                <w:rPr>
                                  <w:kern w:val="2"/>
                                  <w:lang w:eastAsia="en-US"/>
                                </w:rPr>
                              </w:pPr>
                              <w:r w:rsidRPr="008809D6">
                                <w:rPr>
                                  <w:kern w:val="2"/>
                                  <w:lang w:eastAsia="en-US"/>
                                </w:rPr>
                                <w:t xml:space="preserve">                                                                       Глава</w:t>
                              </w:r>
                            </w:p>
                            <w:p w:rsidR="00AE52B3" w:rsidRPr="008809D6" w:rsidRDefault="00AE52B3" w:rsidP="008809D6">
                              <w:pPr>
                                <w:rPr>
                                  <w:kern w:val="2"/>
                                  <w:lang w:eastAsia="en-US"/>
                                </w:rPr>
                              </w:pPr>
                              <w:r w:rsidRPr="008809D6">
                                <w:rPr>
                                  <w:kern w:val="2"/>
                                  <w:lang w:eastAsia="en-US"/>
                                </w:rPr>
                                <w:t xml:space="preserve">                                                                       муниципального образования </w:t>
                              </w:r>
                            </w:p>
                            <w:p w:rsidR="00AE52B3" w:rsidRPr="008809D6" w:rsidRDefault="00AE52B3" w:rsidP="008809D6">
                              <w:pPr>
                                <w:rPr>
                                  <w:kern w:val="2"/>
                                  <w:lang w:eastAsia="en-US"/>
                                </w:rPr>
                              </w:pPr>
                              <w:r w:rsidRPr="008809D6">
                                <w:rPr>
                                  <w:kern w:val="2"/>
                                  <w:lang w:eastAsia="en-US"/>
                                </w:rPr>
                                <w:t xml:space="preserve">                                                                       Щербиновский район</w:t>
                              </w:r>
                            </w:p>
                            <w:p w:rsidR="00AE52B3" w:rsidRPr="008809D6" w:rsidRDefault="00AE52B3" w:rsidP="008809D6">
                              <w:pPr>
                                <w:ind w:left="5103"/>
                                <w:rPr>
                                  <w:kern w:val="2"/>
                                  <w:lang w:eastAsia="en-US"/>
                                </w:rPr>
                              </w:pPr>
                            </w:p>
                            <w:p w:rsidR="00AE52B3" w:rsidRPr="008809D6" w:rsidRDefault="00AE52B3" w:rsidP="008809D6">
                              <w:pPr>
                                <w:rPr>
                                  <w:kern w:val="2"/>
                                  <w:lang w:eastAsia="en-US"/>
                                </w:rPr>
                              </w:pPr>
                              <w:r w:rsidRPr="008809D6">
                                <w:rPr>
                                  <w:kern w:val="2"/>
                                  <w:lang w:eastAsia="en-US"/>
                                </w:rPr>
                                <w:t xml:space="preserve">                                                                        _____________ ____________   </w:t>
                              </w:r>
                            </w:p>
                            <w:p w:rsidR="00AE52B3" w:rsidRPr="008809D6" w:rsidRDefault="00AE52B3" w:rsidP="008809D6">
                              <w:pPr>
                                <w:rPr>
                                  <w:kern w:val="2"/>
                                  <w:lang w:eastAsia="en-US"/>
                                </w:rPr>
                              </w:pPr>
                              <w:r w:rsidRPr="008809D6">
                                <w:rPr>
                                  <w:kern w:val="2"/>
                                  <w:lang w:eastAsia="en-US"/>
                                </w:rPr>
                                <w:t xml:space="preserve">                                                                                (подпись)</w:t>
                              </w:r>
                            </w:p>
                            <w:p w:rsidR="00AE52B3" w:rsidRPr="008809D6" w:rsidRDefault="00AE52B3" w:rsidP="008809D6">
                              <w:pPr>
                                <w:tabs>
                                  <w:tab w:val="left" w:pos="851"/>
                                </w:tabs>
                                <w:ind w:left="5103" w:firstLine="709"/>
                              </w:pPr>
                            </w:p>
                            <w:p w:rsidR="00AE52B3" w:rsidRPr="008809D6" w:rsidRDefault="00AE52B3" w:rsidP="008809D6">
                              <w:pPr>
                                <w:tabs>
                                  <w:tab w:val="left" w:pos="2951"/>
                                </w:tabs>
                                <w:ind w:left="-2269"/>
                                <w:rPr>
                                  <w:color w:val="000000"/>
                                </w:rPr>
                              </w:pPr>
                            </w:p>
                            <w:p w:rsidR="00AE52B3" w:rsidRPr="008809D6" w:rsidRDefault="00AE52B3" w:rsidP="008809D6">
                              <w:pPr>
                                <w:jc w:val="center"/>
                                <w:rPr>
                                  <w:color w:val="000000"/>
                                </w:rPr>
                              </w:pPr>
                            </w:p>
                            <w:p w:rsidR="00AE52B3" w:rsidRPr="008809D6" w:rsidRDefault="00AE52B3" w:rsidP="008809D6">
                              <w:pPr>
                                <w:rPr>
                                  <w:color w:val="000000"/>
                                </w:rPr>
                              </w:pPr>
                            </w:p>
                          </w:tc>
                        </w:tr>
                      </w:tbl>
                      <w:p w:rsidR="00AE52B3" w:rsidRPr="008809D6" w:rsidRDefault="00AE52B3" w:rsidP="008809D6">
                        <w:pPr>
                          <w:rPr>
                            <w:color w:val="000000"/>
                          </w:rPr>
                        </w:pPr>
                      </w:p>
                    </w:tc>
                  </w:tr>
                </w:tbl>
                <w:p w:rsidR="00AE52B3" w:rsidRPr="008809D6" w:rsidRDefault="00AE52B3" w:rsidP="008809D6">
                  <w:pPr>
                    <w:jc w:val="center"/>
                    <w:rPr>
                      <w:color w:val="000000"/>
                    </w:rPr>
                  </w:pPr>
                </w:p>
                <w:p w:rsidR="00AE52B3" w:rsidRPr="008809D6" w:rsidRDefault="00AE52B3" w:rsidP="008809D6">
                  <w:pPr>
                    <w:jc w:val="center"/>
                    <w:rPr>
                      <w:color w:val="000000"/>
                    </w:rPr>
                  </w:pPr>
                </w:p>
                <w:p w:rsidR="00AE52B3" w:rsidRPr="008809D6" w:rsidRDefault="00AE52B3" w:rsidP="008809D6">
                  <w:pPr>
                    <w:rPr>
                      <w:color w:val="000000"/>
                    </w:rPr>
                  </w:pPr>
                </w:p>
              </w:tc>
            </w:tr>
          </w:tbl>
          <w:p w:rsidR="00AE52B3" w:rsidRPr="008809D6" w:rsidRDefault="00AE52B3" w:rsidP="008809D6">
            <w:pPr>
              <w:rPr>
                <w:color w:val="000000"/>
              </w:rPr>
            </w:pPr>
          </w:p>
        </w:tc>
      </w:tr>
    </w:tbl>
    <w:p w:rsidR="00AE52B3" w:rsidRPr="008809D6" w:rsidRDefault="00AE52B3" w:rsidP="008809D6">
      <w:pPr>
        <w:rPr>
          <w:b/>
          <w:color w:val="000000"/>
        </w:rPr>
      </w:pPr>
      <w:r w:rsidRPr="008809D6">
        <w:rPr>
          <w:color w:val="000000"/>
        </w:rPr>
        <w:t xml:space="preserve">                                                         </w:t>
      </w:r>
      <w:r w:rsidRPr="008809D6">
        <w:rPr>
          <w:b/>
          <w:color w:val="000000"/>
        </w:rPr>
        <w:t xml:space="preserve"> </w:t>
      </w:r>
    </w:p>
    <w:p w:rsidR="00AE52B3" w:rsidRPr="008809D6" w:rsidRDefault="00AE52B3" w:rsidP="008809D6">
      <w:pPr>
        <w:jc w:val="center"/>
        <w:rPr>
          <w:b/>
          <w:color w:val="000000"/>
          <w:lang w:eastAsia="ar-SA"/>
        </w:rPr>
      </w:pPr>
      <w:proofErr w:type="gramStart"/>
      <w:r w:rsidRPr="008809D6">
        <w:rPr>
          <w:b/>
          <w:color w:val="000000"/>
          <w:lang w:eastAsia="ar-SA"/>
        </w:rPr>
        <w:t>П</w:t>
      </w:r>
      <w:proofErr w:type="gramEnd"/>
      <w:r w:rsidRPr="008809D6">
        <w:rPr>
          <w:b/>
          <w:color w:val="000000"/>
          <w:lang w:eastAsia="ar-SA"/>
        </w:rPr>
        <w:t xml:space="preserve"> Р О Е К Т   У С Т А В А  </w:t>
      </w: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r w:rsidRPr="008809D6">
        <w:rPr>
          <w:b/>
          <w:color w:val="000000"/>
          <w:lang w:eastAsia="ar-SA"/>
        </w:rPr>
        <w:t>МУНИЦИПАЛЬНОГО ОБРАЗОВАНИЯ ЩЕРБИНОВСКИЙ РАЙОН</w:t>
      </w:r>
    </w:p>
    <w:p w:rsidR="00AE52B3" w:rsidRPr="008809D6" w:rsidRDefault="00AE52B3" w:rsidP="008809D6">
      <w:pPr>
        <w:jc w:val="center"/>
        <w:rPr>
          <w:b/>
          <w:color w:val="000000"/>
          <w:lang w:eastAsia="ar-SA"/>
        </w:rPr>
      </w:pPr>
    </w:p>
    <w:p w:rsidR="00AE52B3" w:rsidRPr="008809D6" w:rsidRDefault="00AE52B3" w:rsidP="008809D6">
      <w:pPr>
        <w:jc w:val="center"/>
        <w:rPr>
          <w:color w:val="000000"/>
          <w:lang w:eastAsia="ar-SA"/>
        </w:rPr>
      </w:pPr>
    </w:p>
    <w:p w:rsidR="00AE52B3" w:rsidRPr="008809D6" w:rsidRDefault="00AE52B3" w:rsidP="008809D6">
      <w:pPr>
        <w:jc w:val="center"/>
        <w:rPr>
          <w:color w:val="000000"/>
          <w:lang w:eastAsia="ar-SA"/>
        </w:rPr>
      </w:pPr>
    </w:p>
    <w:p w:rsidR="00AE52B3" w:rsidRPr="008809D6" w:rsidRDefault="00AE52B3" w:rsidP="008809D6">
      <w:pPr>
        <w:jc w:val="center"/>
        <w:rPr>
          <w:color w:val="000000"/>
          <w:lang w:eastAsia="ar-SA"/>
        </w:rPr>
      </w:pPr>
    </w:p>
    <w:p w:rsidR="00AE52B3" w:rsidRPr="008809D6" w:rsidRDefault="00AE52B3" w:rsidP="008809D6">
      <w:pPr>
        <w:jc w:val="center"/>
        <w:rPr>
          <w:color w:val="000000"/>
          <w:lang w:eastAsia="ar-SA"/>
        </w:rPr>
      </w:pPr>
    </w:p>
    <w:p w:rsidR="00AE52B3" w:rsidRPr="008809D6" w:rsidRDefault="00AE52B3" w:rsidP="008809D6">
      <w:pPr>
        <w:jc w:val="center"/>
        <w:rPr>
          <w:color w:val="000000"/>
          <w:lang w:eastAsia="ar-SA"/>
        </w:rPr>
      </w:pP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95B52" w:rsidRPr="008809D6" w:rsidRDefault="00A95B52" w:rsidP="008809D6">
      <w:pPr>
        <w:jc w:val="center"/>
        <w:rPr>
          <w:b/>
          <w:color w:val="000000"/>
          <w:lang w:eastAsia="ar-SA"/>
        </w:rPr>
      </w:pP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p>
    <w:p w:rsidR="00AE52B3" w:rsidRPr="008809D6" w:rsidRDefault="00AE52B3" w:rsidP="008809D6">
      <w:pPr>
        <w:jc w:val="center"/>
        <w:rPr>
          <w:b/>
          <w:color w:val="000000"/>
          <w:lang w:eastAsia="ar-SA"/>
        </w:rPr>
      </w:pPr>
      <w:proofErr w:type="gramStart"/>
      <w:r w:rsidRPr="008809D6">
        <w:rPr>
          <w:b/>
          <w:color w:val="000000"/>
          <w:lang w:val="en-US" w:eastAsia="ar-SA"/>
        </w:rPr>
        <w:t>c</w:t>
      </w:r>
      <w:proofErr w:type="spellStart"/>
      <w:r w:rsidRPr="008809D6">
        <w:rPr>
          <w:b/>
          <w:color w:val="000000"/>
          <w:lang w:eastAsia="ar-SA"/>
        </w:rPr>
        <w:t>таница</w:t>
      </w:r>
      <w:proofErr w:type="spellEnd"/>
      <w:proofErr w:type="gramEnd"/>
      <w:r w:rsidRPr="008809D6">
        <w:rPr>
          <w:b/>
          <w:color w:val="000000"/>
          <w:lang w:eastAsia="ar-SA"/>
        </w:rPr>
        <w:t xml:space="preserve"> Старощербиновская</w:t>
      </w:r>
    </w:p>
    <w:p w:rsidR="00AE52B3" w:rsidRPr="008809D6" w:rsidRDefault="00AE52B3" w:rsidP="008809D6">
      <w:pPr>
        <w:jc w:val="center"/>
        <w:rPr>
          <w:b/>
          <w:color w:val="000000"/>
          <w:lang w:eastAsia="ar-SA"/>
        </w:rPr>
      </w:pPr>
      <w:r w:rsidRPr="008809D6">
        <w:rPr>
          <w:b/>
          <w:color w:val="000000"/>
          <w:lang w:eastAsia="ar-SA"/>
        </w:rPr>
        <w:t>2023 год</w:t>
      </w:r>
    </w:p>
    <w:p w:rsidR="00AE52B3" w:rsidRPr="008809D6" w:rsidRDefault="00AE52B3" w:rsidP="008809D6">
      <w:pPr>
        <w:pageBreakBefore/>
        <w:jc w:val="center"/>
        <w:rPr>
          <w:b/>
          <w:color w:val="000000"/>
          <w:lang w:eastAsia="ar-SA"/>
        </w:rPr>
      </w:pPr>
      <w:r w:rsidRPr="008809D6">
        <w:rPr>
          <w:b/>
          <w:color w:val="000000"/>
          <w:lang w:eastAsia="ar-SA"/>
        </w:rPr>
        <w:lastRenderedPageBreak/>
        <w:t>СОДЕРЖАНИЕ</w:t>
      </w:r>
    </w:p>
    <w:p w:rsidR="00AE52B3" w:rsidRPr="008809D6" w:rsidRDefault="00AE52B3" w:rsidP="008809D6">
      <w:pPr>
        <w:ind w:right="19772" w:firstLine="720"/>
        <w:rPr>
          <w:color w:val="000000"/>
          <w:lang w:eastAsia="ar-SA"/>
        </w:rPr>
      </w:pPr>
    </w:p>
    <w:tbl>
      <w:tblPr>
        <w:tblW w:w="5000" w:type="pct"/>
        <w:tblLook w:val="00A0" w:firstRow="1" w:lastRow="0" w:firstColumn="1" w:lastColumn="0" w:noHBand="0" w:noVBand="0"/>
      </w:tblPr>
      <w:tblGrid>
        <w:gridCol w:w="8543"/>
        <w:gridCol w:w="1311"/>
      </w:tblGrid>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Устав</w:t>
            </w:r>
            <w:r w:rsidRPr="00B9317D">
              <w:rPr>
                <w:kern w:val="2"/>
                <w:lang w:eastAsia="ar-SA"/>
              </w:rPr>
              <w:t xml:space="preserve"> муниципального образования Щербиновский район</w:t>
            </w:r>
            <w:r w:rsidRPr="00B9317D">
              <w:rPr>
                <w:lang w:eastAsia="ar-SA"/>
              </w:rPr>
              <w:t xml:space="preserve"> (преамбула)</w:t>
            </w:r>
          </w:p>
        </w:tc>
        <w:tc>
          <w:tcPr>
            <w:tcW w:w="665" w:type="pct"/>
          </w:tcPr>
          <w:p w:rsidR="00AE52B3" w:rsidRPr="00B9317D" w:rsidRDefault="00B9317D" w:rsidP="008809D6">
            <w:pPr>
              <w:rPr>
                <w:lang w:eastAsia="ar-SA"/>
              </w:rPr>
            </w:pPr>
            <w:r w:rsidRPr="00B9317D">
              <w:rPr>
                <w:lang w:eastAsia="ar-SA"/>
              </w:rPr>
              <w:t xml:space="preserve">       9</w:t>
            </w:r>
          </w:p>
        </w:tc>
      </w:tr>
      <w:tr w:rsidR="00B9317D" w:rsidRPr="00B9317D" w:rsidTr="00EE5238">
        <w:trPr>
          <w:trHeight w:val="132"/>
        </w:trPr>
        <w:tc>
          <w:tcPr>
            <w:tcW w:w="4335" w:type="pct"/>
          </w:tcPr>
          <w:p w:rsidR="00AE52B3" w:rsidRPr="00B9317D" w:rsidRDefault="00AE52B3" w:rsidP="008809D6">
            <w:pPr>
              <w:snapToGrid w:val="0"/>
              <w:jc w:val="both"/>
              <w:rPr>
                <w:b/>
                <w:lang w:eastAsia="ar-SA"/>
              </w:rPr>
            </w:pPr>
          </w:p>
        </w:tc>
        <w:tc>
          <w:tcPr>
            <w:tcW w:w="665" w:type="pct"/>
          </w:tcPr>
          <w:p w:rsidR="00AE52B3" w:rsidRPr="00B9317D" w:rsidRDefault="00AE52B3" w:rsidP="008809D6">
            <w:pPr>
              <w:rPr>
                <w:lang w:eastAsia="ar-SA"/>
              </w:rPr>
            </w:pPr>
          </w:p>
        </w:tc>
      </w:tr>
      <w:tr w:rsidR="00B9317D" w:rsidRPr="00B9317D" w:rsidTr="00EE5238">
        <w:trPr>
          <w:trHeight w:val="430"/>
        </w:trPr>
        <w:tc>
          <w:tcPr>
            <w:tcW w:w="4335" w:type="pct"/>
          </w:tcPr>
          <w:p w:rsidR="00AE52B3" w:rsidRPr="00B9317D" w:rsidRDefault="00AE52B3" w:rsidP="008809D6">
            <w:pPr>
              <w:snapToGrid w:val="0"/>
              <w:jc w:val="both"/>
              <w:rPr>
                <w:lang w:eastAsia="ar-SA"/>
              </w:rPr>
            </w:pPr>
            <w:r w:rsidRPr="00B9317D">
              <w:rPr>
                <w:lang w:eastAsia="ar-SA"/>
              </w:rPr>
              <w:t>Глава 1. Общие положения</w:t>
            </w:r>
          </w:p>
          <w:p w:rsidR="00AE52B3" w:rsidRPr="00B9317D" w:rsidRDefault="00AE52B3" w:rsidP="008809D6">
            <w:pPr>
              <w:jc w:val="both"/>
              <w:rPr>
                <w:lang w:eastAsia="ar-SA"/>
              </w:rPr>
            </w:pPr>
          </w:p>
        </w:tc>
        <w:tc>
          <w:tcPr>
            <w:tcW w:w="665" w:type="pct"/>
          </w:tcPr>
          <w:p w:rsidR="00AE52B3" w:rsidRPr="00B9317D" w:rsidRDefault="00B9317D" w:rsidP="008809D6">
            <w:pPr>
              <w:jc w:val="center"/>
              <w:rPr>
                <w:lang w:val="en-US" w:eastAsia="ar-SA"/>
              </w:rPr>
            </w:pPr>
            <w:r w:rsidRPr="00B9317D">
              <w:rPr>
                <w:lang w:eastAsia="ar-SA"/>
              </w:rPr>
              <w:t>9</w:t>
            </w: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 xml:space="preserve">Глава 2. Вопросы местного значения </w:t>
            </w:r>
          </w:p>
        </w:tc>
        <w:tc>
          <w:tcPr>
            <w:tcW w:w="665" w:type="pct"/>
          </w:tcPr>
          <w:p w:rsidR="00AE52B3" w:rsidRPr="00B9317D" w:rsidRDefault="00B9317D" w:rsidP="008809D6">
            <w:pPr>
              <w:jc w:val="center"/>
              <w:rPr>
                <w:lang w:val="en-US" w:eastAsia="ar-SA"/>
              </w:rPr>
            </w:pPr>
            <w:r w:rsidRPr="00B9317D">
              <w:rPr>
                <w:lang w:eastAsia="ar-SA"/>
              </w:rPr>
              <w:t>11</w:t>
            </w:r>
            <w:r w:rsidR="00AE52B3" w:rsidRPr="00B9317D">
              <w:rPr>
                <w:lang w:eastAsia="ar-SA"/>
              </w:rPr>
              <w:t xml:space="preserve">  </w:t>
            </w:r>
            <w:r w:rsidR="00AE52B3" w:rsidRPr="00B9317D">
              <w:rPr>
                <w:lang w:val="en-US" w:eastAsia="ar-SA"/>
              </w:rPr>
              <w:t xml:space="preserve"> </w:t>
            </w:r>
          </w:p>
        </w:tc>
      </w:tr>
      <w:tr w:rsidR="00B9317D" w:rsidRPr="00B9317D" w:rsidTr="00EE5238">
        <w:tc>
          <w:tcPr>
            <w:tcW w:w="4335" w:type="pct"/>
          </w:tcPr>
          <w:p w:rsidR="00AE52B3" w:rsidRPr="00B9317D" w:rsidRDefault="00AE52B3" w:rsidP="008809D6">
            <w:pPr>
              <w:snapToGrid w:val="0"/>
              <w:jc w:val="both"/>
              <w:rPr>
                <w:b/>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Глава 3. Осуществление органами местного самоуправления отдельных государственных полномочий</w:t>
            </w:r>
          </w:p>
        </w:tc>
        <w:tc>
          <w:tcPr>
            <w:tcW w:w="665" w:type="pct"/>
          </w:tcPr>
          <w:p w:rsidR="00AE52B3" w:rsidRPr="00B9317D" w:rsidRDefault="00B9317D" w:rsidP="008809D6">
            <w:pPr>
              <w:jc w:val="center"/>
              <w:rPr>
                <w:lang w:eastAsia="ar-SA"/>
              </w:rPr>
            </w:pPr>
            <w:r w:rsidRPr="00B9317D">
              <w:rPr>
                <w:lang w:eastAsia="ar-SA"/>
              </w:rPr>
              <w:t>19</w:t>
            </w:r>
          </w:p>
        </w:tc>
      </w:tr>
      <w:tr w:rsidR="00B9317D" w:rsidRPr="00B9317D" w:rsidTr="00EE5238">
        <w:tc>
          <w:tcPr>
            <w:tcW w:w="4335" w:type="pct"/>
          </w:tcPr>
          <w:p w:rsidR="00AE52B3" w:rsidRPr="00B9317D" w:rsidRDefault="00AE52B3" w:rsidP="008809D6">
            <w:pPr>
              <w:snapToGrid w:val="0"/>
              <w:jc w:val="both"/>
              <w:rPr>
                <w:b/>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tc>
        <w:tc>
          <w:tcPr>
            <w:tcW w:w="665" w:type="pct"/>
          </w:tcPr>
          <w:p w:rsidR="00AE52B3" w:rsidRPr="00B9317D" w:rsidRDefault="00B9317D" w:rsidP="008809D6">
            <w:pPr>
              <w:jc w:val="center"/>
              <w:rPr>
                <w:lang w:eastAsia="ar-SA"/>
              </w:rPr>
            </w:pPr>
            <w:r w:rsidRPr="00B9317D">
              <w:rPr>
                <w:lang w:eastAsia="ar-SA"/>
              </w:rPr>
              <w:t>20</w:t>
            </w:r>
            <w:r w:rsidR="00AE52B3" w:rsidRPr="00B9317D">
              <w:rPr>
                <w:lang w:eastAsia="ar-SA"/>
              </w:rPr>
              <w:t xml:space="preserve"> </w:t>
            </w:r>
          </w:p>
        </w:tc>
      </w:tr>
      <w:tr w:rsidR="00B9317D" w:rsidRPr="00B9317D" w:rsidTr="00EE5238">
        <w:tc>
          <w:tcPr>
            <w:tcW w:w="4335" w:type="pct"/>
          </w:tcPr>
          <w:p w:rsidR="00AE52B3" w:rsidRPr="00B9317D" w:rsidRDefault="00AE52B3" w:rsidP="008809D6">
            <w:pPr>
              <w:snapToGrid w:val="0"/>
              <w:jc w:val="both"/>
              <w:rPr>
                <w:b/>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Глава 5. Органы местного самоуправления и должностные лица местного самоуправления</w:t>
            </w:r>
          </w:p>
        </w:tc>
        <w:tc>
          <w:tcPr>
            <w:tcW w:w="665" w:type="pct"/>
          </w:tcPr>
          <w:p w:rsidR="00AE52B3" w:rsidRPr="00B9317D" w:rsidRDefault="00B9317D" w:rsidP="008809D6">
            <w:pPr>
              <w:jc w:val="center"/>
              <w:rPr>
                <w:lang w:eastAsia="ar-SA"/>
              </w:rPr>
            </w:pPr>
            <w:r w:rsidRPr="00B9317D">
              <w:rPr>
                <w:lang w:eastAsia="ar-SA"/>
              </w:rPr>
              <w:t>34</w:t>
            </w:r>
            <w:r w:rsidR="00AE52B3" w:rsidRPr="00B9317D">
              <w:rPr>
                <w:lang w:eastAsia="ar-SA"/>
              </w:rPr>
              <w:t xml:space="preserve">  </w:t>
            </w:r>
          </w:p>
        </w:tc>
      </w:tr>
      <w:tr w:rsidR="00B9317D" w:rsidRPr="00B9317D" w:rsidTr="00EE5238">
        <w:tc>
          <w:tcPr>
            <w:tcW w:w="4335" w:type="pct"/>
          </w:tcPr>
          <w:p w:rsidR="00AE52B3" w:rsidRPr="00B9317D" w:rsidRDefault="00AE52B3" w:rsidP="008809D6">
            <w:pPr>
              <w:snapToGrid w:val="0"/>
              <w:jc w:val="both"/>
              <w:rPr>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b/>
                <w:lang w:eastAsia="ar-SA"/>
              </w:rPr>
            </w:pPr>
            <w:r w:rsidRPr="00B9317D">
              <w:rPr>
                <w:b/>
                <w:lang w:eastAsia="ar-SA"/>
              </w:rPr>
              <w:t>Глава 6. М</w:t>
            </w:r>
            <w:r w:rsidRPr="00B9317D">
              <w:rPr>
                <w:b/>
                <w:kern w:val="2"/>
                <w:lang w:eastAsia="ar-SA"/>
              </w:rPr>
              <w:t>униципальная служба</w:t>
            </w:r>
          </w:p>
        </w:tc>
        <w:tc>
          <w:tcPr>
            <w:tcW w:w="665" w:type="pct"/>
          </w:tcPr>
          <w:p w:rsidR="00AE52B3" w:rsidRPr="00B9317D" w:rsidRDefault="00B9317D" w:rsidP="008809D6">
            <w:pPr>
              <w:jc w:val="center"/>
              <w:rPr>
                <w:lang w:eastAsia="ar-SA"/>
              </w:rPr>
            </w:pPr>
            <w:r w:rsidRPr="00B9317D">
              <w:rPr>
                <w:lang w:eastAsia="ar-SA"/>
              </w:rPr>
              <w:t>60</w:t>
            </w:r>
            <w:r w:rsidR="00AE52B3" w:rsidRPr="00B9317D">
              <w:rPr>
                <w:lang w:eastAsia="ar-SA"/>
              </w:rPr>
              <w:t xml:space="preserve">  </w:t>
            </w:r>
          </w:p>
        </w:tc>
      </w:tr>
      <w:tr w:rsidR="00B9317D" w:rsidRPr="00B9317D" w:rsidTr="00EE5238">
        <w:tc>
          <w:tcPr>
            <w:tcW w:w="4335" w:type="pct"/>
          </w:tcPr>
          <w:p w:rsidR="00AE52B3" w:rsidRPr="00B9317D" w:rsidRDefault="00AE52B3" w:rsidP="008809D6">
            <w:pPr>
              <w:snapToGrid w:val="0"/>
              <w:jc w:val="both"/>
              <w:rPr>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Глава 7. Муниципальные правовые акты</w:t>
            </w:r>
          </w:p>
        </w:tc>
        <w:tc>
          <w:tcPr>
            <w:tcW w:w="665" w:type="pct"/>
          </w:tcPr>
          <w:p w:rsidR="00AE52B3" w:rsidRPr="00B9317D" w:rsidRDefault="00B9317D" w:rsidP="008809D6">
            <w:pPr>
              <w:jc w:val="center"/>
              <w:rPr>
                <w:lang w:val="en-US" w:eastAsia="ar-SA"/>
              </w:rPr>
            </w:pPr>
            <w:r w:rsidRPr="00B9317D">
              <w:rPr>
                <w:lang w:eastAsia="ar-SA"/>
              </w:rPr>
              <w:t>62</w:t>
            </w:r>
            <w:r w:rsidR="00AE52B3" w:rsidRPr="00B9317D">
              <w:rPr>
                <w:lang w:eastAsia="ar-SA"/>
              </w:rPr>
              <w:t xml:space="preserve"> </w:t>
            </w:r>
            <w:r w:rsidR="00AE52B3" w:rsidRPr="00B9317D">
              <w:rPr>
                <w:lang w:val="en-US" w:eastAsia="ar-SA"/>
              </w:rPr>
              <w:t xml:space="preserve"> </w:t>
            </w:r>
          </w:p>
        </w:tc>
      </w:tr>
      <w:tr w:rsidR="00B9317D" w:rsidRPr="00B9317D" w:rsidTr="00EE5238">
        <w:tc>
          <w:tcPr>
            <w:tcW w:w="4335" w:type="pct"/>
          </w:tcPr>
          <w:p w:rsidR="00AE52B3" w:rsidRPr="00B9317D" w:rsidRDefault="00AE52B3" w:rsidP="008809D6">
            <w:pPr>
              <w:snapToGrid w:val="0"/>
              <w:jc w:val="both"/>
              <w:rPr>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Глава 8. Экономическая основа местного самоуправления</w:t>
            </w:r>
          </w:p>
        </w:tc>
        <w:tc>
          <w:tcPr>
            <w:tcW w:w="665" w:type="pct"/>
          </w:tcPr>
          <w:p w:rsidR="00AE52B3" w:rsidRPr="00B9317D" w:rsidRDefault="00B9317D" w:rsidP="008809D6">
            <w:pPr>
              <w:jc w:val="center"/>
              <w:rPr>
                <w:lang w:eastAsia="ar-SA"/>
              </w:rPr>
            </w:pPr>
            <w:r w:rsidRPr="00B9317D">
              <w:rPr>
                <w:lang w:eastAsia="ar-SA"/>
              </w:rPr>
              <w:t>69</w:t>
            </w:r>
            <w:r w:rsidR="00AE52B3" w:rsidRPr="00B9317D">
              <w:rPr>
                <w:lang w:eastAsia="ar-SA"/>
              </w:rPr>
              <w:t xml:space="preserve">  </w:t>
            </w:r>
          </w:p>
        </w:tc>
      </w:tr>
      <w:tr w:rsidR="00B9317D" w:rsidRPr="00B9317D" w:rsidTr="00EE5238">
        <w:tc>
          <w:tcPr>
            <w:tcW w:w="4335" w:type="pct"/>
          </w:tcPr>
          <w:p w:rsidR="00AE52B3" w:rsidRPr="00B9317D" w:rsidRDefault="00AE52B3" w:rsidP="008809D6">
            <w:pPr>
              <w:snapToGrid w:val="0"/>
              <w:jc w:val="both"/>
              <w:rPr>
                <w:lang w:eastAsia="ar-SA"/>
              </w:rPr>
            </w:pPr>
          </w:p>
        </w:tc>
        <w:tc>
          <w:tcPr>
            <w:tcW w:w="665" w:type="pct"/>
          </w:tcPr>
          <w:p w:rsidR="00AE52B3" w:rsidRPr="00B9317D" w:rsidRDefault="00AE52B3" w:rsidP="008809D6">
            <w:pPr>
              <w:jc w:val="center"/>
              <w:rPr>
                <w:lang w:eastAsia="ar-SA"/>
              </w:rPr>
            </w:pPr>
          </w:p>
        </w:tc>
      </w:tr>
      <w:tr w:rsidR="00B9317D" w:rsidRPr="00B9317D" w:rsidTr="00EE5238">
        <w:tc>
          <w:tcPr>
            <w:tcW w:w="4335" w:type="pct"/>
          </w:tcPr>
          <w:p w:rsidR="00AE52B3" w:rsidRPr="00B9317D" w:rsidRDefault="00AE52B3" w:rsidP="008809D6">
            <w:pPr>
              <w:snapToGrid w:val="0"/>
              <w:jc w:val="both"/>
              <w:rPr>
                <w:lang w:eastAsia="ar-SA"/>
              </w:rPr>
            </w:pPr>
            <w:r w:rsidRPr="00B9317D">
              <w:rPr>
                <w:lang w:eastAsia="ar-SA"/>
              </w:rPr>
              <w:t xml:space="preserve">Глава 9. Ответственность органов местного самоуправления и должностных лиц местного самоуправления                                               </w:t>
            </w:r>
          </w:p>
        </w:tc>
        <w:tc>
          <w:tcPr>
            <w:tcW w:w="665" w:type="pct"/>
          </w:tcPr>
          <w:p w:rsidR="00AE52B3" w:rsidRPr="00B9317D" w:rsidRDefault="00B9317D" w:rsidP="008809D6">
            <w:pPr>
              <w:jc w:val="center"/>
              <w:rPr>
                <w:lang w:eastAsia="ar-SA"/>
              </w:rPr>
            </w:pPr>
            <w:r w:rsidRPr="00B9317D">
              <w:rPr>
                <w:lang w:eastAsia="ar-SA"/>
              </w:rPr>
              <w:t>78</w:t>
            </w:r>
            <w:r w:rsidR="00AE52B3" w:rsidRPr="00B9317D">
              <w:rPr>
                <w:lang w:eastAsia="ar-SA"/>
              </w:rPr>
              <w:t xml:space="preserve">   </w:t>
            </w:r>
          </w:p>
        </w:tc>
      </w:tr>
      <w:tr w:rsidR="00B9317D" w:rsidRPr="00B9317D" w:rsidTr="00EE5238">
        <w:tc>
          <w:tcPr>
            <w:tcW w:w="4335" w:type="pct"/>
          </w:tcPr>
          <w:p w:rsidR="00AE52B3" w:rsidRPr="00B9317D" w:rsidRDefault="00AE52B3" w:rsidP="008809D6">
            <w:pPr>
              <w:snapToGrid w:val="0"/>
              <w:jc w:val="both"/>
              <w:rPr>
                <w:lang w:eastAsia="ar-SA"/>
              </w:rPr>
            </w:pPr>
          </w:p>
          <w:p w:rsidR="00AE52B3" w:rsidRPr="00B9317D" w:rsidRDefault="00AE52B3" w:rsidP="008809D6">
            <w:pPr>
              <w:snapToGrid w:val="0"/>
              <w:jc w:val="both"/>
              <w:rPr>
                <w:lang w:eastAsia="ar-SA"/>
              </w:rPr>
            </w:pPr>
            <w:r w:rsidRPr="00B9317D">
              <w:rPr>
                <w:lang w:eastAsia="ar-SA"/>
              </w:rPr>
              <w:t xml:space="preserve">Глава 10. Заключительные положения                                                                                     </w:t>
            </w:r>
          </w:p>
        </w:tc>
        <w:tc>
          <w:tcPr>
            <w:tcW w:w="665" w:type="pct"/>
          </w:tcPr>
          <w:p w:rsidR="00AE52B3" w:rsidRPr="00B9317D" w:rsidRDefault="00AE52B3" w:rsidP="008809D6">
            <w:pPr>
              <w:jc w:val="center"/>
              <w:rPr>
                <w:lang w:eastAsia="ar-SA"/>
              </w:rPr>
            </w:pPr>
          </w:p>
          <w:p w:rsidR="00AE52B3" w:rsidRPr="00B9317D" w:rsidRDefault="00B9317D" w:rsidP="008809D6">
            <w:pPr>
              <w:jc w:val="center"/>
              <w:rPr>
                <w:lang w:eastAsia="ar-SA"/>
              </w:rPr>
            </w:pPr>
            <w:r w:rsidRPr="00B9317D">
              <w:rPr>
                <w:lang w:eastAsia="ar-SA"/>
              </w:rPr>
              <w:t>81</w:t>
            </w:r>
          </w:p>
        </w:tc>
      </w:tr>
      <w:tr w:rsidR="00AE52B3" w:rsidRPr="00B9317D" w:rsidTr="00EE5238">
        <w:tc>
          <w:tcPr>
            <w:tcW w:w="4335" w:type="pct"/>
          </w:tcPr>
          <w:p w:rsidR="00AE52B3" w:rsidRPr="00B9317D" w:rsidRDefault="00AE52B3" w:rsidP="008809D6">
            <w:pPr>
              <w:snapToGrid w:val="0"/>
              <w:jc w:val="both"/>
              <w:rPr>
                <w:lang w:eastAsia="ar-SA"/>
              </w:rPr>
            </w:pPr>
          </w:p>
        </w:tc>
        <w:tc>
          <w:tcPr>
            <w:tcW w:w="665" w:type="pct"/>
          </w:tcPr>
          <w:p w:rsidR="00AE52B3" w:rsidRPr="00B9317D" w:rsidRDefault="00AE52B3" w:rsidP="008809D6">
            <w:pPr>
              <w:rPr>
                <w:lang w:val="en-US" w:eastAsia="ar-SA"/>
              </w:rPr>
            </w:pPr>
          </w:p>
        </w:tc>
      </w:tr>
    </w:tbl>
    <w:p w:rsidR="00AE52B3" w:rsidRPr="00B9317D" w:rsidRDefault="00AE52B3" w:rsidP="008809D6">
      <w:pPr>
        <w:jc w:val="both"/>
        <w:rPr>
          <w:lang w:eastAsia="ar-SA"/>
        </w:rPr>
      </w:pPr>
    </w:p>
    <w:p w:rsidR="00AE52B3" w:rsidRPr="00B9317D" w:rsidRDefault="00AE52B3" w:rsidP="008809D6">
      <w:pPr>
        <w:ind w:firstLine="708"/>
        <w:jc w:val="both"/>
        <w:rPr>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95B52" w:rsidRPr="008809D6" w:rsidRDefault="00A95B52"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ind w:firstLine="708"/>
        <w:jc w:val="both"/>
        <w:rPr>
          <w:color w:val="000000"/>
          <w:lang w:eastAsia="ar-SA"/>
        </w:rPr>
      </w:pPr>
    </w:p>
    <w:p w:rsidR="00AE52B3" w:rsidRPr="008809D6" w:rsidRDefault="00AE52B3" w:rsidP="008809D6">
      <w:pPr>
        <w:widowControl w:val="0"/>
        <w:ind w:right="-1" w:firstLine="709"/>
        <w:jc w:val="both"/>
        <w:rPr>
          <w:color w:val="000000"/>
          <w:spacing w:val="-2"/>
          <w:lang w:eastAsia="ar-SA"/>
        </w:rPr>
      </w:pPr>
      <w:proofErr w:type="gramStart"/>
      <w:r w:rsidRPr="008809D6">
        <w:rPr>
          <w:color w:val="000000"/>
          <w:spacing w:val="-2"/>
          <w:lang w:eastAsia="ar-SA"/>
        </w:rPr>
        <w:lastRenderedPageBreak/>
        <w:t>Настоящий устав муниципального образования Щербиновский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Щербиновский район, устанавливает порядок деятельности и полномочия органов и должностных лиц местного самоуправления</w:t>
      </w:r>
      <w:r w:rsidRPr="008809D6">
        <w:rPr>
          <w:b/>
          <w:color w:val="000000"/>
          <w:spacing w:val="-2"/>
          <w:lang w:eastAsia="ar-SA"/>
        </w:rPr>
        <w:t xml:space="preserve"> </w:t>
      </w:r>
      <w:r w:rsidRPr="008809D6">
        <w:rPr>
          <w:color w:val="000000"/>
          <w:spacing w:val="-2"/>
          <w:lang w:eastAsia="ar-SA"/>
        </w:rPr>
        <w:t>муниципального образования Щербиновский район, а также закрепляет иные положения по организации местного самоуправления.</w:t>
      </w:r>
      <w:proofErr w:type="gramEnd"/>
    </w:p>
    <w:p w:rsidR="00AE52B3" w:rsidRPr="008809D6" w:rsidRDefault="00AE52B3" w:rsidP="008809D6">
      <w:pPr>
        <w:widowControl w:val="0"/>
        <w:ind w:firstLine="709"/>
        <w:jc w:val="both"/>
        <w:rPr>
          <w:color w:val="000000"/>
          <w:lang w:eastAsia="ar-SA"/>
        </w:rPr>
      </w:pPr>
      <w:r w:rsidRPr="008809D6">
        <w:rPr>
          <w:color w:val="000000"/>
          <w:lang w:eastAsia="ar-SA"/>
        </w:rPr>
        <w:t>Устав является основным нормативным правовым актом муниципального образования Щербиновский район, которому должны соответствовать все иные правовые акты органов и должностных лиц местного самоуправления муниципального образования Щербиновский район.</w:t>
      </w:r>
    </w:p>
    <w:p w:rsidR="00AE52B3" w:rsidRPr="008809D6" w:rsidRDefault="00AE52B3" w:rsidP="008809D6">
      <w:pPr>
        <w:keepNext/>
        <w:numPr>
          <w:ilvl w:val="0"/>
          <w:numId w:val="3"/>
        </w:numPr>
        <w:tabs>
          <w:tab w:val="left" w:pos="0"/>
          <w:tab w:val="left" w:pos="432"/>
        </w:tabs>
        <w:suppressAutoHyphens/>
        <w:spacing w:before="120" w:after="60"/>
        <w:ind w:firstLine="708"/>
        <w:jc w:val="center"/>
        <w:rPr>
          <w:b/>
          <w:bCs/>
          <w:color w:val="000000"/>
          <w:lang w:eastAsia="ar-SA"/>
        </w:rPr>
      </w:pPr>
    </w:p>
    <w:p w:rsidR="00AE52B3" w:rsidRPr="008809D6" w:rsidRDefault="00AE52B3" w:rsidP="008809D6">
      <w:pPr>
        <w:keepNext/>
        <w:numPr>
          <w:ilvl w:val="0"/>
          <w:numId w:val="3"/>
        </w:numPr>
        <w:tabs>
          <w:tab w:val="left" w:pos="0"/>
          <w:tab w:val="left" w:pos="432"/>
        </w:tabs>
        <w:suppressAutoHyphens/>
        <w:spacing w:before="120" w:after="60"/>
        <w:ind w:firstLine="708"/>
        <w:jc w:val="center"/>
        <w:rPr>
          <w:b/>
          <w:bCs/>
          <w:color w:val="000000"/>
          <w:lang w:eastAsia="ar-SA"/>
        </w:rPr>
      </w:pPr>
      <w:r w:rsidRPr="008809D6">
        <w:rPr>
          <w:b/>
          <w:bCs/>
          <w:color w:val="000000"/>
          <w:lang w:eastAsia="ar-SA"/>
        </w:rPr>
        <w:t>ГЛАВА 1. ОБЩИЕ ПОЛОЖЕНИЯ</w:t>
      </w:r>
    </w:p>
    <w:p w:rsidR="00AE52B3" w:rsidRPr="008809D6" w:rsidRDefault="00AE52B3" w:rsidP="008809D6">
      <w:pPr>
        <w:widowControl w:val="0"/>
        <w:tabs>
          <w:tab w:val="left" w:pos="0"/>
          <w:tab w:val="left" w:pos="576"/>
        </w:tabs>
        <w:spacing w:before="120" w:after="60"/>
        <w:ind w:firstLine="709"/>
        <w:jc w:val="both"/>
        <w:rPr>
          <w:b/>
          <w:bCs/>
          <w:iCs/>
          <w:color w:val="000000"/>
          <w:lang w:eastAsia="ar-SA"/>
        </w:rPr>
      </w:pPr>
      <w:r w:rsidRPr="008809D6">
        <w:rPr>
          <w:b/>
          <w:bCs/>
          <w:iCs/>
          <w:color w:val="000000"/>
          <w:lang w:eastAsia="ar-SA"/>
        </w:rPr>
        <w:t>Статья 1.</w:t>
      </w:r>
      <w:r w:rsidRPr="008809D6">
        <w:rPr>
          <w:bCs/>
          <w:iCs/>
          <w:color w:val="000000"/>
          <w:lang w:eastAsia="ar-SA"/>
        </w:rPr>
        <w:t xml:space="preserve"> </w:t>
      </w:r>
      <w:r w:rsidRPr="008809D6">
        <w:rPr>
          <w:b/>
          <w:bCs/>
          <w:iCs/>
          <w:color w:val="000000"/>
          <w:lang w:eastAsia="ar-SA"/>
        </w:rPr>
        <w:t>Муниципальное образование Щербиновский район и его статус</w:t>
      </w:r>
    </w:p>
    <w:p w:rsidR="00AE52B3" w:rsidRPr="008809D6" w:rsidRDefault="00AE52B3" w:rsidP="008809D6">
      <w:pPr>
        <w:widowControl w:val="0"/>
        <w:autoSpaceDE w:val="0"/>
        <w:ind w:firstLine="709"/>
        <w:jc w:val="both"/>
        <w:rPr>
          <w:color w:val="000000"/>
          <w:kern w:val="2"/>
          <w:lang w:eastAsia="ar-SA"/>
        </w:rPr>
      </w:pPr>
      <w:r w:rsidRPr="008809D6">
        <w:rPr>
          <w:color w:val="000000"/>
          <w:lang w:eastAsia="ar-SA"/>
        </w:rPr>
        <w:t>1. Щербиновский район</w:t>
      </w:r>
      <w:r w:rsidRPr="008809D6">
        <w:rPr>
          <w:color w:val="000000"/>
          <w:kern w:val="2"/>
          <w:lang w:eastAsia="ar-SA"/>
        </w:rPr>
        <w:t xml:space="preserve"> основан в 1934 году, входит в состав Краснодарского края. </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2. День района отмечается ежегодно - 30 декабря.</w:t>
      </w:r>
    </w:p>
    <w:p w:rsidR="00AE52B3" w:rsidRPr="008809D6" w:rsidRDefault="00AE52B3" w:rsidP="008809D6">
      <w:pPr>
        <w:widowControl w:val="0"/>
        <w:autoSpaceDE w:val="0"/>
        <w:ind w:firstLine="709"/>
        <w:jc w:val="both"/>
        <w:rPr>
          <w:color w:val="000000"/>
          <w:spacing w:val="-4"/>
          <w:lang w:eastAsia="ar-SA"/>
        </w:rPr>
      </w:pPr>
      <w:r w:rsidRPr="008809D6">
        <w:rPr>
          <w:color w:val="000000"/>
          <w:spacing w:val="-4"/>
          <w:lang w:eastAsia="ar-SA"/>
        </w:rPr>
        <w:t>3. Муниципальное образование Щербиновский район наделено статусом муниципального района Законом Краснодарского края от 22.07.2004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4. Муниципальное образование Щербиновский район с административным центром станица Старощербиновская имеет в своем составе муниципальные образования:</w:t>
      </w:r>
    </w:p>
    <w:p w:rsidR="00AE52B3" w:rsidRPr="008809D6" w:rsidRDefault="00AE52B3" w:rsidP="008809D6">
      <w:pPr>
        <w:widowControl w:val="0"/>
        <w:autoSpaceDE w:val="0"/>
        <w:ind w:firstLine="709"/>
        <w:jc w:val="both"/>
        <w:rPr>
          <w:color w:val="000000"/>
          <w:lang w:eastAsia="ar-SA"/>
        </w:rPr>
      </w:pPr>
      <w:proofErr w:type="spellStart"/>
      <w:r w:rsidRPr="008809D6">
        <w:rPr>
          <w:color w:val="000000"/>
          <w:lang w:eastAsia="ar-SA"/>
        </w:rPr>
        <w:t>Глафировское</w:t>
      </w:r>
      <w:proofErr w:type="spellEnd"/>
      <w:r w:rsidRPr="008809D6">
        <w:rPr>
          <w:color w:val="000000"/>
          <w:lang w:eastAsia="ar-SA"/>
        </w:rPr>
        <w:t xml:space="preserve"> сельское поселение (село </w:t>
      </w:r>
      <w:proofErr w:type="spellStart"/>
      <w:r w:rsidRPr="008809D6">
        <w:rPr>
          <w:color w:val="000000"/>
          <w:lang w:eastAsia="ar-SA"/>
        </w:rPr>
        <w:t>Глафировка</w:t>
      </w:r>
      <w:proofErr w:type="spellEnd"/>
      <w:r w:rsidRPr="008809D6">
        <w:rPr>
          <w:color w:val="000000"/>
          <w:lang w:eastAsia="ar-SA"/>
        </w:rPr>
        <w:t xml:space="preserve">) с административным центром село </w:t>
      </w:r>
      <w:proofErr w:type="spellStart"/>
      <w:r w:rsidRPr="008809D6">
        <w:rPr>
          <w:color w:val="000000"/>
          <w:lang w:eastAsia="ar-SA"/>
        </w:rPr>
        <w:t>Глафировка</w:t>
      </w:r>
      <w:proofErr w:type="spellEnd"/>
      <w:r w:rsidRPr="008809D6">
        <w:rPr>
          <w:color w:val="000000"/>
          <w:lang w:eastAsia="ar-SA"/>
        </w:rPr>
        <w:t>;</w:t>
      </w:r>
    </w:p>
    <w:p w:rsidR="00AE52B3" w:rsidRPr="008809D6" w:rsidRDefault="00AE52B3" w:rsidP="008809D6">
      <w:pPr>
        <w:widowControl w:val="0"/>
        <w:ind w:firstLine="709"/>
        <w:jc w:val="both"/>
        <w:rPr>
          <w:color w:val="000000"/>
          <w:lang w:eastAsia="ar-SA"/>
        </w:rPr>
      </w:pPr>
      <w:proofErr w:type="spellStart"/>
      <w:r w:rsidRPr="008809D6">
        <w:rPr>
          <w:color w:val="000000"/>
          <w:lang w:eastAsia="ar-SA"/>
        </w:rPr>
        <w:t>Ейскоукрепленское</w:t>
      </w:r>
      <w:proofErr w:type="spellEnd"/>
      <w:r w:rsidRPr="008809D6">
        <w:rPr>
          <w:color w:val="000000"/>
          <w:lang w:eastAsia="ar-SA"/>
        </w:rPr>
        <w:t xml:space="preserve"> сельское поселение (село </w:t>
      </w:r>
      <w:proofErr w:type="spellStart"/>
      <w:r w:rsidRPr="008809D6">
        <w:rPr>
          <w:color w:val="000000"/>
          <w:lang w:eastAsia="ar-SA"/>
        </w:rPr>
        <w:t>Ейское</w:t>
      </w:r>
      <w:proofErr w:type="spellEnd"/>
      <w:r w:rsidRPr="008809D6">
        <w:rPr>
          <w:color w:val="000000"/>
          <w:lang w:eastAsia="ar-SA"/>
        </w:rPr>
        <w:t xml:space="preserve"> Укрепление) с административным центром  село </w:t>
      </w:r>
      <w:proofErr w:type="spellStart"/>
      <w:r w:rsidRPr="008809D6">
        <w:rPr>
          <w:color w:val="000000"/>
          <w:lang w:eastAsia="ar-SA"/>
        </w:rPr>
        <w:t>Ейское</w:t>
      </w:r>
      <w:proofErr w:type="spellEnd"/>
      <w:r w:rsidRPr="008809D6">
        <w:rPr>
          <w:color w:val="000000"/>
          <w:lang w:eastAsia="ar-SA"/>
        </w:rPr>
        <w:t xml:space="preserve"> Укрепление;</w:t>
      </w:r>
    </w:p>
    <w:p w:rsidR="00AE52B3" w:rsidRPr="008809D6" w:rsidRDefault="00AE52B3" w:rsidP="008809D6">
      <w:pPr>
        <w:widowControl w:val="0"/>
        <w:ind w:firstLine="709"/>
        <w:jc w:val="both"/>
        <w:rPr>
          <w:color w:val="000000"/>
          <w:lang w:eastAsia="ar-SA"/>
        </w:rPr>
      </w:pPr>
      <w:proofErr w:type="spellStart"/>
      <w:r w:rsidRPr="008809D6">
        <w:rPr>
          <w:color w:val="000000"/>
          <w:lang w:eastAsia="ar-SA"/>
        </w:rPr>
        <w:t>Екатериновское</w:t>
      </w:r>
      <w:proofErr w:type="spellEnd"/>
      <w:r w:rsidRPr="008809D6">
        <w:rPr>
          <w:color w:val="000000"/>
          <w:lang w:eastAsia="ar-SA"/>
        </w:rPr>
        <w:t xml:space="preserve"> сельское поселение (село Екатериновка, хутор Красный Дар, хутор Любимов, хутор Новый Путь) с административным центром село Екатериновка;</w:t>
      </w:r>
    </w:p>
    <w:p w:rsidR="00AE52B3" w:rsidRPr="008809D6" w:rsidRDefault="00AE52B3" w:rsidP="008809D6">
      <w:pPr>
        <w:widowControl w:val="0"/>
        <w:ind w:firstLine="709"/>
        <w:jc w:val="both"/>
        <w:rPr>
          <w:color w:val="000000"/>
          <w:lang w:eastAsia="ar-SA"/>
        </w:rPr>
      </w:pPr>
      <w:r w:rsidRPr="008809D6">
        <w:rPr>
          <w:color w:val="000000"/>
          <w:lang w:eastAsia="ar-SA"/>
        </w:rPr>
        <w:t>Николаевское сельское поселение (село Николаевка) с административным центром село Николаевка;</w:t>
      </w:r>
    </w:p>
    <w:p w:rsidR="00AE52B3" w:rsidRPr="008809D6" w:rsidRDefault="00AE52B3" w:rsidP="008809D6">
      <w:pPr>
        <w:widowControl w:val="0"/>
        <w:ind w:firstLine="709"/>
        <w:jc w:val="both"/>
        <w:rPr>
          <w:color w:val="000000"/>
          <w:lang w:eastAsia="ar-SA"/>
        </w:rPr>
      </w:pPr>
      <w:proofErr w:type="spellStart"/>
      <w:r w:rsidRPr="008809D6">
        <w:rPr>
          <w:color w:val="000000"/>
          <w:lang w:eastAsia="ar-SA"/>
        </w:rPr>
        <w:t>Новощербиновское</w:t>
      </w:r>
      <w:proofErr w:type="spellEnd"/>
      <w:r w:rsidRPr="008809D6">
        <w:rPr>
          <w:color w:val="000000"/>
          <w:lang w:eastAsia="ar-SA"/>
        </w:rPr>
        <w:t xml:space="preserve"> сельское поселение (станица </w:t>
      </w:r>
      <w:proofErr w:type="spellStart"/>
      <w:r w:rsidRPr="008809D6">
        <w:rPr>
          <w:color w:val="000000"/>
          <w:lang w:eastAsia="ar-SA"/>
        </w:rPr>
        <w:t>Новощербиновская</w:t>
      </w:r>
      <w:proofErr w:type="spellEnd"/>
      <w:r w:rsidRPr="008809D6">
        <w:rPr>
          <w:color w:val="000000"/>
          <w:lang w:eastAsia="ar-SA"/>
        </w:rPr>
        <w:t xml:space="preserve">) с административным центром станица </w:t>
      </w:r>
      <w:proofErr w:type="spellStart"/>
      <w:r w:rsidRPr="008809D6">
        <w:rPr>
          <w:color w:val="000000"/>
          <w:lang w:eastAsia="ar-SA"/>
        </w:rPr>
        <w:t>Новощербиновская</w:t>
      </w:r>
      <w:proofErr w:type="spellEnd"/>
      <w:r w:rsidRPr="008809D6">
        <w:rPr>
          <w:color w:val="000000"/>
          <w:lang w:eastAsia="ar-SA"/>
        </w:rPr>
        <w:t>;</w:t>
      </w:r>
    </w:p>
    <w:p w:rsidR="00AE52B3" w:rsidRPr="008809D6" w:rsidRDefault="00AE52B3" w:rsidP="008809D6">
      <w:pPr>
        <w:widowControl w:val="0"/>
        <w:ind w:firstLine="709"/>
        <w:jc w:val="both"/>
        <w:rPr>
          <w:color w:val="000000"/>
          <w:lang w:eastAsia="ar-SA"/>
        </w:rPr>
      </w:pPr>
      <w:proofErr w:type="spellStart"/>
      <w:r w:rsidRPr="008809D6">
        <w:rPr>
          <w:color w:val="000000"/>
          <w:lang w:eastAsia="ar-SA"/>
        </w:rPr>
        <w:t>Старощербиновское</w:t>
      </w:r>
      <w:proofErr w:type="spellEnd"/>
      <w:r w:rsidRPr="008809D6">
        <w:rPr>
          <w:color w:val="000000"/>
          <w:lang w:eastAsia="ar-SA"/>
        </w:rPr>
        <w:t xml:space="preserve"> сельское поселение (станица Старощербиновская) с административным центром станица Старощербиновская;</w:t>
      </w:r>
    </w:p>
    <w:p w:rsidR="00AE52B3" w:rsidRPr="008809D6" w:rsidRDefault="00AE52B3" w:rsidP="008809D6">
      <w:pPr>
        <w:widowControl w:val="0"/>
        <w:ind w:firstLine="709"/>
        <w:jc w:val="both"/>
        <w:rPr>
          <w:color w:val="000000"/>
          <w:lang w:eastAsia="ar-SA"/>
        </w:rPr>
      </w:pPr>
      <w:proofErr w:type="spellStart"/>
      <w:r w:rsidRPr="008809D6">
        <w:rPr>
          <w:color w:val="000000"/>
          <w:lang w:eastAsia="ar-SA"/>
        </w:rPr>
        <w:t>Шабельское</w:t>
      </w:r>
      <w:proofErr w:type="spellEnd"/>
      <w:r w:rsidRPr="008809D6">
        <w:rPr>
          <w:color w:val="000000"/>
          <w:lang w:eastAsia="ar-SA"/>
        </w:rPr>
        <w:t xml:space="preserve"> сельское поселение (село </w:t>
      </w:r>
      <w:proofErr w:type="spellStart"/>
      <w:r w:rsidRPr="008809D6">
        <w:rPr>
          <w:color w:val="000000"/>
          <w:lang w:eastAsia="ar-SA"/>
        </w:rPr>
        <w:t>Шабельское</w:t>
      </w:r>
      <w:proofErr w:type="spellEnd"/>
      <w:r w:rsidRPr="008809D6">
        <w:rPr>
          <w:color w:val="000000"/>
          <w:lang w:eastAsia="ar-SA"/>
        </w:rPr>
        <w:t xml:space="preserve">, хутор </w:t>
      </w:r>
      <w:proofErr w:type="spellStart"/>
      <w:r w:rsidRPr="008809D6">
        <w:rPr>
          <w:color w:val="000000"/>
          <w:lang w:eastAsia="ar-SA"/>
        </w:rPr>
        <w:t>Молчановка</w:t>
      </w:r>
      <w:proofErr w:type="spellEnd"/>
      <w:r w:rsidRPr="008809D6">
        <w:rPr>
          <w:color w:val="000000"/>
          <w:lang w:eastAsia="ar-SA"/>
        </w:rPr>
        <w:t xml:space="preserve">) с административным центром село </w:t>
      </w:r>
      <w:proofErr w:type="spellStart"/>
      <w:r w:rsidRPr="008809D6">
        <w:rPr>
          <w:color w:val="000000"/>
          <w:lang w:eastAsia="ar-SA"/>
        </w:rPr>
        <w:t>Шабельское</w:t>
      </w:r>
      <w:proofErr w:type="spellEnd"/>
      <w:r w:rsidRPr="008809D6">
        <w:rPr>
          <w:color w:val="000000"/>
          <w:lang w:eastAsia="ar-SA"/>
        </w:rPr>
        <w:t>;</w:t>
      </w:r>
    </w:p>
    <w:p w:rsidR="00AE52B3" w:rsidRPr="008809D6" w:rsidRDefault="00AE52B3" w:rsidP="008809D6">
      <w:pPr>
        <w:widowControl w:val="0"/>
        <w:ind w:firstLine="709"/>
        <w:jc w:val="both"/>
        <w:rPr>
          <w:color w:val="000000"/>
          <w:lang w:eastAsia="ar-SA"/>
        </w:rPr>
      </w:pPr>
      <w:proofErr w:type="spellStart"/>
      <w:r w:rsidRPr="008809D6">
        <w:rPr>
          <w:color w:val="000000"/>
          <w:lang w:eastAsia="ar-SA"/>
        </w:rPr>
        <w:t>Щербиновское</w:t>
      </w:r>
      <w:proofErr w:type="spellEnd"/>
      <w:r w:rsidRPr="008809D6">
        <w:rPr>
          <w:color w:val="000000"/>
          <w:lang w:eastAsia="ar-SA"/>
        </w:rPr>
        <w:t xml:space="preserve"> сельское поселение (поселок Щербиновский, поселок Восточный, поселок </w:t>
      </w:r>
      <w:proofErr w:type="spellStart"/>
      <w:r w:rsidRPr="008809D6">
        <w:rPr>
          <w:color w:val="000000"/>
          <w:lang w:eastAsia="ar-SA"/>
        </w:rPr>
        <w:t>Прилиманский</w:t>
      </w:r>
      <w:proofErr w:type="spellEnd"/>
      <w:r w:rsidRPr="008809D6">
        <w:rPr>
          <w:color w:val="000000"/>
          <w:lang w:eastAsia="ar-SA"/>
        </w:rPr>
        <w:t>, поселок Северный) с административным центром поселок Щербиновский.</w:t>
      </w:r>
    </w:p>
    <w:p w:rsidR="00AE52B3" w:rsidRPr="008809D6" w:rsidRDefault="00AE52B3" w:rsidP="008809D6">
      <w:pPr>
        <w:widowControl w:val="0"/>
        <w:ind w:firstLine="709"/>
        <w:jc w:val="both"/>
        <w:rPr>
          <w:color w:val="000000"/>
          <w:lang w:eastAsia="ar-SA"/>
        </w:rPr>
      </w:pPr>
    </w:p>
    <w:p w:rsidR="00AE52B3" w:rsidRPr="008809D6" w:rsidRDefault="00AE52B3" w:rsidP="008809D6">
      <w:pPr>
        <w:widowControl w:val="0"/>
        <w:tabs>
          <w:tab w:val="left" w:pos="0"/>
          <w:tab w:val="left" w:pos="576"/>
        </w:tabs>
        <w:spacing w:before="120" w:after="60"/>
        <w:ind w:right="-73" w:firstLine="709"/>
        <w:jc w:val="both"/>
        <w:rPr>
          <w:b/>
          <w:bCs/>
          <w:iCs/>
          <w:color w:val="000000"/>
          <w:lang w:eastAsia="ar-SA"/>
        </w:rPr>
      </w:pPr>
      <w:r w:rsidRPr="008809D6">
        <w:rPr>
          <w:b/>
          <w:bCs/>
          <w:iCs/>
          <w:color w:val="000000"/>
          <w:lang w:eastAsia="ar-SA"/>
        </w:rPr>
        <w:t>Статья 2. Границы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Местное самоуправление в муниципальном образовании Щербиновский район осуществляется в границах муниципального образования Щербиновский район, установленных Законом Краснодарского края от 22.07.2004 года № 770-КЗ </w:t>
      </w:r>
      <w:r w:rsidRPr="008809D6">
        <w:rPr>
          <w:color w:val="000000"/>
          <w:kern w:val="2"/>
          <w:lang w:eastAsia="ar-SA"/>
        </w:rPr>
        <w:t xml:space="preserve">«Об установлении границ муниципального образования </w:t>
      </w:r>
      <w:r w:rsidRPr="008809D6">
        <w:rPr>
          <w:color w:val="000000"/>
          <w:lang w:eastAsia="ar-SA"/>
        </w:rPr>
        <w:t>Щербиновский</w:t>
      </w:r>
      <w:r w:rsidRPr="008809D6">
        <w:rPr>
          <w:color w:val="000000"/>
          <w:kern w:val="2"/>
          <w:lang w:eastAsia="ar-SA"/>
        </w:rPr>
        <w:t xml:space="preserve">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r w:rsidRPr="008809D6">
        <w:rPr>
          <w:color w:val="000000"/>
          <w:lang w:eastAsia="ar-SA"/>
        </w:rPr>
        <w:t>.</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 Изменение границ </w:t>
      </w:r>
      <w:r w:rsidRPr="008809D6">
        <w:rPr>
          <w:color w:val="000000"/>
          <w:kern w:val="2"/>
          <w:lang w:eastAsia="ar-SA"/>
        </w:rPr>
        <w:t xml:space="preserve">муниципального образования </w:t>
      </w:r>
      <w:r w:rsidRPr="008809D6">
        <w:rPr>
          <w:color w:val="000000"/>
          <w:lang w:eastAsia="ar-SA"/>
        </w:rPr>
        <w:t>Щербиновский</w:t>
      </w:r>
      <w:r w:rsidRPr="008809D6">
        <w:rPr>
          <w:color w:val="000000"/>
          <w:kern w:val="2"/>
          <w:lang w:eastAsia="ar-SA"/>
        </w:rPr>
        <w:t xml:space="preserve"> район</w:t>
      </w:r>
      <w:r w:rsidRPr="008809D6">
        <w:rPr>
          <w:color w:val="000000"/>
          <w:lang w:eastAsia="ar-SA"/>
        </w:rPr>
        <w:t xml:space="preserve"> осуществляется по инициативе населения, органов местного самоуправления </w:t>
      </w:r>
      <w:r w:rsidRPr="008809D6">
        <w:rPr>
          <w:color w:val="000000"/>
          <w:kern w:val="2"/>
          <w:lang w:eastAsia="ar-SA"/>
        </w:rPr>
        <w:lastRenderedPageBreak/>
        <w:t xml:space="preserve">муниципального образования </w:t>
      </w:r>
      <w:r w:rsidRPr="008809D6">
        <w:rPr>
          <w:color w:val="000000"/>
          <w:lang w:eastAsia="ar-SA"/>
        </w:rPr>
        <w:t>Щербиновский</w:t>
      </w:r>
      <w:r w:rsidRPr="008809D6">
        <w:rPr>
          <w:color w:val="000000"/>
          <w:kern w:val="2"/>
          <w:lang w:eastAsia="ar-SA"/>
        </w:rPr>
        <w:t xml:space="preserve"> район</w:t>
      </w:r>
      <w:r w:rsidRPr="008809D6">
        <w:rPr>
          <w:color w:val="000000"/>
          <w:lang w:eastAsia="ar-SA"/>
        </w:rPr>
        <w:t>, органов государственной власти Краснодарского края, федеральных органов государственной власти.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Изменение границ не допускается без учета мнения населения </w:t>
      </w:r>
      <w:r w:rsidRPr="008809D6">
        <w:rPr>
          <w:color w:val="000000"/>
          <w:kern w:val="2"/>
          <w:lang w:eastAsia="ar-SA"/>
        </w:rPr>
        <w:t xml:space="preserve">муниципального образования </w:t>
      </w:r>
      <w:r w:rsidRPr="008809D6">
        <w:rPr>
          <w:color w:val="000000"/>
          <w:lang w:eastAsia="ar-SA"/>
        </w:rPr>
        <w:t>Щербиновский</w:t>
      </w:r>
      <w:r w:rsidRPr="008809D6">
        <w:rPr>
          <w:color w:val="000000"/>
          <w:kern w:val="2"/>
          <w:lang w:eastAsia="ar-SA"/>
        </w:rPr>
        <w:t xml:space="preserve"> район</w:t>
      </w:r>
      <w:r w:rsidRPr="008809D6">
        <w:rPr>
          <w:color w:val="000000"/>
          <w:lang w:eastAsia="ar-SA"/>
        </w:rPr>
        <w:t>.</w:t>
      </w:r>
    </w:p>
    <w:p w:rsidR="00AE52B3" w:rsidRPr="008809D6" w:rsidRDefault="00AE52B3" w:rsidP="008809D6">
      <w:pPr>
        <w:widowControl w:val="0"/>
        <w:ind w:firstLine="709"/>
        <w:jc w:val="both"/>
        <w:rPr>
          <w:color w:val="000000"/>
          <w:lang w:eastAsia="ar-SA"/>
        </w:rPr>
      </w:pPr>
      <w:r w:rsidRPr="008809D6">
        <w:rPr>
          <w:color w:val="000000"/>
          <w:lang w:eastAsia="ar-SA"/>
        </w:rPr>
        <w:t xml:space="preserve">Изменение границ </w:t>
      </w:r>
      <w:r w:rsidRPr="008809D6">
        <w:rPr>
          <w:color w:val="000000"/>
          <w:kern w:val="2"/>
          <w:lang w:eastAsia="ar-SA"/>
        </w:rPr>
        <w:t xml:space="preserve">муниципального образования </w:t>
      </w:r>
      <w:r w:rsidRPr="008809D6">
        <w:rPr>
          <w:color w:val="000000"/>
          <w:lang w:eastAsia="ar-SA"/>
        </w:rPr>
        <w:t>Щербиновский</w:t>
      </w:r>
      <w:r w:rsidRPr="008809D6">
        <w:rPr>
          <w:color w:val="000000"/>
          <w:kern w:val="2"/>
          <w:lang w:eastAsia="ar-SA"/>
        </w:rPr>
        <w:t xml:space="preserve"> район</w:t>
      </w:r>
      <w:r w:rsidRPr="008809D6">
        <w:rPr>
          <w:color w:val="000000"/>
          <w:lang w:eastAsia="ar-SA"/>
        </w:rPr>
        <w:t xml:space="preserve"> осуществляется законом Краснодарского края.</w:t>
      </w:r>
    </w:p>
    <w:p w:rsidR="00AE52B3" w:rsidRPr="008809D6" w:rsidRDefault="00AE52B3" w:rsidP="008809D6">
      <w:pPr>
        <w:widowControl w:val="0"/>
        <w:ind w:firstLine="709"/>
        <w:jc w:val="both"/>
        <w:rPr>
          <w:color w:val="000000"/>
          <w:lang w:eastAsia="ar-SA"/>
        </w:rPr>
      </w:pPr>
    </w:p>
    <w:p w:rsidR="00AE52B3" w:rsidRPr="008809D6" w:rsidRDefault="00AE52B3" w:rsidP="008809D6">
      <w:pPr>
        <w:widowControl w:val="0"/>
        <w:ind w:firstLine="709"/>
        <w:jc w:val="both"/>
        <w:rPr>
          <w:b/>
          <w:color w:val="000000"/>
          <w:lang w:eastAsia="ar-SA"/>
        </w:rPr>
      </w:pPr>
      <w:r w:rsidRPr="008809D6">
        <w:rPr>
          <w:b/>
          <w:color w:val="000000"/>
          <w:lang w:eastAsia="ar-SA"/>
        </w:rPr>
        <w:t xml:space="preserve">Статья 3. </w:t>
      </w:r>
      <w:r w:rsidRPr="008809D6">
        <w:rPr>
          <w:b/>
          <w:bCs/>
          <w:color w:val="000000"/>
          <w:lang w:eastAsia="ar-SA"/>
        </w:rPr>
        <w:t>Щербиновский</w:t>
      </w:r>
      <w:r w:rsidRPr="008809D6">
        <w:rPr>
          <w:b/>
          <w:color w:val="000000"/>
          <w:lang w:eastAsia="ar-SA"/>
        </w:rPr>
        <w:t xml:space="preserve"> район как объект административно-территориального устройства Краснодарского края</w:t>
      </w:r>
    </w:p>
    <w:p w:rsidR="00AE52B3" w:rsidRPr="008809D6" w:rsidRDefault="00AE52B3" w:rsidP="008809D6">
      <w:pPr>
        <w:widowControl w:val="0"/>
        <w:ind w:firstLine="709"/>
        <w:jc w:val="both"/>
        <w:rPr>
          <w:color w:val="000000"/>
          <w:lang w:eastAsia="ar-SA"/>
        </w:rPr>
      </w:pPr>
      <w:r w:rsidRPr="008809D6">
        <w:rPr>
          <w:color w:val="000000"/>
          <w:lang w:eastAsia="ar-SA"/>
        </w:rPr>
        <w:t>Щербиновский район как объект административно-территориального устройства Краснодарского края состоит из следующих административно-территориальны</w:t>
      </w:r>
      <w:r w:rsidRPr="008809D6">
        <w:rPr>
          <w:bCs/>
          <w:color w:val="000000"/>
          <w:lang w:eastAsia="ar-SA"/>
        </w:rPr>
        <w:t>х</w:t>
      </w:r>
      <w:r w:rsidRPr="008809D6">
        <w:rPr>
          <w:color w:val="000000"/>
          <w:lang w:eastAsia="ar-SA"/>
        </w:rPr>
        <w:t xml:space="preserve"> единиц: </w:t>
      </w:r>
      <w:proofErr w:type="spellStart"/>
      <w:proofErr w:type="gramStart"/>
      <w:r w:rsidRPr="008809D6">
        <w:rPr>
          <w:color w:val="000000"/>
          <w:lang w:eastAsia="ar-SA"/>
        </w:rPr>
        <w:t>Глафировский</w:t>
      </w:r>
      <w:proofErr w:type="spellEnd"/>
      <w:r w:rsidRPr="008809D6">
        <w:rPr>
          <w:color w:val="000000"/>
          <w:lang w:eastAsia="ar-SA"/>
        </w:rPr>
        <w:t xml:space="preserve"> сельский округ, село </w:t>
      </w:r>
      <w:proofErr w:type="spellStart"/>
      <w:r w:rsidRPr="008809D6">
        <w:rPr>
          <w:color w:val="000000"/>
          <w:lang w:eastAsia="ar-SA"/>
        </w:rPr>
        <w:t>Глафировка</w:t>
      </w:r>
      <w:proofErr w:type="spellEnd"/>
      <w:r w:rsidRPr="008809D6">
        <w:rPr>
          <w:color w:val="000000"/>
          <w:lang w:eastAsia="ar-SA"/>
        </w:rPr>
        <w:t xml:space="preserve">; </w:t>
      </w:r>
      <w:proofErr w:type="spellStart"/>
      <w:r w:rsidRPr="008809D6">
        <w:rPr>
          <w:color w:val="000000"/>
          <w:lang w:eastAsia="ar-SA"/>
        </w:rPr>
        <w:t>Ейскоукрепленский</w:t>
      </w:r>
      <w:proofErr w:type="spellEnd"/>
      <w:r w:rsidRPr="008809D6">
        <w:rPr>
          <w:color w:val="000000"/>
          <w:lang w:eastAsia="ar-SA"/>
        </w:rPr>
        <w:t xml:space="preserve"> сельский округ, село </w:t>
      </w:r>
      <w:proofErr w:type="spellStart"/>
      <w:r w:rsidRPr="008809D6">
        <w:rPr>
          <w:color w:val="000000"/>
          <w:lang w:eastAsia="ar-SA"/>
        </w:rPr>
        <w:t>Ейское</w:t>
      </w:r>
      <w:proofErr w:type="spellEnd"/>
      <w:r w:rsidRPr="008809D6">
        <w:rPr>
          <w:color w:val="000000"/>
          <w:lang w:eastAsia="ar-SA"/>
        </w:rPr>
        <w:t xml:space="preserve"> Укрепление; </w:t>
      </w:r>
      <w:proofErr w:type="spellStart"/>
      <w:r w:rsidRPr="008809D6">
        <w:rPr>
          <w:color w:val="000000"/>
          <w:lang w:eastAsia="ar-SA"/>
        </w:rPr>
        <w:t>Екатериновский</w:t>
      </w:r>
      <w:proofErr w:type="spellEnd"/>
      <w:r w:rsidRPr="008809D6">
        <w:rPr>
          <w:color w:val="000000"/>
          <w:lang w:eastAsia="ar-SA"/>
        </w:rPr>
        <w:t xml:space="preserve"> сельский округ, село Екатериновка, хутор Красный Дар, хутор Любимов, хутор Новый Путь; Николаевский сельский округ, село Николаевка; </w:t>
      </w:r>
      <w:proofErr w:type="spellStart"/>
      <w:r w:rsidRPr="008809D6">
        <w:rPr>
          <w:color w:val="000000"/>
          <w:lang w:eastAsia="ar-SA"/>
        </w:rPr>
        <w:t>Новощербиновский</w:t>
      </w:r>
      <w:proofErr w:type="spellEnd"/>
      <w:r w:rsidRPr="008809D6">
        <w:rPr>
          <w:color w:val="000000"/>
          <w:lang w:eastAsia="ar-SA"/>
        </w:rPr>
        <w:t xml:space="preserve"> сельский округ, станица </w:t>
      </w:r>
      <w:proofErr w:type="spellStart"/>
      <w:r w:rsidRPr="008809D6">
        <w:rPr>
          <w:color w:val="000000"/>
          <w:lang w:eastAsia="ar-SA"/>
        </w:rPr>
        <w:t>Новощербиновская</w:t>
      </w:r>
      <w:proofErr w:type="spellEnd"/>
      <w:r w:rsidRPr="008809D6">
        <w:rPr>
          <w:color w:val="000000"/>
          <w:lang w:eastAsia="ar-SA"/>
        </w:rPr>
        <w:t xml:space="preserve">; </w:t>
      </w:r>
      <w:proofErr w:type="spellStart"/>
      <w:r w:rsidRPr="008809D6">
        <w:rPr>
          <w:color w:val="000000"/>
          <w:lang w:eastAsia="ar-SA"/>
        </w:rPr>
        <w:t>Старощербиновский</w:t>
      </w:r>
      <w:proofErr w:type="spellEnd"/>
      <w:r w:rsidRPr="008809D6">
        <w:rPr>
          <w:color w:val="000000"/>
          <w:lang w:eastAsia="ar-SA"/>
        </w:rPr>
        <w:t xml:space="preserve"> сельский округ, станица Старощербиновская; </w:t>
      </w:r>
      <w:proofErr w:type="spellStart"/>
      <w:r w:rsidRPr="008809D6">
        <w:rPr>
          <w:color w:val="000000"/>
          <w:lang w:eastAsia="ar-SA"/>
        </w:rPr>
        <w:t>Шабельский</w:t>
      </w:r>
      <w:proofErr w:type="spellEnd"/>
      <w:r w:rsidRPr="008809D6">
        <w:rPr>
          <w:color w:val="000000"/>
          <w:lang w:eastAsia="ar-SA"/>
        </w:rPr>
        <w:t xml:space="preserve"> сельский округ, село </w:t>
      </w:r>
      <w:proofErr w:type="spellStart"/>
      <w:r w:rsidRPr="008809D6">
        <w:rPr>
          <w:color w:val="000000"/>
          <w:lang w:eastAsia="ar-SA"/>
        </w:rPr>
        <w:t>Шабельское</w:t>
      </w:r>
      <w:proofErr w:type="spellEnd"/>
      <w:r w:rsidRPr="008809D6">
        <w:rPr>
          <w:color w:val="000000"/>
          <w:lang w:eastAsia="ar-SA"/>
        </w:rPr>
        <w:t xml:space="preserve">, хутор </w:t>
      </w:r>
      <w:proofErr w:type="spellStart"/>
      <w:r w:rsidRPr="008809D6">
        <w:rPr>
          <w:color w:val="000000"/>
          <w:lang w:eastAsia="ar-SA"/>
        </w:rPr>
        <w:t>Молчановка</w:t>
      </w:r>
      <w:proofErr w:type="spellEnd"/>
      <w:r w:rsidRPr="008809D6">
        <w:rPr>
          <w:color w:val="000000"/>
          <w:lang w:eastAsia="ar-SA"/>
        </w:rPr>
        <w:t xml:space="preserve">; Щербиновский сельский округ, поселок Щербиновский, поселок Восточный, поселок </w:t>
      </w:r>
      <w:proofErr w:type="spellStart"/>
      <w:r w:rsidRPr="008809D6">
        <w:rPr>
          <w:color w:val="000000"/>
          <w:lang w:eastAsia="ar-SA"/>
        </w:rPr>
        <w:t>Прилиманский</w:t>
      </w:r>
      <w:proofErr w:type="spellEnd"/>
      <w:r w:rsidRPr="008809D6">
        <w:rPr>
          <w:color w:val="000000"/>
          <w:lang w:eastAsia="ar-SA"/>
        </w:rPr>
        <w:t>, поселок Северный.</w:t>
      </w:r>
      <w:proofErr w:type="gramEnd"/>
    </w:p>
    <w:p w:rsidR="00AE52B3" w:rsidRPr="008809D6" w:rsidRDefault="00AE52B3" w:rsidP="008809D6">
      <w:pPr>
        <w:widowControl w:val="0"/>
        <w:autoSpaceDE w:val="0"/>
        <w:ind w:firstLine="709"/>
        <w:jc w:val="both"/>
        <w:rPr>
          <w:i/>
          <w:color w:val="000000"/>
          <w:lang w:eastAsia="ar-SA"/>
        </w:rPr>
      </w:pPr>
    </w:p>
    <w:p w:rsidR="00AE52B3" w:rsidRPr="008809D6" w:rsidRDefault="00AE52B3" w:rsidP="008809D6">
      <w:pPr>
        <w:widowControl w:val="0"/>
        <w:autoSpaceDE w:val="0"/>
        <w:ind w:firstLine="709"/>
        <w:jc w:val="both"/>
        <w:rPr>
          <w:b/>
          <w:color w:val="000000"/>
          <w:kern w:val="2"/>
          <w:lang w:eastAsia="ar-SA"/>
        </w:rPr>
      </w:pPr>
      <w:r w:rsidRPr="008809D6">
        <w:rPr>
          <w:b/>
          <w:color w:val="000000"/>
          <w:lang w:eastAsia="ar-SA"/>
        </w:rPr>
        <w:t xml:space="preserve">Статья 4. Официальные символы </w:t>
      </w:r>
      <w:r w:rsidRPr="008809D6">
        <w:rPr>
          <w:b/>
          <w:color w:val="000000"/>
          <w:kern w:val="2"/>
          <w:lang w:eastAsia="ar-SA"/>
        </w:rPr>
        <w:t>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М</w:t>
      </w:r>
      <w:r w:rsidRPr="008809D6">
        <w:rPr>
          <w:color w:val="000000"/>
          <w:kern w:val="2"/>
          <w:lang w:eastAsia="ar-SA"/>
        </w:rPr>
        <w:t>униципальное образование Щербиновский район в соответствии с федеральным законодательством и геральдическими правилами</w:t>
      </w:r>
      <w:r w:rsidRPr="008809D6">
        <w:rPr>
          <w:color w:val="000000"/>
          <w:lang w:eastAsia="ar-SA"/>
        </w:rPr>
        <w:t xml:space="preserve"> вправе устанавливать</w:t>
      </w:r>
      <w:r w:rsidRPr="008809D6">
        <w:rPr>
          <w:b/>
          <w:color w:val="000000"/>
          <w:lang w:eastAsia="ar-SA"/>
        </w:rPr>
        <w:t xml:space="preserve"> </w:t>
      </w:r>
      <w:r w:rsidRPr="008809D6">
        <w:rPr>
          <w:color w:val="000000"/>
          <w:lang w:eastAsia="ar-SA"/>
        </w:rPr>
        <w:t>официальные символы, отражающие исторические, культурные, социально-экономические, национальные и иные местные традиции и особенности.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 Утверждение, описание символов и порядок их официального использования устанавливаются нормативными правовыми актами Совета </w:t>
      </w:r>
      <w:r w:rsidRPr="008809D6">
        <w:rPr>
          <w:color w:val="000000"/>
          <w:kern w:val="2"/>
          <w:lang w:eastAsia="ar-SA"/>
        </w:rPr>
        <w:t>муниципального образования Щербиновский район</w:t>
      </w:r>
      <w:r w:rsidRPr="008809D6">
        <w:rPr>
          <w:color w:val="000000"/>
          <w:lang w:eastAsia="ar-SA"/>
        </w:rPr>
        <w:t xml:space="preserve"> (далее по тексту – Совет).</w:t>
      </w:r>
    </w:p>
    <w:p w:rsidR="00AE52B3" w:rsidRPr="008809D6" w:rsidRDefault="00AE52B3" w:rsidP="008809D6">
      <w:pPr>
        <w:widowControl w:val="0"/>
        <w:autoSpaceDE w:val="0"/>
        <w:ind w:firstLine="709"/>
        <w:jc w:val="both"/>
        <w:rPr>
          <w:b/>
          <w:color w:val="000000"/>
          <w:lang w:eastAsia="ar-SA"/>
        </w:rPr>
      </w:pPr>
      <w:r w:rsidRPr="008809D6">
        <w:rPr>
          <w:b/>
          <w:color w:val="000000"/>
          <w:lang w:eastAsia="ar-SA"/>
        </w:rPr>
        <w:t xml:space="preserve">Статья 5. Местное самоуправление в муниципальном образовании </w:t>
      </w:r>
      <w:r w:rsidRPr="008809D6">
        <w:rPr>
          <w:b/>
          <w:bCs/>
          <w:color w:val="000000"/>
          <w:kern w:val="2"/>
          <w:lang w:eastAsia="ar-SA"/>
        </w:rPr>
        <w:t>Щербиновский</w:t>
      </w:r>
      <w:r w:rsidRPr="008809D6">
        <w:rPr>
          <w:color w:val="000000"/>
          <w:kern w:val="2"/>
          <w:lang w:eastAsia="ar-SA"/>
        </w:rPr>
        <w:t xml:space="preserve"> </w:t>
      </w:r>
      <w:r w:rsidRPr="008809D6">
        <w:rPr>
          <w:b/>
          <w:color w:val="000000"/>
          <w:lang w:eastAsia="ar-SA"/>
        </w:rPr>
        <w:t>район</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w:t>
      </w:r>
      <w:proofErr w:type="gramStart"/>
      <w:r w:rsidRPr="008809D6">
        <w:rPr>
          <w:color w:val="000000"/>
          <w:lang w:eastAsia="ar-SA"/>
        </w:rPr>
        <w:t xml:space="preserve">Местное самоуправление в муниципальном образовании </w:t>
      </w:r>
      <w:r w:rsidRPr="008809D6">
        <w:rPr>
          <w:color w:val="000000"/>
          <w:kern w:val="2"/>
          <w:lang w:eastAsia="ar-SA"/>
        </w:rPr>
        <w:t xml:space="preserve">Щербиновский </w:t>
      </w:r>
      <w:r w:rsidRPr="008809D6">
        <w:rPr>
          <w:color w:val="000000"/>
          <w:lang w:eastAsia="ar-SA"/>
        </w:rPr>
        <w:t>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AE52B3" w:rsidRPr="008809D6" w:rsidRDefault="00AE52B3" w:rsidP="008809D6">
      <w:pPr>
        <w:widowControl w:val="0"/>
        <w:ind w:firstLine="709"/>
        <w:jc w:val="both"/>
        <w:rPr>
          <w:color w:val="000000"/>
          <w:lang w:eastAsia="ar-SA"/>
        </w:rPr>
      </w:pPr>
      <w:r w:rsidRPr="008809D6">
        <w:rPr>
          <w:color w:val="000000"/>
          <w:lang w:eastAsia="ar-SA"/>
        </w:rPr>
        <w:t xml:space="preserve">2. Местное самоуправление в муниципальном образовании </w:t>
      </w:r>
      <w:r w:rsidRPr="008809D6">
        <w:rPr>
          <w:color w:val="000000"/>
          <w:kern w:val="2"/>
          <w:lang w:eastAsia="ar-SA"/>
        </w:rPr>
        <w:t xml:space="preserve">Щербиновский </w:t>
      </w:r>
      <w:r w:rsidRPr="008809D6">
        <w:rPr>
          <w:color w:val="000000"/>
          <w:lang w:eastAsia="ar-SA"/>
        </w:rPr>
        <w:t>район осуществляется в границах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p>
    <w:p w:rsidR="00AE52B3" w:rsidRPr="008809D6" w:rsidRDefault="00AE52B3" w:rsidP="008809D6">
      <w:pPr>
        <w:widowControl w:val="0"/>
        <w:tabs>
          <w:tab w:val="left" w:pos="0"/>
          <w:tab w:val="left" w:pos="720"/>
        </w:tabs>
        <w:ind w:firstLine="709"/>
        <w:jc w:val="both"/>
        <w:rPr>
          <w:b/>
          <w:color w:val="000000"/>
          <w:lang w:eastAsia="ar-SA"/>
        </w:rPr>
      </w:pPr>
      <w:r w:rsidRPr="008809D6">
        <w:rPr>
          <w:b/>
          <w:color w:val="000000"/>
          <w:lang w:eastAsia="ar-SA"/>
        </w:rPr>
        <w:t>Статья 6. Правовая основа местного самоуправления</w:t>
      </w:r>
    </w:p>
    <w:p w:rsidR="00AE52B3" w:rsidRPr="008809D6" w:rsidRDefault="00AE52B3" w:rsidP="008809D6">
      <w:pPr>
        <w:widowControl w:val="0"/>
        <w:ind w:right="-81" w:firstLine="709"/>
        <w:jc w:val="both"/>
        <w:rPr>
          <w:color w:val="000000"/>
          <w:lang w:eastAsia="ar-SA"/>
        </w:rPr>
      </w:pPr>
      <w:proofErr w:type="gramStart"/>
      <w:r w:rsidRPr="008809D6">
        <w:rPr>
          <w:color w:val="000000"/>
          <w:lang w:eastAsia="ar-SA"/>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w:t>
      </w:r>
      <w:proofErr w:type="gramEnd"/>
      <w:r w:rsidRPr="008809D6">
        <w:rPr>
          <w:color w:val="000000"/>
          <w:lang w:eastAsia="ar-SA"/>
        </w:rPr>
        <w:t xml:space="preserve"> </w:t>
      </w:r>
      <w:proofErr w:type="gramStart"/>
      <w:r w:rsidRPr="008809D6">
        <w:rPr>
          <w:color w:val="000000"/>
          <w:lang w:eastAsia="ar-SA"/>
        </w:rPr>
        <w:t>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w:t>
      </w:r>
      <w:r w:rsidRPr="008809D6">
        <w:rPr>
          <w:color w:val="000000"/>
        </w:rPr>
        <w:t xml:space="preserve"> </w:t>
      </w:r>
      <w:r w:rsidRPr="008809D6">
        <w:rPr>
          <w:color w:val="000000"/>
          <w:lang w:eastAsia="ar-SA"/>
        </w:rPr>
        <w:t>и сходах граждан, иные муниципальные правовые акты.</w:t>
      </w:r>
      <w:proofErr w:type="gramEnd"/>
    </w:p>
    <w:p w:rsidR="00AE52B3" w:rsidRPr="008809D6" w:rsidRDefault="00AE52B3" w:rsidP="008809D6">
      <w:pPr>
        <w:widowControl w:val="0"/>
        <w:ind w:right="-81" w:firstLine="709"/>
        <w:jc w:val="both"/>
        <w:rPr>
          <w:color w:val="000000"/>
          <w:lang w:eastAsia="ar-SA"/>
        </w:rPr>
      </w:pPr>
    </w:p>
    <w:p w:rsidR="00AE52B3" w:rsidRPr="008809D6" w:rsidRDefault="00AE52B3" w:rsidP="008809D6">
      <w:pPr>
        <w:widowControl w:val="0"/>
        <w:ind w:firstLine="709"/>
        <w:jc w:val="both"/>
        <w:rPr>
          <w:b/>
          <w:color w:val="000000"/>
        </w:rPr>
      </w:pPr>
      <w:r w:rsidRPr="008809D6">
        <w:rPr>
          <w:b/>
          <w:color w:val="000000"/>
        </w:rPr>
        <w:t>Статья 7. Органы местного самоуправления муниципального образования Щербиновский район</w:t>
      </w:r>
    </w:p>
    <w:p w:rsidR="00AE52B3" w:rsidRPr="008809D6" w:rsidRDefault="00AE52B3" w:rsidP="008809D6">
      <w:pPr>
        <w:widowControl w:val="0"/>
        <w:ind w:firstLine="709"/>
        <w:jc w:val="both"/>
        <w:rPr>
          <w:color w:val="000000"/>
        </w:rPr>
      </w:pPr>
      <w:r w:rsidRPr="008809D6">
        <w:rPr>
          <w:color w:val="000000"/>
        </w:rPr>
        <w:t>1. Решение вопросов местного значения в муниципальном образовании Щербиновский район осуществляют:</w:t>
      </w:r>
    </w:p>
    <w:p w:rsidR="00AE52B3" w:rsidRPr="008809D6" w:rsidRDefault="00AE52B3" w:rsidP="008809D6">
      <w:pPr>
        <w:widowControl w:val="0"/>
        <w:ind w:firstLine="709"/>
        <w:jc w:val="both"/>
        <w:rPr>
          <w:color w:val="000000"/>
        </w:rPr>
      </w:pPr>
      <w:r w:rsidRPr="008809D6">
        <w:rPr>
          <w:color w:val="000000"/>
        </w:rPr>
        <w:t>Совет муниципального образования Щербиновский район, являющийся представительным органом муниципального образования Щербиновский район;</w:t>
      </w:r>
    </w:p>
    <w:p w:rsidR="00AE52B3" w:rsidRPr="008809D6" w:rsidRDefault="00AE52B3" w:rsidP="008809D6">
      <w:pPr>
        <w:widowControl w:val="0"/>
        <w:ind w:firstLine="709"/>
        <w:jc w:val="both"/>
        <w:rPr>
          <w:color w:val="000000"/>
        </w:rPr>
      </w:pPr>
      <w:r w:rsidRPr="008809D6">
        <w:rPr>
          <w:color w:val="000000"/>
        </w:rPr>
        <w:t>глава муниципального образования Щербиновский район, возглавляющий администрацию муниципального образования Щербиновский район;</w:t>
      </w:r>
    </w:p>
    <w:p w:rsidR="00AE52B3" w:rsidRPr="008809D6" w:rsidRDefault="00AE52B3" w:rsidP="008809D6">
      <w:pPr>
        <w:widowControl w:val="0"/>
        <w:ind w:firstLine="709"/>
        <w:jc w:val="both"/>
        <w:rPr>
          <w:color w:val="000000"/>
          <w:spacing w:val="-2"/>
        </w:rPr>
      </w:pPr>
      <w:r w:rsidRPr="008809D6">
        <w:rPr>
          <w:color w:val="000000"/>
          <w:spacing w:val="-2"/>
        </w:rPr>
        <w:t>администрация муниципального образования Щербиновский район, являющаяся исполнительно-распорядительным органом муниципального образования Щербиновский район;</w:t>
      </w:r>
    </w:p>
    <w:p w:rsidR="00AE52B3" w:rsidRPr="008809D6" w:rsidRDefault="00AE52B3" w:rsidP="008809D6">
      <w:pPr>
        <w:widowControl w:val="0"/>
        <w:ind w:firstLine="709"/>
        <w:jc w:val="both"/>
        <w:rPr>
          <w:color w:val="000000"/>
          <w:spacing w:val="-2"/>
        </w:rPr>
      </w:pPr>
      <w:proofErr w:type="spellStart"/>
      <w:r w:rsidRPr="008809D6">
        <w:rPr>
          <w:color w:val="000000"/>
          <w:spacing w:val="-2"/>
        </w:rPr>
        <w:t>Контрольно</w:t>
      </w:r>
      <w:proofErr w:type="spellEnd"/>
      <w:r w:rsidRPr="008809D6">
        <w:rPr>
          <w:color w:val="000000"/>
          <w:spacing w:val="-2"/>
        </w:rPr>
        <w:t xml:space="preserve"> – счетная палата муниципального образования Щербиновский район, являющаяся контрольно-счетным органом муниципального образования Щербиновский район.</w:t>
      </w:r>
    </w:p>
    <w:p w:rsidR="00AE52B3" w:rsidRPr="008809D6" w:rsidRDefault="00AE52B3" w:rsidP="008809D6">
      <w:pPr>
        <w:widowControl w:val="0"/>
        <w:ind w:firstLine="709"/>
        <w:jc w:val="both"/>
        <w:rPr>
          <w:color w:val="000000"/>
        </w:rPr>
      </w:pPr>
      <w:r w:rsidRPr="008809D6">
        <w:rPr>
          <w:color w:val="000000"/>
        </w:rPr>
        <w:t>Органы местного самоуправления муниципального образования Щербиновский район обладают собственными полномочиями по решению вопросов местного значения.</w:t>
      </w:r>
    </w:p>
    <w:p w:rsidR="00AE52B3" w:rsidRPr="008809D6" w:rsidRDefault="00AE52B3" w:rsidP="008809D6">
      <w:pPr>
        <w:widowControl w:val="0"/>
        <w:ind w:firstLine="709"/>
        <w:jc w:val="both"/>
        <w:rPr>
          <w:color w:val="000000"/>
        </w:rPr>
      </w:pPr>
      <w:r w:rsidRPr="008809D6">
        <w:rPr>
          <w:color w:val="000000"/>
        </w:rPr>
        <w:t>2. Финансовое обеспечение деятельности органов местного самоуправления муниципального образования Щербиновский район осуществляется исключительно за счет собственных доходов бюджета муниципального образования Щербиновский район.</w:t>
      </w:r>
    </w:p>
    <w:p w:rsidR="00AE52B3" w:rsidRPr="008809D6" w:rsidRDefault="00AE52B3" w:rsidP="008809D6">
      <w:pPr>
        <w:ind w:right="-81" w:firstLine="708"/>
        <w:jc w:val="both"/>
        <w:rPr>
          <w:color w:val="000000"/>
          <w:lang w:eastAsia="ar-SA"/>
        </w:rPr>
      </w:pPr>
    </w:p>
    <w:p w:rsidR="00AE52B3" w:rsidRPr="008809D6" w:rsidRDefault="00AE52B3" w:rsidP="008809D6">
      <w:pPr>
        <w:ind w:right="-81" w:firstLine="708"/>
        <w:jc w:val="both"/>
        <w:rPr>
          <w:color w:val="000000"/>
          <w:lang w:eastAsia="ar-SA"/>
        </w:rPr>
      </w:pPr>
    </w:p>
    <w:p w:rsidR="00AE52B3" w:rsidRPr="008809D6" w:rsidRDefault="00AE52B3" w:rsidP="008809D6">
      <w:pPr>
        <w:suppressAutoHyphens/>
        <w:autoSpaceDE w:val="0"/>
        <w:ind w:firstLine="708"/>
        <w:jc w:val="center"/>
        <w:rPr>
          <w:b/>
          <w:color w:val="000000"/>
          <w:lang w:eastAsia="ar-SA"/>
        </w:rPr>
      </w:pPr>
      <w:r w:rsidRPr="008809D6">
        <w:rPr>
          <w:b/>
          <w:color w:val="000000"/>
          <w:lang w:eastAsia="ar-SA"/>
        </w:rPr>
        <w:t>ГЛАВА 2. ВОПРОСЫ МЕСТНОГО ЗНАЧЕНИЯ</w:t>
      </w:r>
    </w:p>
    <w:p w:rsidR="00AE52B3" w:rsidRPr="008809D6" w:rsidRDefault="00AE52B3" w:rsidP="008809D6">
      <w:pPr>
        <w:keepNext/>
        <w:tabs>
          <w:tab w:val="left" w:pos="0"/>
          <w:tab w:val="left" w:pos="576"/>
        </w:tabs>
        <w:suppressAutoHyphens/>
        <w:spacing w:before="120" w:after="60"/>
        <w:ind w:firstLine="709"/>
        <w:jc w:val="both"/>
        <w:rPr>
          <w:b/>
          <w:bCs/>
          <w:iCs/>
          <w:color w:val="000000"/>
          <w:kern w:val="2"/>
          <w:lang w:eastAsia="ar-SA"/>
        </w:rPr>
      </w:pPr>
      <w:r w:rsidRPr="008809D6">
        <w:rPr>
          <w:b/>
          <w:bCs/>
          <w:iCs/>
          <w:color w:val="000000"/>
          <w:lang w:eastAsia="ar-SA"/>
        </w:rPr>
        <w:t xml:space="preserve">Статья 8. Вопросы местного значения </w:t>
      </w:r>
      <w:r w:rsidRPr="008809D6">
        <w:rPr>
          <w:b/>
          <w:bCs/>
          <w:iCs/>
          <w:color w:val="000000"/>
          <w:kern w:val="2"/>
          <w:lang w:eastAsia="ar-SA"/>
        </w:rPr>
        <w:t>муниципального образования Щербиновский район</w:t>
      </w:r>
    </w:p>
    <w:p w:rsidR="00AE52B3" w:rsidRPr="008809D6" w:rsidRDefault="00AE52B3" w:rsidP="008809D6">
      <w:pPr>
        <w:widowControl w:val="0"/>
        <w:suppressAutoHyphens/>
        <w:autoSpaceDE w:val="0"/>
        <w:ind w:firstLine="709"/>
        <w:jc w:val="both"/>
        <w:rPr>
          <w:color w:val="000000"/>
          <w:kern w:val="2"/>
          <w:lang w:eastAsia="ar-SA"/>
        </w:rPr>
      </w:pPr>
      <w:r w:rsidRPr="008809D6">
        <w:rPr>
          <w:color w:val="000000"/>
          <w:kern w:val="2"/>
          <w:lang w:eastAsia="ar-SA"/>
        </w:rPr>
        <w:t>1. К вопросам местного значения</w:t>
      </w:r>
      <w:r w:rsidRPr="008809D6">
        <w:rPr>
          <w:color w:val="000000"/>
          <w:lang w:eastAsia="ar-SA"/>
        </w:rPr>
        <w:t xml:space="preserve"> муниципального образования</w:t>
      </w:r>
      <w:r w:rsidRPr="008809D6">
        <w:rPr>
          <w:color w:val="000000"/>
          <w:kern w:val="2"/>
          <w:lang w:eastAsia="ar-SA"/>
        </w:rPr>
        <w:t xml:space="preserve"> Щербиновский </w:t>
      </w:r>
      <w:r w:rsidRPr="008809D6">
        <w:rPr>
          <w:color w:val="000000"/>
          <w:lang w:eastAsia="ar-SA"/>
        </w:rPr>
        <w:t>район</w:t>
      </w:r>
      <w:r w:rsidRPr="008809D6">
        <w:rPr>
          <w:color w:val="000000"/>
          <w:kern w:val="2"/>
          <w:lang w:eastAsia="ar-SA"/>
        </w:rPr>
        <w:t xml:space="preserve"> относятся:</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 xml:space="preserve">1) составление и рассмотрение проекта бюджета муниципального образования Щербиновский район, утверждение и исполнение данного бюджета, осуществление </w:t>
      </w:r>
      <w:proofErr w:type="gramStart"/>
      <w:r w:rsidRPr="008809D6">
        <w:rPr>
          <w:color w:val="000000"/>
          <w:kern w:val="2"/>
          <w:lang w:eastAsia="ar-SA"/>
        </w:rPr>
        <w:t>контроля за</w:t>
      </w:r>
      <w:proofErr w:type="gramEnd"/>
      <w:r w:rsidRPr="008809D6">
        <w:rPr>
          <w:color w:val="000000"/>
          <w:kern w:val="2"/>
          <w:lang w:eastAsia="ar-SA"/>
        </w:rPr>
        <w:t xml:space="preserve"> его исполнением, составление и утверждение отчета об исполнении бюджета муниципального образования Щербиновский район;</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2) установление, изменение и отмена местных налогов и сборов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3) владение, пользование и распоряжение имуществом, находящимся в муниципальной собственности муниципального образования Щербиновский район;</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4) организация в границах муниципального образования Щербиновский район электро- и газоснабжения поселений в пределах полномочий, установленных законодательством Российской Федерации;</w:t>
      </w:r>
    </w:p>
    <w:p w:rsidR="00AE52B3" w:rsidRPr="008809D6" w:rsidRDefault="00AE52B3" w:rsidP="008809D6">
      <w:pPr>
        <w:autoSpaceDE w:val="0"/>
        <w:ind w:firstLine="709"/>
        <w:jc w:val="both"/>
        <w:rPr>
          <w:color w:val="000000"/>
          <w:kern w:val="2"/>
          <w:lang w:eastAsia="ar-SA"/>
        </w:rPr>
      </w:pPr>
      <w:proofErr w:type="gramStart"/>
      <w:r w:rsidRPr="008809D6">
        <w:rPr>
          <w:color w:val="000000"/>
          <w:kern w:val="2"/>
          <w:lang w:eastAsia="ar-SA"/>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Щербиновский район, осуществление муниципального контроля </w:t>
      </w:r>
      <w:r w:rsidRPr="008809D6">
        <w:t>на автомобильном транспорте, городском наземном электрическом транспорте и в дорожном хозяйстве</w:t>
      </w:r>
      <w:r w:rsidRPr="008809D6">
        <w:rPr>
          <w:color w:val="000000"/>
          <w:kern w:val="2"/>
          <w:lang w:eastAsia="ar-SA"/>
        </w:rPr>
        <w:t xml:space="preserve"> вне границ населенных пунктов в границах муниципального образования Щербиновский район, организация дорожного движения и обеспечение безопасности дорожного движения на них,</w:t>
      </w:r>
      <w:r w:rsidRPr="008809D6">
        <w:rPr>
          <w:b/>
          <w:color w:val="000000"/>
          <w:kern w:val="2"/>
          <w:lang w:eastAsia="ar-SA"/>
        </w:rPr>
        <w:t xml:space="preserve"> </w:t>
      </w:r>
      <w:r w:rsidRPr="008809D6">
        <w:rPr>
          <w:color w:val="000000"/>
          <w:kern w:val="2"/>
          <w:lang w:eastAsia="ar-SA"/>
        </w:rPr>
        <w:t>а также осуществление иных полномочий в области</w:t>
      </w:r>
      <w:proofErr w:type="gramEnd"/>
      <w:r w:rsidRPr="008809D6">
        <w:rPr>
          <w:color w:val="000000"/>
          <w:kern w:val="2"/>
          <w:lang w:eastAsia="ar-SA"/>
        </w:rPr>
        <w:t xml:space="preserve"> использования автомобильных дорог и осуществления дорожной деятельности в соответствии с законодательством Российской Федерации;</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Щербиновский район;</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lastRenderedPageBreak/>
        <w:t>7) участие в предупреждении и ликвидации последствий чрезвычайных ситуаций на территории муниципального образования Щербиновский район;</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8) организация охраны общественного порядка на территории муниципального образования Щербиновский район муниципальной милицией;</w:t>
      </w:r>
    </w:p>
    <w:p w:rsidR="00AE52B3" w:rsidRPr="008809D6" w:rsidRDefault="00AE52B3" w:rsidP="008809D6">
      <w:pPr>
        <w:widowControl w:val="0"/>
        <w:ind w:firstLine="709"/>
        <w:jc w:val="both"/>
        <w:rPr>
          <w:iCs/>
          <w:color w:val="000000"/>
          <w:kern w:val="2"/>
          <w:lang w:eastAsia="ar-SA"/>
        </w:rPr>
      </w:pPr>
      <w:r w:rsidRPr="008809D6">
        <w:rPr>
          <w:color w:val="000000"/>
          <w:kern w:val="2"/>
          <w:lang w:eastAsia="ar-SA"/>
        </w:rPr>
        <w:t xml:space="preserve">9) организация мероприятий </w:t>
      </w:r>
      <w:proofErr w:type="spellStart"/>
      <w:r w:rsidRPr="008809D6">
        <w:rPr>
          <w:color w:val="000000"/>
          <w:kern w:val="2"/>
          <w:lang w:eastAsia="ar-SA"/>
        </w:rPr>
        <w:t>межпоселенческого</w:t>
      </w:r>
      <w:proofErr w:type="spellEnd"/>
      <w:r w:rsidRPr="008809D6">
        <w:rPr>
          <w:color w:val="000000"/>
          <w:kern w:val="2"/>
          <w:lang w:eastAsia="ar-SA"/>
        </w:rPr>
        <w:t xml:space="preserve"> характера по охране окружающей среды</w:t>
      </w:r>
      <w:r w:rsidRPr="008809D6">
        <w:rPr>
          <w:iCs/>
          <w:color w:val="000000"/>
          <w:kern w:val="2"/>
          <w:lang w:eastAsia="ar-SA"/>
        </w:rPr>
        <w:t>;</w:t>
      </w:r>
    </w:p>
    <w:p w:rsidR="00AE52B3" w:rsidRPr="008809D6" w:rsidRDefault="00AE52B3" w:rsidP="008809D6">
      <w:pPr>
        <w:widowControl w:val="0"/>
        <w:ind w:firstLine="709"/>
        <w:jc w:val="both"/>
        <w:rPr>
          <w:color w:val="000000"/>
          <w:kern w:val="2"/>
          <w:lang w:eastAsia="ar-SA"/>
        </w:rPr>
      </w:pPr>
      <w:proofErr w:type="gramStart"/>
      <w:r w:rsidRPr="008809D6">
        <w:rPr>
          <w:color w:val="000000"/>
        </w:rPr>
        <w:t>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муниципального образования Щербиновский район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муниципального образования Щербиновский район (за исключением дополнительного образования</w:t>
      </w:r>
      <w:proofErr w:type="gramEnd"/>
      <w:r w:rsidRPr="008809D6">
        <w:rPr>
          <w:color w:val="000000"/>
        </w:rPr>
        <w:t xml:space="preserve"> детей, финансовое </w:t>
      </w:r>
      <w:proofErr w:type="gramStart"/>
      <w:r w:rsidRPr="008809D6">
        <w:rPr>
          <w:color w:val="000000"/>
        </w:rPr>
        <w:t>обеспечение</w:t>
      </w:r>
      <w:proofErr w:type="gramEnd"/>
      <w:r w:rsidRPr="008809D6">
        <w:rPr>
          <w:color w:val="000000"/>
        </w:rPr>
        <w:t xml:space="preserve"> которого осуществляется органами государственной власти Краснодарского края), создание условий для осуществления присмотра и ухода за детьми, содержания детей в муниципальных </w:t>
      </w:r>
      <w:r w:rsidRPr="008809D6">
        <w:rPr>
          <w:color w:val="000000"/>
          <w:kern w:val="2"/>
          <w:lang w:eastAsia="ar-SA"/>
        </w:rPr>
        <w:t>образовательных организациях муниципального образования Щербиновский район,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AE52B3" w:rsidRPr="008809D6" w:rsidRDefault="00AE52B3" w:rsidP="008809D6">
      <w:pPr>
        <w:autoSpaceDE w:val="0"/>
        <w:ind w:firstLine="709"/>
        <w:jc w:val="both"/>
        <w:rPr>
          <w:strike/>
          <w:color w:val="000000"/>
        </w:rPr>
      </w:pPr>
      <w:r w:rsidRPr="008809D6">
        <w:rPr>
          <w:color w:val="000000"/>
          <w:kern w:val="2"/>
          <w:lang w:eastAsia="ar-SA"/>
        </w:rPr>
        <w:t xml:space="preserve">11) </w:t>
      </w:r>
      <w:r w:rsidRPr="008809D6">
        <w:rPr>
          <w:color w:val="00000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Щербиновский район;</w:t>
      </w:r>
    </w:p>
    <w:p w:rsidR="00AE52B3" w:rsidRPr="008809D6" w:rsidRDefault="00AE52B3" w:rsidP="008809D6">
      <w:pPr>
        <w:widowControl w:val="0"/>
        <w:ind w:firstLine="709"/>
        <w:jc w:val="both"/>
        <w:rPr>
          <w:rFonts w:eastAsia="Calibri"/>
          <w:color w:val="000000"/>
        </w:rPr>
      </w:pPr>
      <w:proofErr w:type="gramStart"/>
      <w:r w:rsidRPr="008809D6">
        <w:rPr>
          <w:color w:val="000000"/>
          <w:kern w:val="2"/>
          <w:lang w:eastAsia="ar-SA"/>
        </w:rPr>
        <w:t>12) утверждение</w:t>
      </w:r>
      <w:r w:rsidRPr="008809D6">
        <w:rPr>
          <w:color w:val="000000"/>
        </w:rPr>
        <w:t xml:space="preserve"> схем территориального планирования муниципального образования Щербиновский район, утверждение подготовленной на основе схемы территориального планирования муниципального образования Щербиновский район документации по планировке территории, ведение информационной</w:t>
      </w:r>
      <w:r w:rsidRPr="008809D6">
        <w:rPr>
          <w:color w:val="000000"/>
          <w:lang w:eastAsia="ar-SA"/>
        </w:rPr>
        <w:t xml:space="preserve"> системы обеспечения градостроительной деятельности, осуществляемой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резервирование и изъятие земельных участков в границах муниципального образования Щербиновский район для муниципальных нужд муниципального образования Щербиновский район</w:t>
      </w:r>
      <w:r w:rsidRPr="008809D6">
        <w:rPr>
          <w:rFonts w:eastAsia="Calibri"/>
          <w:color w:val="000000"/>
        </w:rPr>
        <w:t>, направление уведомления о соответствии указанных</w:t>
      </w:r>
      <w:proofErr w:type="gramEnd"/>
      <w:r w:rsidRPr="008809D6">
        <w:rPr>
          <w:rFonts w:eastAsia="Calibri"/>
          <w:color w:val="000000"/>
        </w:rPr>
        <w:t xml:space="preserve"> </w:t>
      </w:r>
      <w:proofErr w:type="gramStart"/>
      <w:r w:rsidRPr="008809D6">
        <w:rPr>
          <w:rFonts w:eastAsia="Calibri"/>
          <w:color w:val="000000"/>
        </w:rPr>
        <w:t xml:space="preserve">в </w:t>
      </w:r>
      <w:hyperlink r:id="rId10" w:history="1">
        <w:r w:rsidRPr="008809D6">
          <w:rPr>
            <w:rFonts w:eastAsia="Calibri"/>
            <w:color w:val="000000"/>
          </w:rPr>
          <w:t>уведомлении</w:t>
        </w:r>
      </w:hyperlink>
      <w:r w:rsidRPr="008809D6">
        <w:rPr>
          <w:rFonts w:eastAsia="Calibri"/>
          <w:color w:val="000000"/>
        </w:rPr>
        <w:t xml:space="preserve">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8809D6">
        <w:rPr>
          <w:rFonts w:eastAsia="Calibri"/>
          <w:color w:val="000000"/>
        </w:rPr>
        <w:t xml:space="preserve"> </w:t>
      </w:r>
      <w:proofErr w:type="gramStart"/>
      <w:r w:rsidRPr="008809D6">
        <w:rPr>
          <w:rFonts w:eastAsia="Calibri"/>
          <w:color w:val="000000"/>
        </w:rPr>
        <w:t>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w:t>
      </w:r>
      <w:proofErr w:type="gramEnd"/>
      <w:r w:rsidRPr="008809D6">
        <w:rPr>
          <w:rFonts w:eastAsia="Calibri"/>
          <w:color w:val="000000"/>
        </w:rPr>
        <w:t xml:space="preserve"> </w:t>
      </w:r>
      <w:proofErr w:type="gramStart"/>
      <w:r w:rsidRPr="008809D6">
        <w:rPr>
          <w:rFonts w:eastAsia="Calibri"/>
          <w:color w:val="000000"/>
        </w:rPr>
        <w:t xml:space="preserve">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1" w:history="1">
        <w:r w:rsidRPr="008809D6">
          <w:rPr>
            <w:rFonts w:eastAsia="Calibri"/>
            <w:color w:val="000000"/>
          </w:rPr>
          <w:t>правилами</w:t>
        </w:r>
      </w:hyperlink>
      <w:r w:rsidRPr="008809D6">
        <w:rPr>
          <w:rFonts w:eastAsia="Calibri"/>
          <w:color w:val="000000"/>
        </w:rPr>
        <w:t xml:space="preserve"> землепользования и застройки, </w:t>
      </w:r>
      <w:hyperlink r:id="rId12" w:history="1">
        <w:r w:rsidRPr="008809D6">
          <w:rPr>
            <w:rFonts w:eastAsia="Calibri"/>
            <w:color w:val="000000"/>
          </w:rPr>
          <w:t>документацией</w:t>
        </w:r>
      </w:hyperlink>
      <w:r w:rsidRPr="008809D6">
        <w:rPr>
          <w:rFonts w:eastAsia="Calibri"/>
          <w:color w:val="000000"/>
        </w:rPr>
        <w:t xml:space="preserve"> по планировке территории, или </w:t>
      </w:r>
      <w:r w:rsidRPr="008809D6">
        <w:rPr>
          <w:rFonts w:eastAsia="Calibri"/>
          <w:color w:val="000000"/>
        </w:rPr>
        <w:lastRenderedPageBreak/>
        <w:t>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w:t>
      </w:r>
      <w:proofErr w:type="gramEnd"/>
      <w:r w:rsidRPr="008809D6">
        <w:rPr>
          <w:rFonts w:eastAsia="Calibri"/>
          <w:color w:val="000000"/>
        </w:rPr>
        <w:t xml:space="preserve"> </w:t>
      </w:r>
      <w:proofErr w:type="gramStart"/>
      <w:r w:rsidRPr="008809D6">
        <w:rPr>
          <w:rFonts w:eastAsia="Calibri"/>
          <w:color w:val="000000"/>
        </w:rPr>
        <w:t xml:space="preserve">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13" w:history="1">
        <w:r w:rsidRPr="008809D6">
          <w:rPr>
            <w:rFonts w:eastAsia="Calibri"/>
            <w:color w:val="000000"/>
          </w:rPr>
          <w:t>кодексом</w:t>
        </w:r>
      </w:hyperlink>
      <w:r w:rsidRPr="008809D6">
        <w:rPr>
          <w:rFonts w:eastAsia="Calibri"/>
          <w:color w:val="000000"/>
        </w:rPr>
        <w:t xml:space="preserve"> Российской Федерации», выдача градостроительного плана земельного участка, расположенного на межселенной территории;</w:t>
      </w:r>
      <w:proofErr w:type="gramEnd"/>
    </w:p>
    <w:p w:rsidR="00AE52B3" w:rsidRPr="008809D6" w:rsidRDefault="00AE52B3" w:rsidP="008809D6">
      <w:pPr>
        <w:ind w:firstLine="709"/>
        <w:jc w:val="both"/>
        <w:rPr>
          <w:color w:val="000000"/>
          <w:kern w:val="2"/>
          <w:lang w:eastAsia="ar-SA"/>
        </w:rPr>
      </w:pPr>
      <w:r w:rsidRPr="008809D6">
        <w:rPr>
          <w:color w:val="000000"/>
          <w:kern w:val="2"/>
          <w:lang w:eastAsia="ar-SA"/>
        </w:rPr>
        <w:t>13) формирование и содержание муниципального архива, включая хранение архивных фондов поселений;</w:t>
      </w:r>
    </w:p>
    <w:p w:rsidR="00AE52B3" w:rsidRPr="008809D6" w:rsidRDefault="00AE52B3" w:rsidP="008809D6">
      <w:pPr>
        <w:widowControl w:val="0"/>
        <w:autoSpaceDE w:val="0"/>
        <w:ind w:firstLine="709"/>
        <w:jc w:val="both"/>
        <w:rPr>
          <w:color w:val="000000"/>
          <w:spacing w:val="-8"/>
          <w:kern w:val="2"/>
          <w:lang w:eastAsia="ar-SA"/>
        </w:rPr>
      </w:pPr>
      <w:r w:rsidRPr="008809D6">
        <w:rPr>
          <w:color w:val="000000"/>
          <w:spacing w:val="-8"/>
          <w:kern w:val="2"/>
          <w:lang w:eastAsia="ar-SA"/>
        </w:rPr>
        <w:t xml:space="preserve">14) содержание на территории муниципального образования Щербиновский район </w:t>
      </w:r>
      <w:proofErr w:type="spellStart"/>
      <w:r w:rsidRPr="008809D6">
        <w:rPr>
          <w:color w:val="000000"/>
          <w:spacing w:val="-8"/>
          <w:kern w:val="2"/>
          <w:lang w:eastAsia="ar-SA"/>
        </w:rPr>
        <w:t>межпоселенческих</w:t>
      </w:r>
      <w:proofErr w:type="spellEnd"/>
      <w:r w:rsidRPr="008809D6">
        <w:rPr>
          <w:color w:val="000000"/>
          <w:spacing w:val="-8"/>
          <w:kern w:val="2"/>
          <w:lang w:eastAsia="ar-SA"/>
        </w:rPr>
        <w:t xml:space="preserve"> мест захоронения, организация ритуальных услуг;</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15) создание условий для обеспечения поселений, входящих в состав муниципального образования Щербиновский район, услугами связи, общественного питания, торговли и бытового обслуживания;</w:t>
      </w:r>
    </w:p>
    <w:p w:rsidR="00AE52B3" w:rsidRPr="008809D6" w:rsidRDefault="00AE52B3" w:rsidP="008809D6">
      <w:pPr>
        <w:widowControl w:val="0"/>
        <w:autoSpaceDE w:val="0"/>
        <w:ind w:firstLine="709"/>
        <w:jc w:val="both"/>
        <w:rPr>
          <w:color w:val="000000"/>
          <w:spacing w:val="-8"/>
          <w:kern w:val="2"/>
          <w:lang w:eastAsia="ar-SA"/>
        </w:rPr>
      </w:pPr>
      <w:r w:rsidRPr="008809D6">
        <w:rPr>
          <w:color w:val="000000"/>
          <w:spacing w:val="-8"/>
          <w:kern w:val="2"/>
          <w:lang w:eastAsia="ar-SA"/>
        </w:rPr>
        <w:t xml:space="preserve">16) организация библиотечного обслуживания населения </w:t>
      </w:r>
      <w:proofErr w:type="spellStart"/>
      <w:r w:rsidRPr="008809D6">
        <w:rPr>
          <w:color w:val="000000"/>
          <w:spacing w:val="-8"/>
          <w:kern w:val="2"/>
          <w:lang w:eastAsia="ar-SA"/>
        </w:rPr>
        <w:t>межпоселенческими</w:t>
      </w:r>
      <w:proofErr w:type="spellEnd"/>
      <w:r w:rsidRPr="008809D6">
        <w:rPr>
          <w:color w:val="000000"/>
          <w:spacing w:val="-8"/>
          <w:kern w:val="2"/>
          <w:lang w:eastAsia="ar-SA"/>
        </w:rPr>
        <w:t xml:space="preserve"> библиотеками, комплектование </w:t>
      </w:r>
      <w:r w:rsidRPr="008809D6">
        <w:rPr>
          <w:bCs/>
          <w:color w:val="000000"/>
          <w:spacing w:val="-8"/>
          <w:kern w:val="2"/>
          <w:lang w:eastAsia="ar-SA"/>
        </w:rPr>
        <w:t>и обеспечение сохранности</w:t>
      </w:r>
      <w:r w:rsidRPr="008809D6">
        <w:rPr>
          <w:color w:val="000000"/>
          <w:spacing w:val="-8"/>
          <w:kern w:val="2"/>
          <w:lang w:eastAsia="ar-SA"/>
        </w:rPr>
        <w:t xml:space="preserve"> их библиотечных фондов;</w:t>
      </w:r>
    </w:p>
    <w:p w:rsidR="00AE52B3" w:rsidRPr="008809D6" w:rsidRDefault="00AE52B3" w:rsidP="008809D6">
      <w:pPr>
        <w:widowControl w:val="0"/>
        <w:autoSpaceDE w:val="0"/>
        <w:ind w:firstLine="709"/>
        <w:jc w:val="both"/>
        <w:rPr>
          <w:color w:val="000000"/>
          <w:lang w:eastAsia="ar-SA"/>
        </w:rPr>
      </w:pPr>
      <w:r w:rsidRPr="008809D6">
        <w:rPr>
          <w:color w:val="000000"/>
          <w:kern w:val="2"/>
          <w:lang w:eastAsia="ar-SA"/>
        </w:rPr>
        <w:t xml:space="preserve">17) </w:t>
      </w:r>
      <w:r w:rsidRPr="008809D6">
        <w:rPr>
          <w:color w:val="000000"/>
          <w:lang w:eastAsia="ar-SA"/>
        </w:rPr>
        <w:t xml:space="preserve">создание условий для обеспечения поселений, входящих в состав муниципального образования </w:t>
      </w:r>
      <w:r w:rsidRPr="008809D6">
        <w:rPr>
          <w:color w:val="000000"/>
          <w:kern w:val="2"/>
          <w:lang w:eastAsia="ar-SA"/>
        </w:rPr>
        <w:t xml:space="preserve">Щербиновский </w:t>
      </w:r>
      <w:r w:rsidRPr="008809D6">
        <w:rPr>
          <w:color w:val="000000"/>
          <w:lang w:eastAsia="ar-SA"/>
        </w:rPr>
        <w:t>район, услугами по организации досуга и услугами организаций культуры;</w:t>
      </w:r>
    </w:p>
    <w:p w:rsidR="00AE52B3" w:rsidRPr="008809D6" w:rsidRDefault="00AE52B3" w:rsidP="008809D6">
      <w:pPr>
        <w:widowControl w:val="0"/>
        <w:autoSpaceDE w:val="0"/>
        <w:ind w:firstLine="709"/>
        <w:jc w:val="both"/>
        <w:rPr>
          <w:color w:val="000000"/>
          <w:lang w:eastAsia="ar-SA"/>
        </w:rPr>
      </w:pPr>
      <w:r w:rsidRPr="008809D6">
        <w:rPr>
          <w:color w:val="000000"/>
          <w:kern w:val="2"/>
          <w:lang w:eastAsia="ar-SA"/>
        </w:rPr>
        <w:t xml:space="preserve">18) </w:t>
      </w:r>
      <w:r w:rsidRPr="008809D6">
        <w:rPr>
          <w:color w:val="000000"/>
          <w:lang w:eastAsia="ar-SA"/>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autoSpaceDE w:val="0"/>
        <w:ind w:firstLine="709"/>
        <w:jc w:val="both"/>
        <w:rPr>
          <w:color w:val="000000"/>
          <w:kern w:val="2"/>
          <w:lang w:eastAsia="ar-SA"/>
        </w:rPr>
      </w:pPr>
      <w:r w:rsidRPr="008809D6">
        <w:rPr>
          <w:color w:val="000000"/>
          <w:lang w:eastAsia="ar-SA"/>
        </w:rPr>
        <w:t xml:space="preserve">19) </w:t>
      </w:r>
      <w:r w:rsidRPr="008809D6">
        <w:rPr>
          <w:color w:val="000000"/>
          <w:kern w:val="2"/>
          <w:lang w:eastAsia="ar-SA"/>
        </w:rPr>
        <w:t>выравнивание уровня бюджетной обеспеченности поселений, входящих в состав муниципального образования Щербиновский район, за счет средств бюджета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kern w:val="2"/>
          <w:lang w:eastAsia="ar-SA"/>
        </w:rPr>
        <w:t xml:space="preserve">20) </w:t>
      </w:r>
      <w:r w:rsidRPr="008809D6">
        <w:rPr>
          <w:color w:val="000000"/>
          <w:lang w:eastAsia="ar-SA"/>
        </w:rPr>
        <w:t xml:space="preserve">организация и осуществление мероприятий по территориальной обороне и гражданской обороне, защите населения и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от чрезвычайных ситуаций природного и техногенного характера;</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 xml:space="preserve">21)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а также осуществление муниципального контроля в области охраны и использования особо охраняемых природных территорий местного значения;</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22) осуществление мероприятий по обеспечению безопасности людей на водных объектах, охране их жизни и здоровья;</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8809D6">
        <w:rPr>
          <w:color w:val="000000"/>
          <w:lang w:eastAsia="ar-SA"/>
        </w:rPr>
        <w:t>волонтерству</w:t>
      </w:r>
      <w:proofErr w:type="spellEnd"/>
      <w:r w:rsidRPr="008809D6">
        <w:rPr>
          <w:color w:val="000000"/>
          <w:lang w:eastAsia="ar-SA"/>
        </w:rPr>
        <w:t xml:space="preserve">); </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24) обеспечение условий для развития на территории муниципального образования Щербиновский район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 Щербиновский район;</w:t>
      </w:r>
    </w:p>
    <w:p w:rsidR="00AE52B3" w:rsidRPr="008809D6" w:rsidRDefault="00AE52B3" w:rsidP="008809D6">
      <w:pPr>
        <w:widowControl w:val="0"/>
        <w:autoSpaceDE w:val="0"/>
        <w:ind w:right="-73" w:firstLine="709"/>
        <w:jc w:val="both"/>
        <w:rPr>
          <w:color w:val="000000"/>
          <w:spacing w:val="-10"/>
          <w:lang w:eastAsia="ar-SA"/>
        </w:rPr>
      </w:pPr>
      <w:r w:rsidRPr="008809D6">
        <w:rPr>
          <w:color w:val="000000"/>
          <w:lang w:eastAsia="ar-SA"/>
        </w:rPr>
        <w:t>25) организация и осуществление меропр</w:t>
      </w:r>
      <w:r w:rsidRPr="008809D6">
        <w:rPr>
          <w:color w:val="000000"/>
          <w:spacing w:val="-10"/>
          <w:lang w:eastAsia="ar-SA"/>
        </w:rPr>
        <w:t xml:space="preserve">иятий </w:t>
      </w:r>
      <w:proofErr w:type="spellStart"/>
      <w:r w:rsidRPr="008809D6">
        <w:rPr>
          <w:color w:val="000000"/>
          <w:spacing w:val="-10"/>
          <w:lang w:eastAsia="ar-SA"/>
        </w:rPr>
        <w:t>межпоселенческого</w:t>
      </w:r>
      <w:proofErr w:type="spellEnd"/>
      <w:r w:rsidRPr="008809D6">
        <w:rPr>
          <w:color w:val="000000"/>
          <w:spacing w:val="-10"/>
          <w:lang w:eastAsia="ar-SA"/>
        </w:rPr>
        <w:t xml:space="preserve"> характера по работе с детьми и молодежью;</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AE52B3" w:rsidRPr="008809D6" w:rsidRDefault="00AE52B3" w:rsidP="008809D6">
      <w:pPr>
        <w:widowControl w:val="0"/>
        <w:autoSpaceDE w:val="0"/>
        <w:ind w:firstLine="709"/>
        <w:jc w:val="both"/>
        <w:rPr>
          <w:color w:val="000000"/>
          <w:lang w:eastAsia="ar-SA"/>
        </w:rPr>
      </w:pPr>
      <w:r w:rsidRPr="008809D6">
        <w:rPr>
          <w:color w:val="000000"/>
          <w:lang w:eastAsia="ar-SA"/>
        </w:rPr>
        <w:lastRenderedPageBreak/>
        <w:t xml:space="preserve">27)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autoSpaceDE w:val="0"/>
        <w:ind w:firstLine="709"/>
        <w:jc w:val="both"/>
        <w:rPr>
          <w:color w:val="000000"/>
          <w:lang w:eastAsia="ar-SA"/>
        </w:rPr>
      </w:pPr>
      <w:r w:rsidRPr="008809D6">
        <w:rPr>
          <w:color w:val="000000"/>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Щербиновский район, реализацию прав коренных малочисленных народов и других </w:t>
      </w:r>
      <w:r w:rsidRPr="008809D6">
        <w:rPr>
          <w:color w:val="000000"/>
          <w:lang w:eastAsia="ar-SA"/>
        </w:rPr>
        <w:t>национальных меньшинств, обеспечение социальной и культурной адаптации мигрантов, профилактику межнациональных (межэтнических) конфликтов;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29)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осуществляемые в соответствии с Федеральным законом от 13.03.2006 года № 38-ФЗ «О рекламе»;</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Щербиновский район;</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31) осуществление муниципального лесного контроля;</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32) обеспечение выполнения работ, необходимых для создания искусственных земельных участков для нужд муниципального образования Щербиновский район в соответствии с федеральным законом;</w:t>
      </w:r>
    </w:p>
    <w:p w:rsidR="00AE52B3" w:rsidRPr="008809D6" w:rsidRDefault="00AE52B3" w:rsidP="008809D6">
      <w:pPr>
        <w:widowControl w:val="0"/>
        <w:autoSpaceDE w:val="0"/>
        <w:ind w:right="-74" w:firstLine="709"/>
        <w:jc w:val="both"/>
        <w:rPr>
          <w:color w:val="000000"/>
          <w:lang w:eastAsia="ar-SA"/>
        </w:rPr>
      </w:pPr>
      <w:r w:rsidRPr="008809D6">
        <w:rPr>
          <w:color w:val="000000"/>
          <w:lang w:eastAsia="ar-SA"/>
        </w:rPr>
        <w:t>33) предоставление помещения для работы на обслуживаемом административном участке муниципального образования Щербиновский район сотруднику, замещающему должность участкового уполномоченного полиции;</w:t>
      </w:r>
    </w:p>
    <w:p w:rsidR="00AE52B3" w:rsidRPr="008809D6" w:rsidRDefault="00AE52B3" w:rsidP="008809D6">
      <w:pPr>
        <w:widowControl w:val="0"/>
        <w:autoSpaceDE w:val="0"/>
        <w:ind w:right="-73" w:firstLine="709"/>
        <w:jc w:val="both"/>
        <w:rPr>
          <w:color w:val="000000"/>
          <w:lang w:eastAsia="ar-SA"/>
        </w:rPr>
      </w:pPr>
      <w:r w:rsidRPr="008809D6">
        <w:rPr>
          <w:color w:val="000000"/>
          <w:lang w:eastAsia="ar-SA"/>
        </w:rPr>
        <w:t xml:space="preserve">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r w:rsidRPr="008809D6">
        <w:rPr>
          <w:strike/>
          <w:color w:val="000000"/>
          <w:lang w:eastAsia="ar-SA"/>
        </w:rPr>
        <w:t xml:space="preserve"> </w:t>
      </w:r>
    </w:p>
    <w:p w:rsidR="00AE52B3" w:rsidRPr="008809D6" w:rsidRDefault="00AE52B3" w:rsidP="008809D6">
      <w:pPr>
        <w:widowControl w:val="0"/>
        <w:autoSpaceDE w:val="0"/>
        <w:ind w:right="-73" w:firstLine="709"/>
        <w:jc w:val="both"/>
        <w:rPr>
          <w:color w:val="000000"/>
          <w:lang w:eastAsia="ar-SA"/>
        </w:rPr>
      </w:pPr>
      <w:proofErr w:type="gramStart"/>
      <w:r w:rsidRPr="008809D6">
        <w:rPr>
          <w:color w:val="000000"/>
          <w:lang w:eastAsia="ar-SA"/>
        </w:rPr>
        <w:t>35) создание условий для оказания медицинской помощи населению на территории муниципального образования Щербиновский район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AE52B3" w:rsidRPr="008809D6" w:rsidRDefault="00AE52B3" w:rsidP="008809D6">
      <w:pPr>
        <w:widowControl w:val="0"/>
        <w:autoSpaceDE w:val="0"/>
        <w:ind w:right="-74" w:firstLine="709"/>
        <w:jc w:val="both"/>
        <w:rPr>
          <w:color w:val="000000"/>
          <w:lang w:eastAsia="ar-SA"/>
        </w:rPr>
      </w:pPr>
      <w:r w:rsidRPr="008809D6">
        <w:rPr>
          <w:color w:val="000000"/>
          <w:lang w:eastAsia="ar-SA"/>
        </w:rPr>
        <w:t>36) осуществление мер по противодействию коррупции в границах муниципального образования Щербиновский район;</w:t>
      </w:r>
    </w:p>
    <w:p w:rsidR="00AE52B3" w:rsidRPr="008809D6" w:rsidRDefault="00AE52B3" w:rsidP="008809D6">
      <w:pPr>
        <w:widowControl w:val="0"/>
        <w:autoSpaceDE w:val="0"/>
        <w:ind w:right="-74" w:firstLine="709"/>
        <w:jc w:val="both"/>
        <w:rPr>
          <w:color w:val="000000"/>
          <w:lang w:eastAsia="ar-SA"/>
        </w:rPr>
      </w:pPr>
      <w:r w:rsidRPr="008809D6">
        <w:rPr>
          <w:color w:val="000000"/>
          <w:lang w:eastAsia="ar-SA"/>
        </w:rPr>
        <w:t>37)</w:t>
      </w:r>
      <w:r w:rsidRPr="008809D6">
        <w:rPr>
          <w:color w:val="000000"/>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w:t>
      </w:r>
      <w:r w:rsidRPr="008809D6">
        <w:rPr>
          <w:color w:val="000000"/>
          <w:lang w:eastAsia="ar-SA"/>
        </w:rPr>
        <w:t>муниципального образования Щербиновский район, изменение, аннулирование таких наименований, размещение информации в государственном адресном реестре;</w:t>
      </w:r>
    </w:p>
    <w:p w:rsidR="00AE52B3" w:rsidRPr="008809D6" w:rsidRDefault="00AE52B3" w:rsidP="008809D6">
      <w:pPr>
        <w:autoSpaceDE w:val="0"/>
        <w:autoSpaceDN w:val="0"/>
        <w:adjustRightInd w:val="0"/>
        <w:ind w:firstLine="709"/>
        <w:jc w:val="both"/>
        <w:rPr>
          <w:color w:val="000000"/>
          <w:lang w:eastAsia="ar-SA"/>
        </w:rPr>
      </w:pPr>
      <w:r w:rsidRPr="008809D6">
        <w:rPr>
          <w:rFonts w:eastAsia="Calibri"/>
          <w:color w:val="000000"/>
        </w:rPr>
        <w:t xml:space="preserve">38) осуществление муниципального земельного контроля на межселенной территории </w:t>
      </w:r>
      <w:r w:rsidRPr="008809D6">
        <w:rPr>
          <w:color w:val="000000"/>
          <w:lang w:eastAsia="ar-SA"/>
        </w:rPr>
        <w:t>муниципального образования Щербиновский район;</w:t>
      </w:r>
    </w:p>
    <w:p w:rsidR="00AE52B3" w:rsidRPr="008809D6" w:rsidRDefault="00AE52B3" w:rsidP="008809D6">
      <w:pPr>
        <w:autoSpaceDE w:val="0"/>
        <w:autoSpaceDN w:val="0"/>
        <w:adjustRightInd w:val="0"/>
        <w:ind w:firstLine="709"/>
        <w:jc w:val="both"/>
        <w:rPr>
          <w:color w:val="000000"/>
        </w:rPr>
      </w:pPr>
      <w:r w:rsidRPr="008809D6">
        <w:rPr>
          <w:color w:val="000000"/>
          <w:lang w:eastAsia="ar-SA"/>
        </w:rPr>
        <w:t xml:space="preserve">39) </w:t>
      </w:r>
      <w:r w:rsidRPr="008809D6">
        <w:rPr>
          <w:color w:val="000000"/>
        </w:rPr>
        <w:t xml:space="preserve">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Щербиновский район,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 Щербиновский район;</w:t>
      </w:r>
    </w:p>
    <w:p w:rsidR="00AE52B3" w:rsidRPr="008809D6" w:rsidRDefault="00AE52B3" w:rsidP="008809D6">
      <w:pPr>
        <w:autoSpaceDE w:val="0"/>
        <w:autoSpaceDN w:val="0"/>
        <w:adjustRightInd w:val="0"/>
        <w:ind w:firstLine="709"/>
        <w:jc w:val="both"/>
        <w:rPr>
          <w:color w:val="000000"/>
        </w:rPr>
      </w:pPr>
      <w:r w:rsidRPr="008809D6">
        <w:rPr>
          <w:color w:val="000000"/>
        </w:rPr>
        <w:lastRenderedPageBreak/>
        <w:t xml:space="preserve">40) организация в соответствии с федеральным </w:t>
      </w:r>
      <w:hyperlink r:id="rId14" w:history="1">
        <w:r w:rsidRPr="008809D6">
          <w:rPr>
            <w:color w:val="000000"/>
          </w:rPr>
          <w:t>законом</w:t>
        </w:r>
      </w:hyperlink>
      <w:r w:rsidRPr="008809D6">
        <w:rPr>
          <w:color w:val="FF0000"/>
        </w:rPr>
        <w:t xml:space="preserve"> </w:t>
      </w:r>
      <w:r w:rsidRPr="008809D6">
        <w:rPr>
          <w:color w:val="000000"/>
        </w:rPr>
        <w:t>выполнения комплексных кадастровых работ и утверждение карты-плана территории;</w:t>
      </w:r>
    </w:p>
    <w:p w:rsidR="00AE52B3" w:rsidRPr="008809D6" w:rsidRDefault="00AE52B3" w:rsidP="008809D6">
      <w:pPr>
        <w:autoSpaceDE w:val="0"/>
        <w:autoSpaceDN w:val="0"/>
        <w:adjustRightInd w:val="0"/>
        <w:ind w:firstLine="709"/>
        <w:jc w:val="both"/>
        <w:rPr>
          <w:color w:val="000000"/>
        </w:rPr>
      </w:pPr>
      <w:r w:rsidRPr="008809D6">
        <w:rPr>
          <w:color w:val="000000"/>
        </w:rPr>
        <w:t>41) обеспечение первичных мер пожарной безопасности в границах муниципального образования Щербиновский район за границами городских и сельских населенных пунктов.</w:t>
      </w:r>
    </w:p>
    <w:p w:rsidR="00AE52B3" w:rsidRPr="008809D6" w:rsidRDefault="00AE52B3" w:rsidP="008809D6">
      <w:pPr>
        <w:widowControl w:val="0"/>
        <w:autoSpaceDE w:val="0"/>
        <w:ind w:right="-74" w:firstLine="709"/>
        <w:jc w:val="both"/>
        <w:rPr>
          <w:color w:val="000000"/>
          <w:kern w:val="2"/>
          <w:lang w:eastAsia="ar-SA"/>
        </w:rPr>
      </w:pPr>
      <w:r w:rsidRPr="008809D6">
        <w:rPr>
          <w:color w:val="000000"/>
          <w:lang w:eastAsia="ar-SA"/>
        </w:rPr>
        <w:t>2. Органы местного самоуправления муниципального образования Щербиновский район</w:t>
      </w:r>
      <w:r w:rsidRPr="008809D6">
        <w:rPr>
          <w:color w:val="000000"/>
          <w:kern w:val="2"/>
          <w:lang w:eastAsia="ar-SA"/>
        </w:rPr>
        <w:t xml:space="preserve">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по решению вопросов местного значения</w:t>
      </w:r>
      <w:r w:rsidRPr="008809D6">
        <w:rPr>
          <w:b/>
          <w:color w:val="000000"/>
          <w:kern w:val="2"/>
          <w:lang w:eastAsia="ar-SA"/>
        </w:rPr>
        <w:t xml:space="preserve"> </w:t>
      </w:r>
      <w:r w:rsidRPr="008809D6">
        <w:rPr>
          <w:color w:val="000000"/>
          <w:kern w:val="2"/>
          <w:lang w:eastAsia="ar-SA"/>
        </w:rPr>
        <w:t>за счет межбюджетных трансфертов, предоставляемых из бюджета муниципального образования Щербиновский район в соответствии с Бюджетным кодексом Российской Федерации.</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AE52B3" w:rsidRPr="008809D6" w:rsidRDefault="00AE52B3" w:rsidP="008809D6">
      <w:pPr>
        <w:autoSpaceDE w:val="0"/>
        <w:autoSpaceDN w:val="0"/>
        <w:adjustRightInd w:val="0"/>
        <w:ind w:firstLine="709"/>
        <w:jc w:val="both"/>
        <w:rPr>
          <w:color w:val="000000"/>
        </w:rPr>
      </w:pPr>
      <w:r w:rsidRPr="008809D6">
        <w:rPr>
          <w:color w:val="000000"/>
        </w:rPr>
        <w:t>Порядок заключения соглашений определяется нормативными правовыми актами Совета.</w:t>
      </w:r>
    </w:p>
    <w:p w:rsidR="00AE52B3" w:rsidRPr="008809D6" w:rsidRDefault="00AE52B3" w:rsidP="008809D6">
      <w:pPr>
        <w:autoSpaceDE w:val="0"/>
        <w:ind w:firstLine="709"/>
        <w:jc w:val="both"/>
        <w:rPr>
          <w:color w:val="000000"/>
          <w:kern w:val="2"/>
          <w:lang w:eastAsia="ar-SA"/>
        </w:rPr>
      </w:pPr>
      <w:r w:rsidRPr="008809D6">
        <w:rPr>
          <w:color w:val="000000"/>
          <w:kern w:val="2"/>
          <w:lang w:eastAsia="ar-SA"/>
        </w:rPr>
        <w:t>Для осуществления переданных в соответствии с указанными соглашениями полномочий органы местного самоуправления муниципального образования Щербиновский район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AE52B3" w:rsidRPr="008809D6" w:rsidRDefault="00AE52B3" w:rsidP="008809D6">
      <w:pPr>
        <w:autoSpaceDE w:val="0"/>
        <w:autoSpaceDN w:val="0"/>
        <w:adjustRightInd w:val="0"/>
        <w:ind w:firstLine="709"/>
        <w:jc w:val="both"/>
        <w:rPr>
          <w:color w:val="000000"/>
        </w:rPr>
      </w:pPr>
      <w:r w:rsidRPr="008809D6">
        <w:rPr>
          <w:color w:val="000000"/>
          <w:kern w:val="2"/>
          <w:lang w:eastAsia="ar-SA"/>
        </w:rPr>
        <w:t xml:space="preserve">3. </w:t>
      </w:r>
      <w:proofErr w:type="gramStart"/>
      <w:r w:rsidRPr="008809D6">
        <w:rPr>
          <w:color w:val="000000"/>
        </w:rPr>
        <w:t xml:space="preserve">Органы местного самоуправления муниципального образования  Щербиновский район решают на территориях сельских поселений Щербиновского района иные вопросы местного значения, предусмотренные </w:t>
      </w:r>
      <w:hyperlink r:id="rId15" w:history="1">
        <w:r w:rsidRPr="008809D6">
          <w:rPr>
            <w:color w:val="000000"/>
          </w:rPr>
          <w:t>частью 1</w:t>
        </w:r>
      </w:hyperlink>
      <w:r w:rsidRPr="008809D6">
        <w:rPr>
          <w:color w:val="000000"/>
        </w:rPr>
        <w:t xml:space="preserve"> статьи 14 Федерального закона от 06.10.2003 № 131- ФЗ «Об общих принципах организации местного самоуправления в Российской Федерации», не отнесенные к вопросам местного значения сельских поселений </w:t>
      </w:r>
      <w:hyperlink r:id="rId16" w:history="1">
        <w:r w:rsidRPr="008809D6">
          <w:rPr>
            <w:color w:val="000000"/>
          </w:rPr>
          <w:t>частью 3</w:t>
        </w:r>
      </w:hyperlink>
      <w:r w:rsidRPr="008809D6">
        <w:rPr>
          <w:color w:val="000000"/>
        </w:rPr>
        <w:t xml:space="preserve"> статьи 14 Федерального закона от 06.10.2003 года № 131- ФЗ «Об общих принципах</w:t>
      </w:r>
      <w:proofErr w:type="gramEnd"/>
      <w:r w:rsidRPr="008809D6">
        <w:rPr>
          <w:color w:val="000000"/>
        </w:rPr>
        <w:t xml:space="preserve"> организации местного самоуправления в Российской Федерации» и законом Краснодарского края. В этих случаях данные вопросы являются вопросами местного значения муниципального образования Щербиновский  район.</w:t>
      </w:r>
    </w:p>
    <w:p w:rsidR="00AE52B3" w:rsidRPr="008809D6" w:rsidRDefault="00AE52B3" w:rsidP="008809D6">
      <w:pPr>
        <w:autoSpaceDE w:val="0"/>
        <w:autoSpaceDN w:val="0"/>
        <w:adjustRightInd w:val="0"/>
        <w:ind w:firstLine="709"/>
        <w:jc w:val="both"/>
        <w:rPr>
          <w:color w:val="000000"/>
        </w:rPr>
      </w:pPr>
      <w:r w:rsidRPr="008809D6">
        <w:rPr>
          <w:color w:val="000000"/>
        </w:rPr>
        <w:t>На территориях сельских поселений Щербиновского района органы местного самоуправления муниципального образования Щербиновский район решают следующие вопросы местного значения:</w:t>
      </w:r>
    </w:p>
    <w:p w:rsidR="00AE52B3" w:rsidRPr="008809D6" w:rsidRDefault="00AE52B3" w:rsidP="008809D6">
      <w:pPr>
        <w:autoSpaceDE w:val="0"/>
        <w:autoSpaceDN w:val="0"/>
        <w:adjustRightInd w:val="0"/>
        <w:ind w:firstLine="709"/>
        <w:jc w:val="both"/>
        <w:rPr>
          <w:color w:val="000000"/>
        </w:rPr>
      </w:pPr>
      <w:r w:rsidRPr="008809D6">
        <w:rPr>
          <w:color w:val="000000"/>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7" w:history="1">
        <w:r w:rsidRPr="008809D6">
          <w:rPr>
            <w:color w:val="000000"/>
          </w:rPr>
          <w:t>законодательством</w:t>
        </w:r>
      </w:hyperlink>
      <w:r w:rsidRPr="008809D6">
        <w:rPr>
          <w:color w:val="000000"/>
        </w:rPr>
        <w:t>;</w:t>
      </w:r>
    </w:p>
    <w:p w:rsidR="00AE52B3" w:rsidRPr="008809D6" w:rsidRDefault="00AE52B3" w:rsidP="008809D6">
      <w:pPr>
        <w:autoSpaceDE w:val="0"/>
        <w:autoSpaceDN w:val="0"/>
        <w:adjustRightInd w:val="0"/>
        <w:ind w:firstLine="709"/>
        <w:jc w:val="both"/>
        <w:rPr>
          <w:color w:val="000000"/>
        </w:rPr>
      </w:pPr>
      <w:r w:rsidRPr="008809D6">
        <w:rPr>
          <w:color w:val="000000"/>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E52B3" w:rsidRPr="008809D6" w:rsidRDefault="00AE52B3" w:rsidP="008809D6">
      <w:pPr>
        <w:autoSpaceDE w:val="0"/>
        <w:autoSpaceDN w:val="0"/>
        <w:adjustRightInd w:val="0"/>
        <w:ind w:firstLine="709"/>
        <w:jc w:val="both"/>
        <w:rPr>
          <w:color w:val="000000"/>
        </w:rPr>
      </w:pPr>
      <w:r w:rsidRPr="008809D6">
        <w:rPr>
          <w:color w:val="000000"/>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E52B3" w:rsidRPr="008809D6" w:rsidRDefault="00AE52B3" w:rsidP="008809D6">
      <w:pPr>
        <w:autoSpaceDE w:val="0"/>
        <w:autoSpaceDN w:val="0"/>
        <w:adjustRightInd w:val="0"/>
        <w:ind w:firstLine="709"/>
        <w:jc w:val="both"/>
        <w:rPr>
          <w:color w:val="000000"/>
        </w:rPr>
      </w:pPr>
      <w:proofErr w:type="gramStart"/>
      <w:r w:rsidRPr="008809D6">
        <w:rPr>
          <w:color w:val="000000"/>
        </w:rPr>
        <w:t>4) утверждение генерального плана поселения, правил землепользования и застройки, утверждение подготовленной на основе генерального плана</w:t>
      </w:r>
      <w:r w:rsidRPr="008809D6">
        <w:rPr>
          <w:b/>
          <w:color w:val="000000"/>
        </w:rPr>
        <w:t xml:space="preserve"> </w:t>
      </w:r>
      <w:r w:rsidRPr="008809D6">
        <w:rPr>
          <w:color w:val="000000"/>
        </w:rPr>
        <w:t xml:space="preserve"> поселения документации по планировке территории, выдача градостроительного плана земельного участка, расположенного в границах поселения,</w:t>
      </w:r>
      <w:r w:rsidRPr="008809D6">
        <w:rPr>
          <w:b/>
          <w:color w:val="000000"/>
        </w:rPr>
        <w:t xml:space="preserve"> </w:t>
      </w:r>
      <w:r w:rsidRPr="008809D6">
        <w:rPr>
          <w:color w:val="000000"/>
        </w:rPr>
        <w:t xml:space="preserve">выдача разрешений на строительство (за исключением случаев, предусмотренных Градостроительным </w:t>
      </w:r>
      <w:hyperlink r:id="rId18" w:history="1">
        <w:r w:rsidRPr="008809D6">
          <w:rPr>
            <w:color w:val="000000"/>
          </w:rPr>
          <w:t>кодексом</w:t>
        </w:r>
      </w:hyperlink>
      <w:r w:rsidRPr="008809D6">
        <w:rPr>
          <w:color w:val="000000"/>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8809D6">
        <w:rPr>
          <w:color w:val="000000"/>
        </w:rPr>
        <w:t xml:space="preserve"> </w:t>
      </w:r>
      <w:proofErr w:type="gramStart"/>
      <w:r w:rsidRPr="008809D6">
        <w:rPr>
          <w:color w:val="000000"/>
        </w:rPr>
        <w:t xml:space="preserve">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w:t>
      </w:r>
      <w:r w:rsidRPr="008809D6">
        <w:rPr>
          <w:color w:val="000000"/>
        </w:rPr>
        <w:lastRenderedPageBreak/>
        <w:t>земельного контроля в границах поселения,</w:t>
      </w:r>
      <w:r w:rsidRPr="008809D6">
        <w:rPr>
          <w:b/>
          <w:color w:val="000000"/>
        </w:rPr>
        <w:t xml:space="preserve"> </w:t>
      </w:r>
      <w:r w:rsidRPr="008809D6">
        <w:rPr>
          <w:color w:val="000000"/>
        </w:rPr>
        <w:t xml:space="preserve">осуществление в случаях, предусмотренных Градостроительным </w:t>
      </w:r>
      <w:hyperlink r:id="rId19" w:history="1">
        <w:r w:rsidRPr="008809D6">
          <w:rPr>
            <w:color w:val="000000"/>
          </w:rPr>
          <w:t>кодексом</w:t>
        </w:r>
      </w:hyperlink>
      <w:r w:rsidRPr="008809D6">
        <w:rPr>
          <w:color w:val="000000"/>
        </w:rPr>
        <w:t xml:space="preserve"> Российской Федерации, осмотров зданий, сооружений и выдача рекомендаций об устранении выявленных в ходе таких осмотров нарушений</w:t>
      </w:r>
      <w:r w:rsidRPr="008809D6">
        <w:rPr>
          <w:rFonts w:eastAsia="Calibri"/>
          <w:color w:val="000000"/>
        </w:rPr>
        <w:t xml:space="preserve">, направление уведомления о соответствии указанных в </w:t>
      </w:r>
      <w:hyperlink r:id="rId20" w:history="1">
        <w:r w:rsidRPr="008809D6">
          <w:rPr>
            <w:rFonts w:eastAsia="Calibri"/>
            <w:color w:val="000000"/>
          </w:rPr>
          <w:t>уведомлении</w:t>
        </w:r>
      </w:hyperlink>
      <w:r w:rsidRPr="008809D6">
        <w:rPr>
          <w:rFonts w:eastAsia="Calibri"/>
          <w:color w:val="000000"/>
        </w:rPr>
        <w:t xml:space="preserve"> о планируемом строительстве параметров объекта</w:t>
      </w:r>
      <w:proofErr w:type="gramEnd"/>
      <w:r w:rsidRPr="008809D6">
        <w:rPr>
          <w:rFonts w:eastAsia="Calibri"/>
          <w:color w:val="000000"/>
        </w:rPr>
        <w:t xml:space="preserve"> </w:t>
      </w:r>
      <w:proofErr w:type="gramStart"/>
      <w:r w:rsidRPr="008809D6">
        <w:rPr>
          <w:rFonts w:eastAsia="Calibri"/>
          <w:color w:val="000000"/>
        </w:rPr>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1" w:history="1">
        <w:r w:rsidRPr="008809D6">
          <w:rPr>
            <w:rFonts w:eastAsia="Calibri"/>
            <w:color w:val="000000"/>
          </w:rPr>
          <w:t>уведомлении</w:t>
        </w:r>
      </w:hyperlink>
      <w:r w:rsidRPr="008809D6">
        <w:rPr>
          <w:rFonts w:eastAsia="Calibri"/>
          <w:color w:val="000000"/>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Pr="008809D6">
        <w:rPr>
          <w:rFonts w:eastAsia="Calibri"/>
          <w:color w:val="000000"/>
        </w:rPr>
        <w:t xml:space="preserve"> </w:t>
      </w:r>
      <w:proofErr w:type="gramStart"/>
      <w:r w:rsidRPr="008809D6">
        <w:rPr>
          <w:rFonts w:eastAsia="Calibri"/>
          <w:color w:val="000000"/>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w:t>
      </w:r>
      <w:proofErr w:type="gramEnd"/>
      <w:r w:rsidRPr="008809D6">
        <w:rPr>
          <w:rFonts w:eastAsia="Calibri"/>
          <w:color w:val="000000"/>
        </w:rPr>
        <w:t xml:space="preserve"> требованиями в случаях, предусмотренных Градостроительным </w:t>
      </w:r>
      <w:hyperlink r:id="rId22" w:history="1">
        <w:r w:rsidRPr="008809D6">
          <w:rPr>
            <w:rFonts w:eastAsia="Calibri"/>
            <w:color w:val="000000"/>
          </w:rPr>
          <w:t>кодексом</w:t>
        </w:r>
      </w:hyperlink>
      <w:r w:rsidRPr="008809D6">
        <w:rPr>
          <w:rFonts w:eastAsia="Calibri"/>
          <w:color w:val="000000"/>
        </w:rPr>
        <w:t xml:space="preserve"> Российской Федерации</w:t>
      </w:r>
      <w:r w:rsidRPr="008809D6">
        <w:rPr>
          <w:color w:val="000000"/>
        </w:rPr>
        <w:t>;</w:t>
      </w:r>
    </w:p>
    <w:p w:rsidR="00AE52B3" w:rsidRPr="008809D6" w:rsidRDefault="00AE52B3" w:rsidP="008809D6">
      <w:pPr>
        <w:autoSpaceDE w:val="0"/>
        <w:autoSpaceDN w:val="0"/>
        <w:adjustRightInd w:val="0"/>
        <w:ind w:firstLine="709"/>
        <w:jc w:val="both"/>
        <w:rPr>
          <w:color w:val="000000"/>
        </w:rPr>
      </w:pPr>
      <w:r w:rsidRPr="008809D6">
        <w:rPr>
          <w:color w:val="000000"/>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E52B3" w:rsidRPr="008809D6" w:rsidRDefault="00AE52B3" w:rsidP="008809D6">
      <w:pPr>
        <w:autoSpaceDE w:val="0"/>
        <w:autoSpaceDN w:val="0"/>
        <w:adjustRightInd w:val="0"/>
        <w:ind w:firstLine="709"/>
        <w:jc w:val="both"/>
        <w:rPr>
          <w:color w:val="000000"/>
        </w:rPr>
      </w:pPr>
      <w:r w:rsidRPr="008809D6">
        <w:rPr>
          <w:color w:val="000000"/>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E52B3" w:rsidRPr="008809D6" w:rsidRDefault="00AE52B3" w:rsidP="008809D6">
      <w:pPr>
        <w:autoSpaceDE w:val="0"/>
        <w:autoSpaceDN w:val="0"/>
        <w:adjustRightInd w:val="0"/>
        <w:ind w:firstLine="709"/>
        <w:jc w:val="both"/>
        <w:rPr>
          <w:color w:val="000000"/>
        </w:rPr>
      </w:pPr>
      <w:r w:rsidRPr="008809D6">
        <w:rPr>
          <w:color w:val="000000"/>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AE52B3" w:rsidRPr="008809D6" w:rsidRDefault="00AE52B3" w:rsidP="008809D6">
      <w:pPr>
        <w:autoSpaceDE w:val="0"/>
        <w:autoSpaceDN w:val="0"/>
        <w:adjustRightInd w:val="0"/>
        <w:ind w:firstLine="709"/>
        <w:jc w:val="both"/>
        <w:rPr>
          <w:color w:val="000000"/>
        </w:rPr>
      </w:pPr>
      <w:r w:rsidRPr="008809D6">
        <w:rPr>
          <w:color w:val="000000"/>
        </w:rPr>
        <w:t xml:space="preserve">8) осуществление в пределах, установленных водным </w:t>
      </w:r>
      <w:hyperlink r:id="rId23" w:history="1">
        <w:r w:rsidRPr="008809D6">
          <w:rPr>
            <w:color w:val="000000"/>
          </w:rPr>
          <w:t>законодательством</w:t>
        </w:r>
      </w:hyperlink>
      <w:r w:rsidRPr="008809D6">
        <w:rPr>
          <w:color w:val="000000"/>
        </w:rPr>
        <w:t xml:space="preserve"> Российской Федерации, полномочий собственника водных объектов, информирование населения об ограничениях их использования;</w:t>
      </w:r>
    </w:p>
    <w:p w:rsidR="00AE52B3" w:rsidRPr="008809D6" w:rsidRDefault="00AE52B3" w:rsidP="008809D6">
      <w:pPr>
        <w:autoSpaceDE w:val="0"/>
        <w:autoSpaceDN w:val="0"/>
        <w:adjustRightInd w:val="0"/>
        <w:ind w:firstLine="709"/>
        <w:jc w:val="both"/>
        <w:rPr>
          <w:color w:val="000000"/>
        </w:rPr>
      </w:pPr>
      <w:r w:rsidRPr="008809D6">
        <w:rPr>
          <w:color w:val="000000"/>
        </w:rPr>
        <w:t>9) осуществление муниципального лесного контроля;</w:t>
      </w:r>
    </w:p>
    <w:p w:rsidR="00AE52B3" w:rsidRPr="008809D6" w:rsidRDefault="00AE52B3" w:rsidP="008809D6">
      <w:pPr>
        <w:autoSpaceDE w:val="0"/>
        <w:autoSpaceDN w:val="0"/>
        <w:adjustRightInd w:val="0"/>
        <w:ind w:firstLine="709"/>
        <w:jc w:val="both"/>
        <w:rPr>
          <w:color w:val="000000"/>
        </w:rPr>
      </w:pPr>
      <w:r w:rsidRPr="008809D6">
        <w:rPr>
          <w:color w:val="000000"/>
        </w:rPr>
        <w:t xml:space="preserve">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r w:rsidRPr="008809D6">
        <w:rPr>
          <w:strike/>
          <w:color w:val="000000"/>
        </w:rPr>
        <w:t xml:space="preserve"> </w:t>
      </w:r>
    </w:p>
    <w:p w:rsidR="00AE52B3" w:rsidRPr="008809D6" w:rsidRDefault="00AE52B3" w:rsidP="008809D6">
      <w:pPr>
        <w:autoSpaceDE w:val="0"/>
        <w:autoSpaceDN w:val="0"/>
        <w:adjustRightInd w:val="0"/>
        <w:ind w:firstLine="709"/>
        <w:jc w:val="both"/>
        <w:rPr>
          <w:color w:val="000000"/>
        </w:rPr>
      </w:pPr>
      <w:r w:rsidRPr="008809D6">
        <w:rPr>
          <w:color w:val="000000"/>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24" w:history="1">
        <w:r w:rsidRPr="008809D6">
          <w:rPr>
            <w:color w:val="000000"/>
          </w:rPr>
          <w:t>законом</w:t>
        </w:r>
      </w:hyperlink>
      <w:r w:rsidRPr="008809D6">
        <w:rPr>
          <w:color w:val="000000"/>
        </w:rPr>
        <w:t>;</w:t>
      </w:r>
    </w:p>
    <w:p w:rsidR="00AE52B3" w:rsidRPr="008809D6" w:rsidRDefault="00AE52B3" w:rsidP="008809D6">
      <w:pPr>
        <w:autoSpaceDE w:val="0"/>
        <w:autoSpaceDN w:val="0"/>
        <w:adjustRightInd w:val="0"/>
        <w:ind w:firstLine="709"/>
        <w:jc w:val="both"/>
        <w:rPr>
          <w:color w:val="000000"/>
        </w:rPr>
      </w:pPr>
      <w:r w:rsidRPr="008809D6">
        <w:rPr>
          <w:color w:val="000000"/>
        </w:rPr>
        <w:t xml:space="preserve">12) участие в соответствии с федеральным </w:t>
      </w:r>
      <w:hyperlink r:id="rId25" w:history="1">
        <w:r w:rsidRPr="008809D6">
          <w:rPr>
            <w:color w:val="000000"/>
          </w:rPr>
          <w:t>законом</w:t>
        </w:r>
      </w:hyperlink>
      <w:r w:rsidRPr="008809D6">
        <w:rPr>
          <w:color w:val="000000"/>
        </w:rPr>
        <w:t xml:space="preserve"> в выполнении комплексных кадастровых работ;</w:t>
      </w:r>
    </w:p>
    <w:p w:rsidR="00AE52B3" w:rsidRPr="008809D6" w:rsidRDefault="00AE52B3" w:rsidP="008809D6">
      <w:pPr>
        <w:autoSpaceDE w:val="0"/>
        <w:autoSpaceDN w:val="0"/>
        <w:adjustRightInd w:val="0"/>
        <w:ind w:firstLine="709"/>
        <w:jc w:val="both"/>
      </w:pPr>
      <w:r w:rsidRPr="008809D6">
        <w:t xml:space="preserve">13) осуществление муниципального </w:t>
      </w:r>
      <w:proofErr w:type="gramStart"/>
      <w:r w:rsidRPr="008809D6">
        <w:t>контроля за</w:t>
      </w:r>
      <w:proofErr w:type="gramEnd"/>
      <w:r w:rsidRPr="008809D6">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AE52B3" w:rsidRPr="008809D6" w:rsidRDefault="00AE52B3" w:rsidP="008809D6">
      <w:pPr>
        <w:autoSpaceDE w:val="0"/>
        <w:autoSpaceDN w:val="0"/>
        <w:adjustRightInd w:val="0"/>
        <w:ind w:firstLine="709"/>
        <w:jc w:val="both"/>
        <w:rPr>
          <w:color w:val="000000"/>
        </w:rPr>
      </w:pPr>
      <w:r w:rsidRPr="008809D6">
        <w:rPr>
          <w:color w:val="000000"/>
        </w:rPr>
        <w:t>14) участие в организации деятельности по накоплению (в том числе раздельному накоплению) и транспортированию твердых коммунальных отходов;</w:t>
      </w:r>
    </w:p>
    <w:p w:rsidR="00AE52B3" w:rsidRPr="008809D6" w:rsidRDefault="00AE52B3" w:rsidP="008809D6">
      <w:pPr>
        <w:autoSpaceDE w:val="0"/>
        <w:autoSpaceDN w:val="0"/>
        <w:adjustRightInd w:val="0"/>
        <w:ind w:firstLine="709"/>
        <w:jc w:val="both"/>
        <w:rPr>
          <w:color w:val="000000"/>
        </w:rPr>
      </w:pPr>
      <w:r w:rsidRPr="008809D6">
        <w:rPr>
          <w:color w:val="000000"/>
        </w:rPr>
        <w:t>15) организация в границах поселения электро-, тепл</w:t>
      </w:r>
      <w:proofErr w:type="gramStart"/>
      <w:r w:rsidRPr="008809D6">
        <w:rPr>
          <w:color w:val="000000"/>
        </w:rPr>
        <w:t>о-</w:t>
      </w:r>
      <w:proofErr w:type="gramEnd"/>
      <w:r w:rsidRPr="008809D6">
        <w:rPr>
          <w:color w:val="000000"/>
        </w:rPr>
        <w:t>, газо- и водоснабжения населения, водоотведения, в пределах полномочий, установленных законодательством Российской Федерации;</w:t>
      </w:r>
    </w:p>
    <w:p w:rsidR="00AE52B3" w:rsidRPr="008809D6" w:rsidRDefault="00AE52B3" w:rsidP="008809D6">
      <w:pPr>
        <w:autoSpaceDE w:val="0"/>
        <w:autoSpaceDN w:val="0"/>
        <w:adjustRightInd w:val="0"/>
        <w:ind w:firstLine="709"/>
        <w:jc w:val="both"/>
      </w:pPr>
      <w:r w:rsidRPr="008809D6">
        <w:t>16)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AE52B3" w:rsidRPr="008809D6" w:rsidRDefault="00AE52B3" w:rsidP="008809D6">
      <w:pPr>
        <w:autoSpaceDE w:val="0"/>
        <w:autoSpaceDN w:val="0"/>
        <w:adjustRightInd w:val="0"/>
        <w:ind w:firstLine="720"/>
        <w:jc w:val="both"/>
        <w:rPr>
          <w:color w:val="000000"/>
        </w:rPr>
      </w:pPr>
      <w:r w:rsidRPr="008809D6">
        <w:rPr>
          <w:color w:val="000000"/>
        </w:rPr>
        <w:lastRenderedPageBreak/>
        <w:t>17)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8809D6">
        <w:rPr>
          <w:rFonts w:eastAsia="Calibri"/>
          <w:bCs/>
          <w:i/>
          <w:color w:val="000000"/>
        </w:rPr>
        <w:t xml:space="preserve"> </w:t>
      </w:r>
    </w:p>
    <w:p w:rsidR="00AE52B3" w:rsidRPr="008809D6" w:rsidRDefault="00AE52B3" w:rsidP="008809D6">
      <w:pPr>
        <w:autoSpaceDE w:val="0"/>
        <w:autoSpaceDN w:val="0"/>
        <w:adjustRightInd w:val="0"/>
        <w:ind w:firstLine="720"/>
        <w:jc w:val="both"/>
        <w:rPr>
          <w:color w:val="000000"/>
        </w:rPr>
      </w:pPr>
      <w:r w:rsidRPr="008809D6">
        <w:rPr>
          <w:color w:val="000000"/>
        </w:rPr>
        <w:t>18) осуществление мероприятий по лесоустройству в отношении лесов, расположенных на землях населенных пунктов поселения.</w:t>
      </w:r>
    </w:p>
    <w:p w:rsidR="00AE52B3" w:rsidRPr="008809D6" w:rsidRDefault="00AE52B3" w:rsidP="008809D6">
      <w:pPr>
        <w:autoSpaceDE w:val="0"/>
        <w:autoSpaceDN w:val="0"/>
        <w:adjustRightInd w:val="0"/>
        <w:ind w:firstLine="720"/>
        <w:jc w:val="both"/>
        <w:rPr>
          <w:b/>
          <w:color w:val="000000"/>
        </w:rPr>
      </w:pPr>
    </w:p>
    <w:p w:rsidR="00AE52B3" w:rsidRPr="008809D6" w:rsidRDefault="00AE52B3" w:rsidP="008809D6">
      <w:pPr>
        <w:ind w:firstLine="709"/>
        <w:jc w:val="both"/>
        <w:rPr>
          <w:b/>
          <w:color w:val="000000"/>
          <w:lang w:eastAsia="ar-SA"/>
        </w:rPr>
      </w:pPr>
      <w:r w:rsidRPr="008809D6">
        <w:rPr>
          <w:b/>
          <w:color w:val="000000"/>
          <w:lang w:eastAsia="ar-SA"/>
        </w:rPr>
        <w:t xml:space="preserve">Статья 9. Права органов местного самоуправления муниципального образования </w:t>
      </w:r>
      <w:r w:rsidRPr="008809D6">
        <w:rPr>
          <w:b/>
          <w:color w:val="000000"/>
          <w:kern w:val="2"/>
          <w:lang w:eastAsia="ar-SA"/>
        </w:rPr>
        <w:t xml:space="preserve">Щербиновский </w:t>
      </w:r>
      <w:r w:rsidRPr="008809D6">
        <w:rPr>
          <w:b/>
          <w:color w:val="000000"/>
          <w:lang w:eastAsia="ar-SA"/>
        </w:rPr>
        <w:t xml:space="preserve">район на решение вопросов, не отнесенных к вопросам местного значения муниципального образования </w:t>
      </w:r>
      <w:r w:rsidRPr="008809D6">
        <w:rPr>
          <w:b/>
          <w:color w:val="000000"/>
          <w:kern w:val="2"/>
          <w:lang w:eastAsia="ar-SA"/>
        </w:rPr>
        <w:t xml:space="preserve">Щербиновский </w:t>
      </w:r>
      <w:r w:rsidRPr="008809D6">
        <w:rPr>
          <w:b/>
          <w:color w:val="000000"/>
          <w:lang w:eastAsia="ar-SA"/>
        </w:rPr>
        <w:t>район</w:t>
      </w:r>
    </w:p>
    <w:p w:rsidR="00AE52B3" w:rsidRPr="008809D6" w:rsidRDefault="00AE52B3" w:rsidP="008809D6">
      <w:pPr>
        <w:ind w:firstLine="709"/>
        <w:jc w:val="both"/>
        <w:rPr>
          <w:bCs/>
          <w:color w:val="000000"/>
          <w:spacing w:val="-4"/>
          <w:lang w:eastAsia="ar-SA"/>
        </w:rPr>
      </w:pPr>
      <w:r w:rsidRPr="008809D6">
        <w:rPr>
          <w:bCs/>
          <w:color w:val="000000"/>
          <w:spacing w:val="-4"/>
          <w:lang w:eastAsia="ar-SA"/>
        </w:rPr>
        <w:t xml:space="preserve">1. Органы местного самоуправления муниципального образования </w:t>
      </w:r>
      <w:r w:rsidRPr="008809D6">
        <w:rPr>
          <w:bCs/>
          <w:color w:val="000000"/>
          <w:spacing w:val="-4"/>
          <w:kern w:val="2"/>
          <w:lang w:eastAsia="ar-SA"/>
        </w:rPr>
        <w:t xml:space="preserve">Щербиновский </w:t>
      </w:r>
      <w:r w:rsidRPr="008809D6">
        <w:rPr>
          <w:bCs/>
          <w:color w:val="000000"/>
          <w:spacing w:val="-4"/>
          <w:lang w:eastAsia="ar-SA"/>
        </w:rPr>
        <w:t xml:space="preserve">район имеют право </w:t>
      </w:r>
      <w:proofErr w:type="gramStart"/>
      <w:r w:rsidRPr="008809D6">
        <w:rPr>
          <w:bCs/>
          <w:color w:val="000000"/>
          <w:spacing w:val="-4"/>
          <w:lang w:eastAsia="ar-SA"/>
        </w:rPr>
        <w:t>на</w:t>
      </w:r>
      <w:proofErr w:type="gramEnd"/>
      <w:r w:rsidRPr="008809D6">
        <w:rPr>
          <w:bCs/>
          <w:color w:val="000000"/>
          <w:spacing w:val="-4"/>
          <w:lang w:eastAsia="ar-SA"/>
        </w:rPr>
        <w:t>:</w:t>
      </w:r>
    </w:p>
    <w:p w:rsidR="00AE52B3" w:rsidRPr="008809D6" w:rsidRDefault="00AE52B3" w:rsidP="008809D6">
      <w:pPr>
        <w:ind w:firstLine="709"/>
        <w:jc w:val="both"/>
        <w:rPr>
          <w:bCs/>
          <w:color w:val="000000"/>
          <w:spacing w:val="-4"/>
          <w:lang w:eastAsia="ar-SA"/>
        </w:rPr>
      </w:pPr>
      <w:r w:rsidRPr="008809D6">
        <w:rPr>
          <w:bCs/>
          <w:color w:val="000000"/>
          <w:spacing w:val="-4"/>
          <w:lang w:eastAsia="ar-SA"/>
        </w:rPr>
        <w:t xml:space="preserve">1) создание музеев муниципального образования </w:t>
      </w:r>
      <w:r w:rsidRPr="008809D6">
        <w:rPr>
          <w:bCs/>
          <w:color w:val="000000"/>
          <w:spacing w:val="-4"/>
          <w:kern w:val="2"/>
          <w:lang w:eastAsia="ar-SA"/>
        </w:rPr>
        <w:t xml:space="preserve">Щербиновский </w:t>
      </w:r>
      <w:r w:rsidRPr="008809D6">
        <w:rPr>
          <w:bCs/>
          <w:color w:val="000000"/>
          <w:spacing w:val="-4"/>
          <w:lang w:eastAsia="ar-SA"/>
        </w:rPr>
        <w:t>район;</w:t>
      </w:r>
    </w:p>
    <w:p w:rsidR="00AE52B3" w:rsidRPr="008809D6" w:rsidRDefault="00AE52B3" w:rsidP="008809D6">
      <w:pPr>
        <w:ind w:firstLine="709"/>
        <w:jc w:val="both"/>
        <w:rPr>
          <w:bCs/>
          <w:color w:val="000000"/>
          <w:spacing w:val="-4"/>
          <w:lang w:eastAsia="ar-SA"/>
        </w:rPr>
      </w:pPr>
      <w:r w:rsidRPr="008809D6">
        <w:rPr>
          <w:bCs/>
          <w:color w:val="000000"/>
          <w:spacing w:val="-4"/>
          <w:lang w:eastAsia="ar-SA"/>
        </w:rPr>
        <w:t>2) участие в осуществлении деятельности по опеке и попечительству;</w:t>
      </w:r>
    </w:p>
    <w:p w:rsidR="00AE52B3" w:rsidRPr="008809D6" w:rsidRDefault="00AE52B3" w:rsidP="008809D6">
      <w:pPr>
        <w:ind w:firstLine="709"/>
        <w:jc w:val="both"/>
        <w:rPr>
          <w:bCs/>
          <w:color w:val="000000"/>
          <w:spacing w:val="-4"/>
          <w:lang w:eastAsia="ar-SA"/>
        </w:rPr>
      </w:pPr>
      <w:r w:rsidRPr="008809D6">
        <w:rPr>
          <w:bCs/>
          <w:color w:val="000000"/>
          <w:spacing w:val="-4"/>
          <w:lang w:eastAsia="ar-SA"/>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Pr="008809D6">
        <w:rPr>
          <w:bCs/>
          <w:color w:val="000000"/>
          <w:spacing w:val="-4"/>
          <w:kern w:val="2"/>
          <w:lang w:eastAsia="ar-SA"/>
        </w:rPr>
        <w:t xml:space="preserve">Щербиновский </w:t>
      </w:r>
      <w:r w:rsidRPr="008809D6">
        <w:rPr>
          <w:bCs/>
          <w:color w:val="000000"/>
          <w:spacing w:val="-4"/>
          <w:lang w:eastAsia="ar-SA"/>
        </w:rPr>
        <w:t>район;</w:t>
      </w:r>
    </w:p>
    <w:p w:rsidR="00AE52B3" w:rsidRPr="008809D6" w:rsidRDefault="00AE52B3" w:rsidP="008809D6">
      <w:pPr>
        <w:ind w:firstLine="709"/>
        <w:jc w:val="both"/>
        <w:rPr>
          <w:bCs/>
          <w:color w:val="000000"/>
          <w:spacing w:val="-4"/>
          <w:lang w:eastAsia="ar-SA"/>
        </w:rPr>
      </w:pPr>
      <w:r w:rsidRPr="008809D6">
        <w:rPr>
          <w:bCs/>
          <w:color w:val="000000"/>
          <w:spacing w:val="-4"/>
          <w:lang w:eastAsia="ar-SA"/>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w:t>
      </w:r>
      <w:r w:rsidRPr="008809D6">
        <w:rPr>
          <w:bCs/>
          <w:color w:val="000000"/>
          <w:spacing w:val="-4"/>
          <w:kern w:val="2"/>
          <w:lang w:eastAsia="ar-SA"/>
        </w:rPr>
        <w:t xml:space="preserve">Щербиновский </w:t>
      </w:r>
      <w:r w:rsidRPr="008809D6">
        <w:rPr>
          <w:bCs/>
          <w:color w:val="000000"/>
          <w:spacing w:val="-4"/>
          <w:lang w:eastAsia="ar-SA"/>
        </w:rPr>
        <w:t>район;</w:t>
      </w:r>
    </w:p>
    <w:p w:rsidR="00AE52B3" w:rsidRPr="008809D6" w:rsidRDefault="00AE52B3" w:rsidP="008809D6">
      <w:pPr>
        <w:widowControl w:val="0"/>
        <w:tabs>
          <w:tab w:val="left" w:pos="700"/>
        </w:tabs>
        <w:ind w:firstLine="709"/>
        <w:jc w:val="both"/>
        <w:rPr>
          <w:color w:val="000000"/>
          <w:spacing w:val="-4"/>
          <w:lang w:eastAsia="ar-SA"/>
        </w:rPr>
      </w:pPr>
      <w:r w:rsidRPr="008809D6">
        <w:rPr>
          <w:color w:val="000000"/>
          <w:spacing w:val="-4"/>
          <w:lang w:eastAsia="ar-SA"/>
        </w:rPr>
        <w:t>5)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AE52B3" w:rsidRPr="008809D6" w:rsidRDefault="00AE52B3" w:rsidP="008809D6">
      <w:pPr>
        <w:ind w:firstLine="709"/>
        <w:jc w:val="both"/>
        <w:rPr>
          <w:color w:val="000000"/>
          <w:spacing w:val="-4"/>
          <w:lang w:eastAsia="ar-SA"/>
        </w:rPr>
      </w:pPr>
      <w:r w:rsidRPr="008809D6">
        <w:rPr>
          <w:color w:val="000000"/>
          <w:spacing w:val="-4"/>
          <w:lang w:eastAsia="ar-SA"/>
        </w:rPr>
        <w:t>6) создание условий для развития туризма;</w:t>
      </w:r>
    </w:p>
    <w:p w:rsidR="00AE52B3" w:rsidRPr="008809D6" w:rsidRDefault="00AE52B3" w:rsidP="008809D6">
      <w:pPr>
        <w:ind w:firstLine="709"/>
        <w:jc w:val="both"/>
        <w:rPr>
          <w:color w:val="000000"/>
          <w:spacing w:val="-4"/>
          <w:lang w:eastAsia="ar-SA"/>
        </w:rPr>
      </w:pPr>
      <w:r w:rsidRPr="008809D6">
        <w:rPr>
          <w:color w:val="000000"/>
          <w:spacing w:val="-4"/>
          <w:lang w:eastAsia="ar-SA"/>
        </w:rPr>
        <w:t xml:space="preserve">7) оказание поддержки общественным наблюдательным комиссиям, осуществляющим общественный </w:t>
      </w:r>
      <w:proofErr w:type="gramStart"/>
      <w:r w:rsidRPr="008809D6">
        <w:rPr>
          <w:color w:val="000000"/>
          <w:spacing w:val="-4"/>
          <w:lang w:eastAsia="ar-SA"/>
        </w:rPr>
        <w:t>контроль за</w:t>
      </w:r>
      <w:proofErr w:type="gramEnd"/>
      <w:r w:rsidRPr="008809D6">
        <w:rPr>
          <w:color w:val="000000"/>
          <w:spacing w:val="-4"/>
          <w:lang w:eastAsia="ar-SA"/>
        </w:rPr>
        <w:t xml:space="preserve"> обеспечением прав человека и содействие лицам, находящимся в местах принудительного содержания;</w:t>
      </w:r>
    </w:p>
    <w:p w:rsidR="00AE52B3" w:rsidRPr="008809D6" w:rsidRDefault="00AE52B3" w:rsidP="008809D6">
      <w:pPr>
        <w:autoSpaceDE w:val="0"/>
        <w:autoSpaceDN w:val="0"/>
        <w:adjustRightInd w:val="0"/>
        <w:ind w:firstLine="709"/>
        <w:jc w:val="both"/>
        <w:rPr>
          <w:color w:val="000000"/>
          <w:spacing w:val="-4"/>
          <w:lang w:eastAsia="ar-SA"/>
        </w:rPr>
      </w:pPr>
      <w:r w:rsidRPr="008809D6">
        <w:rPr>
          <w:color w:val="000000"/>
          <w:spacing w:val="-4"/>
          <w:lang w:eastAsia="ar-SA"/>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AE52B3" w:rsidRPr="008809D6" w:rsidRDefault="00AE52B3" w:rsidP="008809D6">
      <w:pPr>
        <w:autoSpaceDE w:val="0"/>
        <w:autoSpaceDN w:val="0"/>
        <w:adjustRightInd w:val="0"/>
        <w:ind w:firstLine="709"/>
        <w:jc w:val="both"/>
        <w:rPr>
          <w:color w:val="000000"/>
          <w:lang w:eastAsia="ar-SA"/>
        </w:rPr>
      </w:pPr>
      <w:r w:rsidRPr="008809D6">
        <w:rPr>
          <w:color w:val="000000"/>
          <w:lang w:eastAsia="ar-SA"/>
        </w:rPr>
        <w:t>9) осуществление мероприятий, предусмотренных Федеральным законом от 20 июля 2012 года № 125-ФЗ «О донорстве крови и ее компонентов»;</w:t>
      </w:r>
    </w:p>
    <w:p w:rsidR="00AE52B3" w:rsidRPr="008809D6" w:rsidRDefault="00AE52B3" w:rsidP="008809D6">
      <w:pPr>
        <w:autoSpaceDE w:val="0"/>
        <w:autoSpaceDN w:val="0"/>
        <w:adjustRightInd w:val="0"/>
        <w:ind w:firstLine="709"/>
        <w:jc w:val="both"/>
        <w:rPr>
          <w:color w:val="000000"/>
          <w:lang w:eastAsia="ar-SA"/>
        </w:rPr>
      </w:pPr>
      <w:proofErr w:type="gramStart"/>
      <w:r w:rsidRPr="008809D6">
        <w:rPr>
          <w:color w:val="000000"/>
          <w:lang w:eastAsia="ar-SA"/>
        </w:rPr>
        <w:t xml:space="preserve">10) </w:t>
      </w:r>
      <w:r w:rsidRPr="008809D6">
        <w:rPr>
          <w:rFonts w:eastAsia="Calibri"/>
          <w:color w:val="000000"/>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8809D6">
        <w:rPr>
          <w:rFonts w:eastAsia="Calibri"/>
          <w:color w:val="000000"/>
        </w:rPr>
        <w:t xml:space="preserve"> с федеральными законами;</w:t>
      </w:r>
    </w:p>
    <w:p w:rsidR="00AE52B3" w:rsidRPr="008809D6" w:rsidRDefault="00AE52B3" w:rsidP="008809D6">
      <w:pPr>
        <w:widowControl w:val="0"/>
        <w:autoSpaceDE w:val="0"/>
        <w:autoSpaceDN w:val="0"/>
        <w:adjustRightInd w:val="0"/>
        <w:ind w:firstLine="709"/>
        <w:jc w:val="both"/>
        <w:rPr>
          <w:rFonts w:eastAsia="Calibri"/>
          <w:bCs/>
          <w:color w:val="000000"/>
        </w:rPr>
      </w:pPr>
      <w:r w:rsidRPr="008809D6">
        <w:rPr>
          <w:color w:val="000000"/>
        </w:rPr>
        <w:t xml:space="preserve">11) </w:t>
      </w:r>
      <w:r w:rsidRPr="008809D6">
        <w:rPr>
          <w:rFonts w:eastAsia="Calibri"/>
          <w:bCs/>
          <w:color w:val="000000"/>
        </w:rPr>
        <w:t xml:space="preserve">осуществление мероприятий в сфере профилактики правонарушений, предусмотренных Федеральным </w:t>
      </w:r>
      <w:hyperlink r:id="rId26" w:history="1">
        <w:r w:rsidRPr="008809D6">
          <w:rPr>
            <w:rFonts w:eastAsia="Calibri"/>
            <w:bCs/>
            <w:color w:val="000000"/>
          </w:rPr>
          <w:t>законом</w:t>
        </w:r>
      </w:hyperlink>
      <w:r w:rsidRPr="008809D6">
        <w:rPr>
          <w:color w:val="000000"/>
        </w:rPr>
        <w:t xml:space="preserve"> </w:t>
      </w:r>
      <w:r w:rsidRPr="008809D6">
        <w:rPr>
          <w:rFonts w:eastAsia="Calibri"/>
          <w:bCs/>
          <w:color w:val="000000"/>
        </w:rPr>
        <w:t xml:space="preserve">от </w:t>
      </w:r>
      <w:r w:rsidRPr="008809D6">
        <w:rPr>
          <w:color w:val="000000"/>
        </w:rPr>
        <w:t>23.06.2016 года № 182-ФЗ</w:t>
      </w:r>
      <w:r w:rsidRPr="008809D6">
        <w:rPr>
          <w:rFonts w:eastAsia="Calibri"/>
          <w:bCs/>
          <w:color w:val="000000"/>
        </w:rPr>
        <w:t xml:space="preserve"> «Об основах системы профилактики правонарушений в Российской Федерации»;</w:t>
      </w:r>
    </w:p>
    <w:p w:rsidR="00AE52B3" w:rsidRPr="008809D6" w:rsidRDefault="00AE52B3" w:rsidP="008809D6">
      <w:pPr>
        <w:widowControl w:val="0"/>
        <w:autoSpaceDE w:val="0"/>
        <w:autoSpaceDN w:val="0"/>
        <w:adjustRightInd w:val="0"/>
        <w:ind w:firstLine="709"/>
        <w:jc w:val="both"/>
        <w:rPr>
          <w:rFonts w:eastAsia="Calibri"/>
          <w:bCs/>
          <w:color w:val="000000"/>
        </w:rPr>
      </w:pPr>
      <w:r w:rsidRPr="008809D6">
        <w:rPr>
          <w:rFonts w:eastAsia="Calibri"/>
          <w:bCs/>
          <w:color w:val="000000"/>
        </w:rPr>
        <w:t xml:space="preserve">12) </w:t>
      </w:r>
      <w:r w:rsidRPr="008809D6">
        <w:rPr>
          <w:rFonts w:eastAsia="Calibri"/>
          <w:bCs/>
          <w:iCs/>
          <w:color w:val="000000"/>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Pr="008809D6">
        <w:rPr>
          <w:rFonts w:eastAsia="Calibri"/>
          <w:bCs/>
          <w:color w:val="000000"/>
        </w:rPr>
        <w:t>;</w:t>
      </w:r>
    </w:p>
    <w:p w:rsidR="00AE52B3" w:rsidRPr="008809D6" w:rsidRDefault="00AE52B3" w:rsidP="008809D6">
      <w:pPr>
        <w:widowControl w:val="0"/>
        <w:autoSpaceDE w:val="0"/>
        <w:autoSpaceDN w:val="0"/>
        <w:adjustRightInd w:val="0"/>
        <w:ind w:firstLine="709"/>
        <w:jc w:val="both"/>
        <w:rPr>
          <w:rFonts w:eastAsia="Calibri"/>
          <w:bCs/>
          <w:color w:val="000000"/>
        </w:rPr>
      </w:pPr>
      <w:r w:rsidRPr="008809D6">
        <w:rPr>
          <w:rFonts w:eastAsia="Calibri"/>
          <w:bCs/>
          <w:color w:val="000000"/>
        </w:rPr>
        <w:t>13) осуществление мероприятий  по защите прав потребителей, предусмотренных Законом Российской Федерации от 7.02.1992 года № 2300-1 «О защите прав потребителей».</w:t>
      </w:r>
    </w:p>
    <w:p w:rsidR="00AE52B3" w:rsidRPr="008809D6" w:rsidRDefault="00AE52B3" w:rsidP="008809D6">
      <w:pPr>
        <w:widowControl w:val="0"/>
        <w:autoSpaceDE w:val="0"/>
        <w:autoSpaceDN w:val="0"/>
        <w:adjustRightInd w:val="0"/>
        <w:ind w:firstLine="709"/>
        <w:jc w:val="both"/>
        <w:rPr>
          <w:rFonts w:eastAsia="Calibri"/>
          <w:bCs/>
          <w:color w:val="000000"/>
        </w:rPr>
      </w:pPr>
      <w:r w:rsidRPr="008809D6">
        <w:rPr>
          <w:rFonts w:eastAsia="Calibri"/>
          <w:bCs/>
          <w:color w:val="000000"/>
        </w:rPr>
        <w:t>14)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AE52B3" w:rsidRPr="008809D6" w:rsidRDefault="00AE52B3" w:rsidP="008809D6">
      <w:pPr>
        <w:widowControl w:val="0"/>
        <w:autoSpaceDE w:val="0"/>
        <w:autoSpaceDN w:val="0"/>
        <w:adjustRightInd w:val="0"/>
        <w:ind w:firstLine="709"/>
        <w:jc w:val="both"/>
        <w:rPr>
          <w:rFonts w:eastAsia="Calibri"/>
          <w:bCs/>
          <w:color w:val="000000"/>
        </w:rPr>
      </w:pPr>
      <w:r w:rsidRPr="008809D6">
        <w:rPr>
          <w:rFonts w:eastAsia="Calibri"/>
          <w:bCs/>
          <w:color w:val="000000"/>
        </w:rPr>
        <w:t xml:space="preserve">15) осуществление мероприятий по оказанию помощи лицам, находящимся в </w:t>
      </w:r>
      <w:r w:rsidRPr="008809D6">
        <w:rPr>
          <w:rFonts w:eastAsia="Calibri"/>
          <w:bCs/>
          <w:color w:val="000000"/>
        </w:rPr>
        <w:lastRenderedPageBreak/>
        <w:t>состоянии алкогольного, наркотического или иного токсического опьянения;</w:t>
      </w:r>
    </w:p>
    <w:p w:rsidR="00AE52B3" w:rsidRPr="008809D6" w:rsidRDefault="00AE52B3" w:rsidP="008809D6">
      <w:pPr>
        <w:widowControl w:val="0"/>
        <w:autoSpaceDE w:val="0"/>
        <w:autoSpaceDN w:val="0"/>
        <w:adjustRightInd w:val="0"/>
        <w:ind w:firstLine="709"/>
        <w:jc w:val="both"/>
        <w:rPr>
          <w:rFonts w:eastAsia="Calibri"/>
          <w:bCs/>
          <w:color w:val="000000"/>
        </w:rPr>
      </w:pPr>
      <w:r w:rsidRPr="008809D6">
        <w:rPr>
          <w:rFonts w:eastAsia="Calibri"/>
          <w:bCs/>
          <w:color w:val="000000"/>
        </w:rPr>
        <w:t>16) создание муниципальной пожарной охраны.</w:t>
      </w:r>
    </w:p>
    <w:p w:rsidR="00AE52B3" w:rsidRPr="008809D6" w:rsidRDefault="00AE52B3" w:rsidP="008809D6">
      <w:pPr>
        <w:ind w:firstLine="709"/>
        <w:jc w:val="both"/>
        <w:rPr>
          <w:bCs/>
          <w:color w:val="000000"/>
          <w:lang w:eastAsia="ar-SA"/>
        </w:rPr>
      </w:pPr>
      <w:r w:rsidRPr="008809D6">
        <w:rPr>
          <w:bCs/>
          <w:color w:val="000000"/>
          <w:lang w:eastAsia="ar-SA"/>
        </w:rPr>
        <w:t xml:space="preserve">2. </w:t>
      </w:r>
      <w:proofErr w:type="gramStart"/>
      <w:r w:rsidRPr="008809D6">
        <w:rPr>
          <w:bCs/>
          <w:color w:val="000000"/>
          <w:lang w:eastAsia="ar-SA"/>
        </w:rPr>
        <w:t xml:space="preserve">Органы местного самоуправления муниципального образования </w:t>
      </w:r>
      <w:r w:rsidRPr="008809D6">
        <w:rPr>
          <w:bCs/>
          <w:color w:val="000000"/>
          <w:kern w:val="2"/>
          <w:lang w:eastAsia="ar-SA"/>
        </w:rPr>
        <w:t xml:space="preserve">Щербиновский </w:t>
      </w:r>
      <w:r w:rsidRPr="008809D6">
        <w:rPr>
          <w:bCs/>
          <w:color w:val="000000"/>
          <w:lang w:eastAsia="ar-SA"/>
        </w:rPr>
        <w:t>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w:t>
      </w:r>
      <w:proofErr w:type="gramEnd"/>
      <w:r w:rsidRPr="008809D6">
        <w:rPr>
          <w:bCs/>
          <w:color w:val="000000"/>
          <w:lang w:eastAsia="ar-SA"/>
        </w:rPr>
        <w:t xml:space="preserve"> </w:t>
      </w:r>
      <w:proofErr w:type="gramStart"/>
      <w:r w:rsidRPr="008809D6">
        <w:rPr>
          <w:bCs/>
          <w:color w:val="000000"/>
          <w:lang w:eastAsia="ar-SA"/>
        </w:rPr>
        <w:t>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бюджета муниципального образования Щербиновский район,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AE52B3" w:rsidRPr="008809D6" w:rsidRDefault="00AE52B3" w:rsidP="008809D6">
      <w:pPr>
        <w:ind w:firstLine="709"/>
        <w:jc w:val="both"/>
        <w:rPr>
          <w:bCs/>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 xml:space="preserve">Статья 10. Полномочия органов местного самоуправления </w:t>
      </w:r>
      <w:r w:rsidRPr="008809D6">
        <w:rPr>
          <w:b/>
          <w:bCs/>
          <w:iCs/>
          <w:color w:val="000000"/>
          <w:kern w:val="2"/>
          <w:lang w:eastAsia="ar-SA"/>
        </w:rPr>
        <w:t>муниципального образования Щербиновский район</w:t>
      </w:r>
      <w:r w:rsidRPr="008809D6">
        <w:rPr>
          <w:b/>
          <w:bCs/>
          <w:iCs/>
          <w:color w:val="000000"/>
          <w:lang w:eastAsia="ar-SA"/>
        </w:rPr>
        <w:t xml:space="preserve"> по решению вопросов местного значения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 В целях решения вопросов местного значения муниципального образования Щербиновский район органы местного самоуправления муниципального образования </w:t>
      </w:r>
      <w:r w:rsidRPr="008809D6">
        <w:rPr>
          <w:color w:val="000000"/>
          <w:kern w:val="2"/>
          <w:lang w:eastAsia="ar-SA"/>
        </w:rPr>
        <w:t xml:space="preserve">Щербиновский </w:t>
      </w:r>
      <w:r w:rsidRPr="008809D6">
        <w:rPr>
          <w:color w:val="000000"/>
          <w:lang w:eastAsia="ar-SA"/>
        </w:rPr>
        <w:t>район обладают следующими полномочиями: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принятие Устава и внесение в него изменений и дополнений, издание муниципальных правовых актов;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 установление официальных символов муниципального образования </w:t>
      </w:r>
      <w:r w:rsidRPr="008809D6">
        <w:rPr>
          <w:color w:val="000000"/>
          <w:kern w:val="2"/>
          <w:lang w:eastAsia="ar-SA"/>
        </w:rPr>
        <w:t>Щербиновский район</w:t>
      </w:r>
      <w:r w:rsidRPr="008809D6">
        <w:rPr>
          <w:color w:val="000000"/>
          <w:lang w:eastAsia="ar-SA"/>
        </w:rPr>
        <w:t>;</w:t>
      </w:r>
    </w:p>
    <w:p w:rsidR="00AE52B3" w:rsidRPr="008809D6" w:rsidRDefault="00AE52B3" w:rsidP="008809D6">
      <w:pPr>
        <w:widowControl w:val="0"/>
        <w:autoSpaceDE w:val="0"/>
        <w:ind w:firstLine="709"/>
        <w:jc w:val="both"/>
        <w:rPr>
          <w:color w:val="000000"/>
          <w:lang w:eastAsia="ar-SA"/>
        </w:rPr>
      </w:pPr>
      <w:proofErr w:type="gramStart"/>
      <w:r w:rsidRPr="008809D6">
        <w:rPr>
          <w:color w:val="000000"/>
          <w:lang w:eastAsia="ar-SA"/>
        </w:rPr>
        <w:t xml:space="preserve">3) создание муниципальных предприятий и учреждений муниципального образования Щербиновский район, осуществление финансового обеспечения деятельности муниципальных казенных учреждений </w:t>
      </w:r>
      <w:r w:rsidRPr="008809D6">
        <w:rPr>
          <w:color w:val="000000"/>
          <w:kern w:val="2"/>
          <w:lang w:eastAsia="ar-SA"/>
        </w:rPr>
        <w:t xml:space="preserve">муниципального образования Щербиновский район и финансового обеспечения </w:t>
      </w:r>
      <w:r w:rsidRPr="008809D6">
        <w:rPr>
          <w:color w:val="000000"/>
          <w:lang w:eastAsia="ar-SA"/>
        </w:rPr>
        <w:t xml:space="preserve"> выполнения муниципального задания бюджетными и автономными муниципальными учреждениями </w:t>
      </w:r>
      <w:r w:rsidRPr="008809D6">
        <w:rPr>
          <w:color w:val="000000"/>
          <w:kern w:val="2"/>
          <w:lang w:eastAsia="ar-SA"/>
        </w:rPr>
        <w:t xml:space="preserve">муниципального образования Щербиновский район, а также </w:t>
      </w:r>
      <w:r w:rsidRPr="008809D6">
        <w:rPr>
          <w:color w:val="000000"/>
          <w:lang w:eastAsia="ar-SA"/>
        </w:rPr>
        <w:t>осуществление закупок товаров, работ, услуг для обеспечения муниципальных нужд муниципального образования Щербиновский район;</w:t>
      </w:r>
      <w:proofErr w:type="gramEnd"/>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4) установление тарифов на услуги, предоставляемые муниципальными предприятиями и учреждениями </w:t>
      </w:r>
      <w:r w:rsidRPr="008809D6">
        <w:rPr>
          <w:color w:val="000000"/>
          <w:kern w:val="2"/>
          <w:lang w:eastAsia="ar-SA"/>
        </w:rPr>
        <w:t>муниципального образования Щербиновский район</w:t>
      </w:r>
      <w:r w:rsidRPr="008809D6">
        <w:rPr>
          <w:color w:val="000000"/>
          <w:lang w:eastAsia="ar-SA"/>
        </w:rPr>
        <w:t>, и работы, выполняемые муниципальными предприятиями и учреждениями муниципального образования Щербиновский район, если иное не предусмотрено федеральными законами;</w:t>
      </w:r>
    </w:p>
    <w:p w:rsidR="00AE52B3" w:rsidRPr="008809D6" w:rsidRDefault="00AE52B3" w:rsidP="008809D6">
      <w:pPr>
        <w:widowControl w:val="0"/>
        <w:autoSpaceDE w:val="0"/>
        <w:ind w:firstLine="709"/>
        <w:jc w:val="both"/>
        <w:rPr>
          <w:color w:val="000000"/>
          <w:spacing w:val="-4"/>
          <w:lang w:eastAsia="ar-SA"/>
        </w:rPr>
      </w:pPr>
      <w:r w:rsidRPr="008809D6">
        <w:rPr>
          <w:color w:val="000000"/>
          <w:lang w:eastAsia="ar-SA"/>
        </w:rPr>
        <w:t xml:space="preserve"> 5</w:t>
      </w:r>
      <w:r w:rsidRPr="008809D6">
        <w:rPr>
          <w:bCs/>
          <w:iCs/>
          <w:color w:val="000000"/>
        </w:rPr>
        <w:t xml:space="preserve">) в сфере стратегического планирования, предусмотренным Федеральным </w:t>
      </w:r>
      <w:hyperlink r:id="rId27" w:history="1">
        <w:r w:rsidRPr="008809D6">
          <w:rPr>
            <w:bCs/>
            <w:iCs/>
            <w:color w:val="000000"/>
          </w:rPr>
          <w:t>законом</w:t>
        </w:r>
      </w:hyperlink>
      <w:r w:rsidRPr="008809D6">
        <w:rPr>
          <w:bCs/>
          <w:iCs/>
          <w:color w:val="000000"/>
        </w:rPr>
        <w:t xml:space="preserve"> от 28.06.2014 года № 172-ФЗ «О стратегическом планировании в Российской Федерации».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w:t>
      </w:r>
      <w:r w:rsidRPr="008809D6">
        <w:rPr>
          <w:color w:val="000000"/>
          <w:kern w:val="2"/>
          <w:lang w:eastAsia="ar-SA"/>
        </w:rPr>
        <w:t>муниципального образования Щербиновский район</w:t>
      </w:r>
      <w:r w:rsidRPr="008809D6">
        <w:rPr>
          <w:color w:val="000000"/>
          <w:lang w:eastAsia="ar-SA"/>
        </w:rPr>
        <w:t xml:space="preserve">, голосования по вопросам изменения границ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преобразования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Pr="008809D6">
        <w:rPr>
          <w:color w:val="000000"/>
          <w:kern w:val="2"/>
          <w:lang w:eastAsia="ar-SA"/>
        </w:rPr>
        <w:t xml:space="preserve">Щербиновский </w:t>
      </w:r>
      <w:r w:rsidRPr="008809D6">
        <w:rPr>
          <w:color w:val="000000"/>
          <w:lang w:eastAsia="ar-SA"/>
        </w:rPr>
        <w:t>район, и предоставление указанных данных органам государственной власти в порядке, установленном Правительством Российской Федерации;</w:t>
      </w:r>
    </w:p>
    <w:p w:rsidR="00AE52B3" w:rsidRPr="008809D6" w:rsidRDefault="00AE52B3" w:rsidP="008809D6">
      <w:pPr>
        <w:widowControl w:val="0"/>
        <w:autoSpaceDE w:val="0"/>
        <w:ind w:firstLine="709"/>
        <w:jc w:val="both"/>
        <w:rPr>
          <w:color w:val="000000"/>
          <w:lang w:eastAsia="ar-SA"/>
        </w:rPr>
      </w:pPr>
      <w:proofErr w:type="gramStart"/>
      <w:r w:rsidRPr="008809D6">
        <w:rPr>
          <w:color w:val="000000"/>
          <w:lang w:eastAsia="ar-SA"/>
        </w:rPr>
        <w:t xml:space="preserve">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муниципального образования Щербиновский район, доведения до сведения жителей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официальной информации о социально-экономическом и культурном развитии муниципального </w:t>
      </w:r>
      <w:r w:rsidRPr="008809D6">
        <w:rPr>
          <w:color w:val="000000"/>
          <w:lang w:eastAsia="ar-SA"/>
        </w:rPr>
        <w:lastRenderedPageBreak/>
        <w:t>образования Щербиновский район, о развитии его общественной инфраструктуры и иной официальной информации;</w:t>
      </w:r>
      <w:proofErr w:type="gramEnd"/>
    </w:p>
    <w:p w:rsidR="00AE52B3" w:rsidRPr="008809D6" w:rsidRDefault="00AE52B3" w:rsidP="008809D6">
      <w:pPr>
        <w:widowControl w:val="0"/>
        <w:autoSpaceDE w:val="0"/>
        <w:ind w:firstLine="709"/>
        <w:jc w:val="both"/>
        <w:rPr>
          <w:color w:val="000000"/>
          <w:lang w:eastAsia="ar-SA"/>
        </w:rPr>
      </w:pPr>
    </w:p>
    <w:p w:rsidR="00AE52B3" w:rsidRPr="008809D6" w:rsidRDefault="00AE52B3" w:rsidP="008809D6">
      <w:pPr>
        <w:widowControl w:val="0"/>
        <w:autoSpaceDE w:val="0"/>
        <w:ind w:firstLine="709"/>
        <w:jc w:val="both"/>
        <w:rPr>
          <w:color w:val="000000"/>
          <w:lang w:eastAsia="ar-SA"/>
        </w:rPr>
      </w:pPr>
      <w:r w:rsidRPr="008809D6">
        <w:rPr>
          <w:color w:val="000000"/>
          <w:lang w:eastAsia="ar-SA"/>
        </w:rPr>
        <w:t>9) осуществление международных и внешнеэкономических связей в соответствии с федеральными законами;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10) </w:t>
      </w:r>
      <w:r w:rsidRPr="008809D6">
        <w:rPr>
          <w:color w:val="000000"/>
        </w:rPr>
        <w:t>организация профессионального образования и дополнительного профессионального образования главы муниципального образования Щербиновский район, депутатов Совета муниципального образования Щербиновский район</w:t>
      </w:r>
      <w:r w:rsidRPr="008809D6">
        <w:rPr>
          <w:color w:val="000000"/>
          <w:lang w:eastAsia="ar-SA"/>
        </w:rPr>
        <w:t>, муниципальных служащих и работников муниципальных учреждений муниципального образования Щербиновский район,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Щербиновский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12) иными полномочиями в соответствии с Федеральным законом от 06.10.2003 года № 131-ФЗ «Об общих принципах организации местного самоуправления в Российской Федерации», настоящим Уставом.</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 Полномочия, установленные настоящей статьей, осуществляются органами местного самоуправления </w:t>
      </w:r>
      <w:r w:rsidRPr="008809D6">
        <w:rPr>
          <w:color w:val="000000"/>
          <w:kern w:val="2"/>
          <w:lang w:eastAsia="ar-SA"/>
        </w:rPr>
        <w:t xml:space="preserve">муниципального образования Щербиновский район </w:t>
      </w:r>
      <w:r w:rsidRPr="008809D6">
        <w:rPr>
          <w:color w:val="000000"/>
          <w:lang w:eastAsia="ar-SA"/>
        </w:rPr>
        <w:t xml:space="preserve">самостоятельно. </w:t>
      </w:r>
    </w:p>
    <w:p w:rsidR="00AE52B3" w:rsidRPr="008809D6" w:rsidRDefault="00AE52B3" w:rsidP="008809D6">
      <w:pPr>
        <w:suppressAutoHyphens/>
        <w:autoSpaceDE w:val="0"/>
        <w:ind w:firstLine="708"/>
        <w:jc w:val="center"/>
        <w:rPr>
          <w:b/>
          <w:color w:val="000000"/>
          <w:lang w:eastAsia="ar-SA"/>
        </w:rPr>
      </w:pPr>
    </w:p>
    <w:p w:rsidR="00AE52B3" w:rsidRPr="008809D6" w:rsidRDefault="00AE52B3" w:rsidP="008809D6">
      <w:pPr>
        <w:suppressAutoHyphens/>
        <w:autoSpaceDE w:val="0"/>
        <w:ind w:firstLine="708"/>
        <w:jc w:val="center"/>
        <w:rPr>
          <w:b/>
          <w:color w:val="000000"/>
          <w:lang w:eastAsia="ar-SA"/>
        </w:rPr>
      </w:pPr>
    </w:p>
    <w:p w:rsidR="00AE52B3" w:rsidRPr="008809D6" w:rsidRDefault="00AE52B3" w:rsidP="008809D6">
      <w:pPr>
        <w:suppressAutoHyphens/>
        <w:autoSpaceDE w:val="0"/>
        <w:ind w:firstLine="708"/>
        <w:jc w:val="center"/>
        <w:rPr>
          <w:b/>
          <w:color w:val="000000"/>
          <w:lang w:eastAsia="ar-SA"/>
        </w:rPr>
      </w:pPr>
      <w:r w:rsidRPr="008809D6">
        <w:rPr>
          <w:b/>
          <w:color w:val="000000"/>
          <w:lang w:eastAsia="ar-SA"/>
        </w:rPr>
        <w:t>ГЛАВА 3. ОСУЩЕСТВЛЕНИЕ ОРГАНАМИ МЕСТНОГО САМОУПРАВЛЕНИЯ ОТДЕЛЬНЫХ ГОСУДАРСТВЕННЫХ ПОЛНОМОЧИЙ</w:t>
      </w:r>
    </w:p>
    <w:p w:rsidR="00AE52B3" w:rsidRPr="008809D6" w:rsidRDefault="00AE52B3" w:rsidP="008809D6">
      <w:pPr>
        <w:suppressAutoHyphens/>
        <w:autoSpaceDE w:val="0"/>
        <w:ind w:firstLine="709"/>
        <w:jc w:val="both"/>
        <w:rPr>
          <w:b/>
          <w:color w:val="000000"/>
          <w:lang w:eastAsia="ar-SA"/>
        </w:rPr>
      </w:pPr>
      <w:r w:rsidRPr="008809D6">
        <w:rPr>
          <w:b/>
          <w:color w:val="000000"/>
          <w:lang w:eastAsia="ar-SA"/>
        </w:rPr>
        <w:t xml:space="preserve">Статья 11. Осуществление органами местного самоуправления муниципального образования </w:t>
      </w:r>
      <w:r w:rsidRPr="008809D6">
        <w:rPr>
          <w:b/>
          <w:bCs/>
          <w:color w:val="000000"/>
          <w:kern w:val="2"/>
          <w:lang w:eastAsia="ar-SA"/>
        </w:rPr>
        <w:t>Щербиновский</w:t>
      </w:r>
      <w:r w:rsidRPr="008809D6">
        <w:rPr>
          <w:color w:val="000000"/>
          <w:kern w:val="2"/>
          <w:lang w:eastAsia="ar-SA"/>
        </w:rPr>
        <w:t xml:space="preserve"> </w:t>
      </w:r>
      <w:r w:rsidRPr="008809D6">
        <w:rPr>
          <w:b/>
          <w:color w:val="000000"/>
          <w:lang w:eastAsia="ar-SA"/>
        </w:rPr>
        <w:t>район отдельных государственных полномочий</w:t>
      </w:r>
    </w:p>
    <w:p w:rsidR="00AE52B3" w:rsidRPr="008809D6" w:rsidRDefault="00AE52B3" w:rsidP="008809D6">
      <w:pPr>
        <w:widowControl w:val="0"/>
        <w:autoSpaceDE w:val="0"/>
        <w:ind w:firstLine="709"/>
        <w:jc w:val="both"/>
        <w:rPr>
          <w:color w:val="000000"/>
          <w:spacing w:val="-4"/>
          <w:lang w:eastAsia="ar-SA"/>
        </w:rPr>
      </w:pPr>
      <w:r w:rsidRPr="008809D6">
        <w:rPr>
          <w:color w:val="000000"/>
          <w:spacing w:val="-4"/>
          <w:lang w:eastAsia="ar-SA"/>
        </w:rPr>
        <w:t xml:space="preserve">1. Органы местного самоуправления муниципального образования </w:t>
      </w:r>
      <w:r w:rsidRPr="008809D6">
        <w:rPr>
          <w:color w:val="000000"/>
          <w:spacing w:val="-4"/>
          <w:kern w:val="2"/>
          <w:lang w:eastAsia="ar-SA"/>
        </w:rPr>
        <w:t xml:space="preserve">Щербиновский </w:t>
      </w:r>
      <w:r w:rsidRPr="008809D6">
        <w:rPr>
          <w:color w:val="000000"/>
          <w:spacing w:val="-4"/>
          <w:lang w:eastAsia="ar-SA"/>
        </w:rPr>
        <w:t>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в соответствии с</w:t>
      </w:r>
      <w:r w:rsidRPr="008809D6">
        <w:rPr>
          <w:b/>
          <w:color w:val="000000"/>
          <w:spacing w:val="-4"/>
          <w:lang w:eastAsia="ar-SA"/>
        </w:rPr>
        <w:t xml:space="preserve"> </w:t>
      </w:r>
      <w:r w:rsidR="00B9317D">
        <w:rPr>
          <w:color w:val="000000"/>
          <w:spacing w:val="-4"/>
          <w:lang w:eastAsia="ar-SA"/>
        </w:rPr>
        <w:t>Федеральным законом</w:t>
      </w:r>
      <w:r w:rsidRPr="008809D6">
        <w:rPr>
          <w:color w:val="000000"/>
          <w:spacing w:val="-4"/>
          <w:lang w:eastAsia="ar-SA"/>
        </w:rPr>
        <w:t xml:space="preserve"> от 06.10.2003 года № 131-ФЗ «Об общих принципах организации местного самоуправления в Российской Федерации» к вопросам местного значения. </w:t>
      </w:r>
    </w:p>
    <w:p w:rsidR="00AE52B3" w:rsidRPr="008809D6" w:rsidRDefault="00AE52B3" w:rsidP="008809D6">
      <w:pPr>
        <w:autoSpaceDE w:val="0"/>
        <w:autoSpaceDN w:val="0"/>
        <w:adjustRightInd w:val="0"/>
        <w:ind w:firstLine="709"/>
        <w:jc w:val="both"/>
        <w:rPr>
          <w:color w:val="000000"/>
          <w:lang w:eastAsia="ar-SA"/>
        </w:rPr>
      </w:pPr>
      <w:r w:rsidRPr="008809D6">
        <w:rPr>
          <w:color w:val="000000"/>
          <w:lang w:eastAsia="ar-SA"/>
        </w:rPr>
        <w:t>2. Финансовое обеспечение отдельных государственных полномочий, переданных органам местного самоуправления муниципального образования Щербиновский район, осуществляется только за счет предоставляемых  бюджету муниципального образования Щербиновский район</w:t>
      </w:r>
      <w:r w:rsidRPr="008809D6">
        <w:rPr>
          <w:b/>
          <w:color w:val="000000"/>
          <w:lang w:eastAsia="ar-SA"/>
        </w:rPr>
        <w:t xml:space="preserve"> </w:t>
      </w:r>
      <w:r w:rsidRPr="008809D6">
        <w:rPr>
          <w:color w:val="000000"/>
          <w:lang w:eastAsia="ar-SA"/>
        </w:rPr>
        <w:t xml:space="preserve">субвенций из соответствующих бюджетов. </w:t>
      </w:r>
    </w:p>
    <w:p w:rsidR="00AE52B3" w:rsidRPr="008809D6" w:rsidRDefault="00AE52B3" w:rsidP="008809D6">
      <w:pPr>
        <w:autoSpaceDE w:val="0"/>
        <w:autoSpaceDN w:val="0"/>
        <w:adjustRightInd w:val="0"/>
        <w:ind w:firstLine="709"/>
        <w:jc w:val="both"/>
        <w:rPr>
          <w:color w:val="000000"/>
        </w:rPr>
      </w:pPr>
      <w:r w:rsidRPr="008809D6">
        <w:rPr>
          <w:color w:val="000000"/>
        </w:rPr>
        <w:t xml:space="preserve">3. Органы местного самоуправления муниципального образования Щербиновский район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Дополнительное использование собственных материальных ресурсов </w:t>
      </w:r>
      <w:r w:rsidRPr="008809D6">
        <w:rPr>
          <w:bCs/>
          <w:iCs/>
          <w:color w:val="000000"/>
        </w:rPr>
        <w:t>и финансовых сре</w:t>
      </w:r>
      <w:proofErr w:type="gramStart"/>
      <w:r w:rsidRPr="008809D6">
        <w:rPr>
          <w:bCs/>
          <w:iCs/>
          <w:color w:val="000000"/>
        </w:rPr>
        <w:t>дств</w:t>
      </w:r>
      <w:r w:rsidRPr="008809D6">
        <w:rPr>
          <w:color w:val="000000"/>
        </w:rPr>
        <w:t xml:space="preserve"> дл</w:t>
      </w:r>
      <w:proofErr w:type="gramEnd"/>
      <w:r w:rsidRPr="008809D6">
        <w:rPr>
          <w:color w:val="000000"/>
        </w:rPr>
        <w:t>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8809D6">
        <w:rPr>
          <w:bCs/>
          <w:iCs/>
          <w:color w:val="000000"/>
        </w:rPr>
        <w:t xml:space="preserve"> и финансовых сре</w:t>
      </w:r>
      <w:proofErr w:type="gramStart"/>
      <w:r w:rsidRPr="008809D6">
        <w:rPr>
          <w:bCs/>
          <w:iCs/>
          <w:color w:val="000000"/>
        </w:rPr>
        <w:t>дств</w:t>
      </w:r>
      <w:r w:rsidRPr="008809D6">
        <w:rPr>
          <w:color w:val="000000"/>
        </w:rPr>
        <w:t xml:space="preserve"> впр</w:t>
      </w:r>
      <w:proofErr w:type="gramEnd"/>
      <w:r w:rsidRPr="008809D6">
        <w:rPr>
          <w:color w:val="000000"/>
        </w:rPr>
        <w:t>аве направить в Совет глава муниципального образования Щербиновский район в случае наличия соответствующих материальных ресурсов и финансовых средств.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w:t>
      </w:r>
      <w:r w:rsidRPr="008809D6">
        <w:rPr>
          <w:color w:val="000000"/>
          <w:lang w:eastAsia="ar-SA"/>
        </w:rPr>
        <w:lastRenderedPageBreak/>
        <w:t xml:space="preserve">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AE52B3" w:rsidRPr="008809D6" w:rsidRDefault="00AE52B3" w:rsidP="008809D6">
      <w:pPr>
        <w:widowControl w:val="0"/>
        <w:ind w:firstLine="709"/>
        <w:jc w:val="both"/>
        <w:rPr>
          <w:color w:val="000000"/>
          <w:spacing w:val="-6"/>
          <w:lang w:eastAsia="ar-SA"/>
        </w:rPr>
      </w:pPr>
      <w:r w:rsidRPr="008809D6">
        <w:rPr>
          <w:color w:val="000000"/>
          <w:spacing w:val="-6"/>
          <w:lang w:eastAsia="ar-SA"/>
        </w:rPr>
        <w:t xml:space="preserve">6. Органы местного самоуправления муниципального образования </w:t>
      </w:r>
      <w:r w:rsidRPr="008809D6">
        <w:rPr>
          <w:color w:val="000000"/>
          <w:spacing w:val="-6"/>
          <w:kern w:val="2"/>
          <w:lang w:eastAsia="ar-SA"/>
        </w:rPr>
        <w:t xml:space="preserve">Щербиновский </w:t>
      </w:r>
      <w:r w:rsidRPr="008809D6">
        <w:rPr>
          <w:color w:val="000000"/>
          <w:spacing w:val="-6"/>
          <w:lang w:eastAsia="ar-SA"/>
        </w:rPr>
        <w:t xml:space="preserve">район несут ответственность за осуществление отдельных государственных полномочий в пределах выделенных </w:t>
      </w:r>
      <w:r w:rsidRPr="008809D6">
        <w:rPr>
          <w:color w:val="000000"/>
          <w:spacing w:val="-6"/>
          <w:kern w:val="2"/>
          <w:lang w:eastAsia="ar-SA"/>
        </w:rPr>
        <w:t xml:space="preserve">муниципальному образованию Щербиновский район </w:t>
      </w:r>
      <w:r w:rsidRPr="008809D6">
        <w:rPr>
          <w:color w:val="000000"/>
          <w:spacing w:val="-6"/>
          <w:lang w:eastAsia="ar-SA"/>
        </w:rPr>
        <w:t>на эти цели материальных ресурсов и финансовых средств.</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7. Органы местного самоуправления муниципального образования Щербиновский  район участвуют в осуществлении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8. </w:t>
      </w:r>
      <w:proofErr w:type="gramStart"/>
      <w:r w:rsidRPr="008809D6">
        <w:rPr>
          <w:color w:val="000000"/>
          <w:lang w:eastAsia="ar-SA"/>
        </w:rPr>
        <w:t xml:space="preserve">Органы местного самоуправления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вправе осуществлять расходы за счет средств бюджета муниципального образования </w:t>
      </w:r>
      <w:r w:rsidRPr="008809D6">
        <w:rPr>
          <w:color w:val="000000"/>
          <w:kern w:val="2"/>
          <w:lang w:eastAsia="ar-SA"/>
        </w:rPr>
        <w:t xml:space="preserve">Щербиновский район </w:t>
      </w:r>
      <w:r w:rsidRPr="008809D6">
        <w:rPr>
          <w:color w:val="000000"/>
          <w:lang w:eastAsia="ar-SA"/>
        </w:rPr>
        <w:t xml:space="preserve">(за исключением финансовых средств, передаваемых бюджету муниципального образования </w:t>
      </w:r>
      <w:r w:rsidRPr="008809D6">
        <w:rPr>
          <w:color w:val="000000"/>
          <w:kern w:val="2"/>
          <w:lang w:eastAsia="ar-SA"/>
        </w:rPr>
        <w:t>Щербиновский район</w:t>
      </w:r>
      <w:r w:rsidRPr="008809D6">
        <w:rPr>
          <w:color w:val="000000"/>
          <w:lang w:eastAsia="ar-SA"/>
        </w:rPr>
        <w:t xml:space="preserve"> на осуществление целевых расходов) на осуществление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возможность</w:t>
      </w:r>
      <w:proofErr w:type="gramEnd"/>
      <w:r w:rsidRPr="008809D6">
        <w:rPr>
          <w:color w:val="000000"/>
          <w:lang w:eastAsia="ar-SA"/>
        </w:rPr>
        <w:t xml:space="preserve"> осуществления таких расходов </w:t>
      </w:r>
      <w:proofErr w:type="gramStart"/>
      <w:r w:rsidRPr="008809D6">
        <w:rPr>
          <w:color w:val="000000"/>
          <w:lang w:eastAsia="ar-SA"/>
        </w:rPr>
        <w:t>предусмотрена</w:t>
      </w:r>
      <w:proofErr w:type="gramEnd"/>
      <w:r w:rsidRPr="008809D6">
        <w:rPr>
          <w:color w:val="000000"/>
          <w:lang w:eastAsia="ar-SA"/>
        </w:rPr>
        <w:t xml:space="preserve"> федеральными законами.</w:t>
      </w:r>
    </w:p>
    <w:p w:rsidR="00AE52B3" w:rsidRPr="008809D6" w:rsidRDefault="00AE52B3" w:rsidP="008809D6">
      <w:pPr>
        <w:widowControl w:val="0"/>
        <w:autoSpaceDE w:val="0"/>
        <w:ind w:firstLine="709"/>
        <w:jc w:val="both"/>
        <w:rPr>
          <w:color w:val="000000"/>
          <w:lang w:eastAsia="ar-SA"/>
        </w:rPr>
      </w:pPr>
      <w:proofErr w:type="gramStart"/>
      <w:r w:rsidRPr="008809D6">
        <w:rPr>
          <w:color w:val="000000"/>
          <w:lang w:eastAsia="ar-SA"/>
        </w:rPr>
        <w:t xml:space="preserve">Органы местного самоуправления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вправе устанавливать за счет средств бюджета муниципального образования </w:t>
      </w:r>
      <w:r w:rsidRPr="008809D6">
        <w:rPr>
          <w:color w:val="000000"/>
          <w:kern w:val="2"/>
          <w:lang w:eastAsia="ar-SA"/>
        </w:rPr>
        <w:t xml:space="preserve">Щербиновский район </w:t>
      </w:r>
      <w:r w:rsidRPr="008809D6">
        <w:rPr>
          <w:color w:val="000000"/>
          <w:lang w:eastAsia="ar-SA"/>
        </w:rPr>
        <w:t xml:space="preserve">(за исключением финансовых средств, передаваемых бюджету муниципального образования </w:t>
      </w:r>
      <w:r w:rsidRPr="008809D6">
        <w:rPr>
          <w:color w:val="000000"/>
          <w:kern w:val="2"/>
          <w:lang w:eastAsia="ar-SA"/>
        </w:rPr>
        <w:t>Щербиновский район</w:t>
      </w:r>
      <w:r w:rsidRPr="008809D6">
        <w:rPr>
          <w:color w:val="000000"/>
          <w:lang w:eastAsia="ar-SA"/>
        </w:rPr>
        <w:t xml:space="preserve">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roofErr w:type="gramEnd"/>
    </w:p>
    <w:p w:rsidR="00AE52B3" w:rsidRPr="008809D6" w:rsidRDefault="00AE52B3" w:rsidP="008809D6">
      <w:pPr>
        <w:widowControl w:val="0"/>
        <w:ind w:firstLine="709"/>
        <w:jc w:val="both"/>
        <w:rPr>
          <w:color w:val="000000"/>
          <w:lang w:eastAsia="ar-SA"/>
        </w:rPr>
      </w:pPr>
      <w:r w:rsidRPr="008809D6">
        <w:rPr>
          <w:color w:val="000000"/>
          <w:lang w:eastAsia="ar-SA"/>
        </w:rPr>
        <w:t xml:space="preserve">9. </w:t>
      </w:r>
      <w:proofErr w:type="gramStart"/>
      <w:r w:rsidRPr="008809D6">
        <w:rPr>
          <w:color w:val="000000"/>
          <w:lang w:eastAsia="ar-SA"/>
        </w:rPr>
        <w:t>Контроль за</w:t>
      </w:r>
      <w:proofErr w:type="gramEnd"/>
      <w:r w:rsidRPr="008809D6">
        <w:rPr>
          <w:color w:val="000000"/>
          <w:lang w:eastAsia="ar-SA"/>
        </w:rPr>
        <w:t xml:space="preserve"> осуществлением органами местного самоуправления муниципального образования </w:t>
      </w:r>
      <w:r w:rsidRPr="008809D6">
        <w:rPr>
          <w:color w:val="000000"/>
          <w:kern w:val="2"/>
          <w:lang w:eastAsia="ar-SA"/>
        </w:rPr>
        <w:t xml:space="preserve">Щербиновский </w:t>
      </w:r>
      <w:r w:rsidRPr="008809D6">
        <w:rPr>
          <w:color w:val="000000"/>
          <w:lang w:eastAsia="ar-SA"/>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AE52B3" w:rsidRPr="008809D6" w:rsidRDefault="00AE52B3" w:rsidP="008809D6">
      <w:pPr>
        <w:jc w:val="both"/>
        <w:rPr>
          <w:b/>
          <w:color w:val="000000"/>
          <w:lang w:eastAsia="ar-SA"/>
        </w:rPr>
      </w:pPr>
    </w:p>
    <w:p w:rsidR="00AE52B3" w:rsidRPr="008809D6" w:rsidRDefault="00AE52B3" w:rsidP="008809D6">
      <w:pPr>
        <w:jc w:val="both"/>
        <w:rPr>
          <w:b/>
          <w:color w:val="000000"/>
          <w:lang w:eastAsia="ar-SA"/>
        </w:rPr>
      </w:pPr>
    </w:p>
    <w:p w:rsidR="00AE52B3" w:rsidRPr="008809D6" w:rsidRDefault="00AE52B3" w:rsidP="008809D6">
      <w:pPr>
        <w:ind w:firstLine="708"/>
        <w:jc w:val="center"/>
        <w:rPr>
          <w:b/>
          <w:color w:val="000000"/>
          <w:lang w:eastAsia="ar-SA"/>
        </w:rPr>
      </w:pPr>
      <w:r w:rsidRPr="008809D6">
        <w:rPr>
          <w:b/>
          <w:color w:val="000000"/>
          <w:lang w:eastAsia="ar-SA"/>
        </w:rPr>
        <w:t xml:space="preserve">ГЛАВА 4. ФОРМЫ НЕПОСРЕДСТВЕННОГО ОСУЩЕСТВЛЕНИЯ НАСЕЛЕНИЕМ МЕСТНОГО САМОУПРАВЛЕНИЯ И УЧАСТИЯ </w:t>
      </w:r>
    </w:p>
    <w:p w:rsidR="00AE52B3" w:rsidRPr="008809D6" w:rsidRDefault="00AE52B3" w:rsidP="008809D6">
      <w:pPr>
        <w:ind w:firstLine="708"/>
        <w:jc w:val="center"/>
        <w:rPr>
          <w:b/>
          <w:color w:val="000000"/>
          <w:lang w:eastAsia="ar-SA"/>
        </w:rPr>
      </w:pPr>
      <w:r w:rsidRPr="008809D6">
        <w:rPr>
          <w:b/>
          <w:color w:val="000000"/>
          <w:lang w:eastAsia="ar-SA"/>
        </w:rPr>
        <w:t xml:space="preserve">НАСЕЛЕНИЯ В ОСУЩЕСТВЛЕНИИ МЕСТНОГО </w:t>
      </w:r>
    </w:p>
    <w:p w:rsidR="00AE52B3" w:rsidRPr="008809D6" w:rsidRDefault="00AE52B3" w:rsidP="008809D6">
      <w:pPr>
        <w:ind w:firstLine="708"/>
        <w:jc w:val="center"/>
        <w:rPr>
          <w:b/>
          <w:color w:val="000000"/>
          <w:lang w:eastAsia="ar-SA"/>
        </w:rPr>
      </w:pPr>
      <w:r w:rsidRPr="008809D6">
        <w:rPr>
          <w:b/>
          <w:color w:val="000000"/>
          <w:lang w:eastAsia="ar-SA"/>
        </w:rPr>
        <w:t>САМОУПРАВЛЕНИЯ</w:t>
      </w:r>
    </w:p>
    <w:p w:rsidR="00AE52B3" w:rsidRPr="008809D6" w:rsidRDefault="00AE52B3" w:rsidP="008809D6">
      <w:pPr>
        <w:keepNext/>
        <w:tabs>
          <w:tab w:val="left" w:pos="0"/>
          <w:tab w:val="left" w:pos="576"/>
        </w:tabs>
        <w:suppressAutoHyphens/>
        <w:spacing w:after="60"/>
        <w:ind w:firstLine="709"/>
        <w:jc w:val="both"/>
        <w:rPr>
          <w:b/>
          <w:bCs/>
          <w:iCs/>
          <w:color w:val="000000"/>
          <w:lang w:eastAsia="ar-SA"/>
        </w:rPr>
      </w:pPr>
      <w:r w:rsidRPr="008809D6">
        <w:rPr>
          <w:b/>
          <w:bCs/>
          <w:iCs/>
          <w:color w:val="000000"/>
          <w:lang w:eastAsia="ar-SA"/>
        </w:rPr>
        <w:t>Статья 12. Права граждан на осуществление местного самоуправления</w:t>
      </w:r>
    </w:p>
    <w:p w:rsidR="00AE52B3" w:rsidRPr="008809D6" w:rsidRDefault="00AE52B3" w:rsidP="008809D6">
      <w:pPr>
        <w:widowControl w:val="0"/>
        <w:ind w:firstLine="709"/>
        <w:jc w:val="both"/>
        <w:rPr>
          <w:color w:val="000000"/>
          <w:lang w:eastAsia="ar-SA"/>
        </w:rPr>
      </w:pPr>
      <w:r w:rsidRPr="008809D6">
        <w:rPr>
          <w:color w:val="000000"/>
          <w:lang w:eastAsia="ar-SA"/>
        </w:rPr>
        <w:t>1.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AE52B3" w:rsidRPr="008809D6" w:rsidRDefault="00AE52B3" w:rsidP="008809D6">
      <w:pPr>
        <w:widowControl w:val="0"/>
        <w:tabs>
          <w:tab w:val="left" w:pos="1440"/>
        </w:tabs>
        <w:ind w:firstLine="709"/>
        <w:jc w:val="both"/>
        <w:rPr>
          <w:color w:val="000000"/>
          <w:lang w:eastAsia="ar-SA"/>
        </w:rPr>
      </w:pPr>
      <w:r w:rsidRPr="008809D6">
        <w:rPr>
          <w:color w:val="000000"/>
          <w:lang w:eastAsia="ar-SA"/>
        </w:rPr>
        <w:t xml:space="preserve">3. Иностранные граждане, постоянно или преимущественно проживающие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AE52B3" w:rsidRPr="008809D6" w:rsidRDefault="00AE52B3" w:rsidP="008809D6">
      <w:pPr>
        <w:ind w:firstLine="709"/>
        <w:jc w:val="both"/>
        <w:rPr>
          <w:b/>
          <w:color w:val="000000"/>
          <w:lang w:eastAsia="ar-SA"/>
        </w:rPr>
      </w:pPr>
    </w:p>
    <w:p w:rsidR="00A95B52" w:rsidRPr="008809D6" w:rsidRDefault="00A95B52" w:rsidP="008809D6">
      <w:pPr>
        <w:ind w:firstLine="709"/>
        <w:jc w:val="both"/>
        <w:rPr>
          <w:b/>
          <w:color w:val="000000"/>
          <w:lang w:eastAsia="ar-SA"/>
        </w:rPr>
      </w:pPr>
    </w:p>
    <w:p w:rsidR="00AE52B3" w:rsidRPr="008809D6" w:rsidRDefault="00AE52B3" w:rsidP="008809D6">
      <w:pPr>
        <w:ind w:firstLine="709"/>
        <w:jc w:val="both"/>
        <w:rPr>
          <w:b/>
          <w:color w:val="000000"/>
          <w:lang w:eastAsia="ar-SA"/>
        </w:rPr>
      </w:pPr>
      <w:r w:rsidRPr="008809D6">
        <w:rPr>
          <w:b/>
          <w:color w:val="000000"/>
          <w:lang w:eastAsia="ar-SA"/>
        </w:rPr>
        <w:t>Статья 13. Местный референдум</w:t>
      </w:r>
    </w:p>
    <w:p w:rsidR="00AE52B3" w:rsidRPr="008809D6" w:rsidRDefault="00AE52B3" w:rsidP="008809D6">
      <w:pPr>
        <w:widowControl w:val="0"/>
        <w:ind w:firstLine="709"/>
        <w:jc w:val="both"/>
        <w:rPr>
          <w:color w:val="000000"/>
          <w:spacing w:val="-6"/>
          <w:kern w:val="2"/>
          <w:lang w:eastAsia="ar-SA"/>
        </w:rPr>
      </w:pPr>
      <w:r w:rsidRPr="008809D6">
        <w:rPr>
          <w:color w:val="000000"/>
          <w:spacing w:val="-6"/>
          <w:lang w:eastAsia="ar-SA"/>
        </w:rPr>
        <w:t>1. В целях решения непосредственно населением вопросов местного значения муниципального образования Щербиновский район</w:t>
      </w:r>
      <w:r w:rsidRPr="008809D6">
        <w:rPr>
          <w:b/>
          <w:color w:val="000000"/>
          <w:spacing w:val="-6"/>
          <w:lang w:eastAsia="ar-SA"/>
        </w:rPr>
        <w:t xml:space="preserve"> </w:t>
      </w:r>
      <w:r w:rsidRPr="008809D6">
        <w:rPr>
          <w:color w:val="000000"/>
          <w:spacing w:val="-6"/>
          <w:lang w:eastAsia="ar-SA"/>
        </w:rPr>
        <w:t xml:space="preserve">на территории </w:t>
      </w:r>
      <w:r w:rsidRPr="008809D6">
        <w:rPr>
          <w:color w:val="000000"/>
          <w:spacing w:val="-6"/>
          <w:kern w:val="2"/>
          <w:lang w:eastAsia="ar-SA"/>
        </w:rPr>
        <w:t>муниципального образования Щербиновский район проводится местный референдум.</w:t>
      </w:r>
    </w:p>
    <w:p w:rsidR="00AE52B3" w:rsidRPr="008809D6" w:rsidRDefault="00AE52B3" w:rsidP="008809D6">
      <w:pPr>
        <w:widowControl w:val="0"/>
        <w:ind w:firstLine="709"/>
        <w:jc w:val="both"/>
        <w:rPr>
          <w:color w:val="000000"/>
          <w:kern w:val="2"/>
          <w:lang w:eastAsia="ar-SA"/>
        </w:rPr>
      </w:pPr>
      <w:r w:rsidRPr="008809D6">
        <w:rPr>
          <w:color w:val="000000"/>
          <w:kern w:val="2"/>
          <w:lang w:eastAsia="ar-SA"/>
        </w:rPr>
        <w:t>2. Местный референдум проводится на всей территории муниципального образования Щербиновский район.</w:t>
      </w:r>
    </w:p>
    <w:p w:rsidR="00AE52B3" w:rsidRPr="008809D6" w:rsidRDefault="00AE52B3" w:rsidP="008809D6">
      <w:pPr>
        <w:widowControl w:val="0"/>
        <w:ind w:firstLine="709"/>
        <w:jc w:val="both"/>
        <w:rPr>
          <w:bCs/>
          <w:color w:val="000000"/>
          <w:lang w:eastAsia="ar-SA"/>
        </w:rPr>
      </w:pPr>
      <w:r w:rsidRPr="008809D6">
        <w:rPr>
          <w:bCs/>
          <w:color w:val="000000"/>
          <w:lang w:eastAsia="ar-SA"/>
        </w:rPr>
        <w:t>На местный референдум могут быть вынесены только вопросы местного значения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3. Решение о назначении и</w:t>
      </w:r>
      <w:r w:rsidRPr="008809D6">
        <w:rPr>
          <w:b/>
          <w:color w:val="000000"/>
          <w:lang w:eastAsia="ar-SA"/>
        </w:rPr>
        <w:t xml:space="preserve"> </w:t>
      </w:r>
      <w:r w:rsidRPr="008809D6">
        <w:rPr>
          <w:color w:val="000000"/>
          <w:lang w:eastAsia="ar-SA"/>
        </w:rPr>
        <w:t>проведении местного референдума принимается Советом:</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по инициативе, выдвинутой гражданами Российской Федерации, имеющими право на участие в местном референдуме;</w:t>
      </w:r>
    </w:p>
    <w:p w:rsidR="00AE52B3" w:rsidRPr="008809D6" w:rsidRDefault="00AE52B3" w:rsidP="008809D6">
      <w:pPr>
        <w:widowControl w:val="0"/>
        <w:shd w:val="clear" w:color="auto" w:fill="FFFFFF"/>
        <w:tabs>
          <w:tab w:val="left" w:pos="-2160"/>
        </w:tabs>
        <w:ind w:firstLine="709"/>
        <w:jc w:val="both"/>
        <w:rPr>
          <w:color w:val="000000"/>
          <w:lang w:eastAsia="ar-SA"/>
        </w:rPr>
      </w:pPr>
      <w:r w:rsidRPr="008809D6">
        <w:rPr>
          <w:color w:val="000000"/>
          <w:lang w:eastAsia="ar-SA"/>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 xml:space="preserve">3) по инициативе Совета </w:t>
      </w:r>
      <w:r w:rsidRPr="008809D6">
        <w:rPr>
          <w:color w:val="000000"/>
          <w:kern w:val="2"/>
          <w:lang w:eastAsia="ar-SA"/>
        </w:rPr>
        <w:t>и главы муниципального образования Щербиновский район, выдвинутой ими совместно</w:t>
      </w:r>
      <w:r w:rsidRPr="008809D6">
        <w:rPr>
          <w:color w:val="000000"/>
          <w:lang w:eastAsia="ar-SA"/>
        </w:rPr>
        <w:t>.</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4. Инициатива проведения местного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5. </w:t>
      </w:r>
      <w:proofErr w:type="gramStart"/>
      <w:r w:rsidRPr="008809D6">
        <w:rPr>
          <w:color w:val="000000"/>
          <w:lang w:eastAsia="ar-SA"/>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местного референдума, зарегистрированных на территории </w:t>
      </w:r>
      <w:r w:rsidRPr="008809D6">
        <w:rPr>
          <w:color w:val="000000"/>
          <w:kern w:val="2"/>
          <w:lang w:eastAsia="ar-SA"/>
        </w:rPr>
        <w:t>муниципального образования Щербиновский район,</w:t>
      </w:r>
      <w:r w:rsidRPr="008809D6">
        <w:rPr>
          <w:color w:val="000000"/>
          <w:lang w:eastAsia="ar-SA"/>
        </w:rPr>
        <w:t xml:space="preserve"> в соответствии с Федеральным законом от 12.06.2002 года № 67-ФЗ «Об основных гарантиях избирательных прав и права на участие в референдуме граждан Российской Федерации».</w:t>
      </w:r>
      <w:proofErr w:type="gramEnd"/>
    </w:p>
    <w:p w:rsidR="00AE52B3" w:rsidRPr="008809D6" w:rsidRDefault="00AE52B3" w:rsidP="008809D6">
      <w:pPr>
        <w:widowControl w:val="0"/>
        <w:shd w:val="clear" w:color="auto" w:fill="FFFFFF"/>
        <w:ind w:firstLine="709"/>
        <w:jc w:val="both"/>
        <w:rPr>
          <w:color w:val="000000"/>
          <w:lang w:eastAsia="ar-SA"/>
        </w:rPr>
      </w:pPr>
      <w:r w:rsidRPr="008809D6">
        <w:rPr>
          <w:color w:val="000000"/>
          <w:lang w:eastAsia="ar-SA"/>
        </w:rPr>
        <w:t xml:space="preserve">6. Инициатива проведения местного референдума, выдвинутая совместно Советом и главой </w:t>
      </w:r>
      <w:r w:rsidRPr="008809D6">
        <w:rPr>
          <w:color w:val="000000"/>
          <w:kern w:val="2"/>
          <w:lang w:eastAsia="ar-SA"/>
        </w:rPr>
        <w:t>муниципального образования Щербиновский район</w:t>
      </w:r>
      <w:r w:rsidRPr="008809D6">
        <w:rPr>
          <w:color w:val="000000"/>
          <w:lang w:eastAsia="ar-SA"/>
        </w:rPr>
        <w:t>, оформляется правовыми актами Совета и главы администрации.</w:t>
      </w:r>
    </w:p>
    <w:p w:rsidR="00AE52B3" w:rsidRPr="008809D6" w:rsidRDefault="00AE52B3" w:rsidP="008809D6">
      <w:pPr>
        <w:widowControl w:val="0"/>
        <w:shd w:val="clear" w:color="auto" w:fill="FFFFFF"/>
        <w:ind w:firstLine="709"/>
        <w:jc w:val="both"/>
        <w:rPr>
          <w:bCs/>
          <w:color w:val="000000"/>
          <w:lang w:eastAsia="ar-SA"/>
        </w:rPr>
      </w:pPr>
      <w:r w:rsidRPr="008809D6">
        <w:rPr>
          <w:bCs/>
          <w:color w:val="000000"/>
          <w:lang w:eastAsia="ar-SA"/>
        </w:rPr>
        <w:t xml:space="preserve">7. Вопрос (вопросы), предлагаемые для вынесения на </w:t>
      </w:r>
      <w:r w:rsidRPr="008809D6">
        <w:rPr>
          <w:color w:val="000000"/>
          <w:lang w:eastAsia="ar-SA"/>
        </w:rPr>
        <w:t>местный</w:t>
      </w:r>
      <w:r w:rsidRPr="008809D6">
        <w:rPr>
          <w:bCs/>
          <w:color w:val="000000"/>
          <w:lang w:eastAsia="ar-SA"/>
        </w:rPr>
        <w:t xml:space="preserve">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w:t>
      </w:r>
      <w:r w:rsidRPr="008809D6">
        <w:rPr>
          <w:color w:val="000000"/>
          <w:lang w:eastAsia="ar-SA"/>
        </w:rPr>
        <w:t xml:space="preserve"> года</w:t>
      </w:r>
      <w:r w:rsidRPr="008809D6">
        <w:rPr>
          <w:bCs/>
          <w:color w:val="000000"/>
          <w:lang w:eastAsia="ar-SA"/>
        </w:rPr>
        <w:t xml:space="preserve"> № 67-ФЗ «Об основных гарантиях избирательных прав и права на участие в референдуме граждан Российской Федерации». </w:t>
      </w:r>
    </w:p>
    <w:p w:rsidR="00AE52B3" w:rsidRPr="008809D6" w:rsidRDefault="00AE52B3" w:rsidP="008809D6">
      <w:pPr>
        <w:widowControl w:val="0"/>
        <w:shd w:val="clear" w:color="auto" w:fill="FFFFFF"/>
        <w:ind w:firstLine="709"/>
        <w:jc w:val="both"/>
        <w:rPr>
          <w:bCs/>
          <w:color w:val="000000"/>
          <w:lang w:eastAsia="ar-SA"/>
        </w:rPr>
      </w:pPr>
      <w:r w:rsidRPr="008809D6">
        <w:rPr>
          <w:bCs/>
          <w:color w:val="000000"/>
          <w:lang w:eastAsia="ar-SA"/>
        </w:rPr>
        <w:t>Указанная проверка осуществляется не более 20 календарных дней со дня поступления в Совет ходатайства инициативной группы по проведению местного референдума и приложенных к нему документов, переданных комиссией местного</w:t>
      </w:r>
      <w:r w:rsidRPr="008809D6">
        <w:rPr>
          <w:b/>
          <w:bCs/>
          <w:color w:val="000000"/>
          <w:lang w:eastAsia="ar-SA"/>
        </w:rPr>
        <w:t xml:space="preserve"> </w:t>
      </w:r>
      <w:r w:rsidRPr="008809D6">
        <w:rPr>
          <w:bCs/>
          <w:color w:val="000000"/>
          <w:lang w:eastAsia="ar-SA"/>
        </w:rPr>
        <w:t xml:space="preserve">референдума. </w:t>
      </w:r>
    </w:p>
    <w:p w:rsidR="00AE52B3" w:rsidRPr="008809D6" w:rsidRDefault="00AE52B3" w:rsidP="008809D6">
      <w:pPr>
        <w:widowControl w:val="0"/>
        <w:tabs>
          <w:tab w:val="left" w:pos="360"/>
        </w:tabs>
        <w:ind w:firstLine="709"/>
        <w:jc w:val="both"/>
        <w:rPr>
          <w:color w:val="000000"/>
          <w:lang w:eastAsia="ar-SA"/>
        </w:rPr>
      </w:pPr>
      <w:r w:rsidRPr="008809D6">
        <w:rPr>
          <w:color w:val="000000"/>
          <w:lang w:eastAsia="ar-SA"/>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AE52B3" w:rsidRPr="008809D6" w:rsidRDefault="00AE52B3" w:rsidP="008809D6">
      <w:pPr>
        <w:tabs>
          <w:tab w:val="left" w:pos="142"/>
          <w:tab w:val="left" w:pos="360"/>
        </w:tabs>
        <w:ind w:firstLine="709"/>
        <w:jc w:val="both"/>
        <w:rPr>
          <w:color w:val="000000"/>
          <w:lang w:eastAsia="ar-SA"/>
        </w:rPr>
      </w:pPr>
      <w:r w:rsidRPr="008809D6">
        <w:rPr>
          <w:color w:val="000000"/>
          <w:lang w:eastAsia="ar-SA"/>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w:t>
      </w:r>
      <w:r w:rsidRPr="008809D6">
        <w:rPr>
          <w:color w:val="000000"/>
          <w:lang w:eastAsia="ar-SA"/>
        </w:rPr>
        <w:lastRenderedPageBreak/>
        <w:t xml:space="preserve">избирательной комиссией, на которую возложены полномочия избирательной комиссии муниципального образования </w:t>
      </w:r>
      <w:r w:rsidRPr="008809D6">
        <w:rPr>
          <w:color w:val="000000"/>
          <w:kern w:val="2"/>
          <w:lang w:eastAsia="ar-SA"/>
        </w:rPr>
        <w:t xml:space="preserve">Щербиновский </w:t>
      </w:r>
      <w:r w:rsidRPr="008809D6">
        <w:rPr>
          <w:color w:val="000000"/>
          <w:lang w:eastAsia="ar-SA"/>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AE52B3" w:rsidRPr="008809D6" w:rsidRDefault="00AE52B3" w:rsidP="008809D6">
      <w:pPr>
        <w:tabs>
          <w:tab w:val="left" w:pos="360"/>
        </w:tabs>
        <w:ind w:firstLine="709"/>
        <w:jc w:val="both"/>
        <w:rPr>
          <w:color w:val="000000"/>
          <w:lang w:eastAsia="ar-SA"/>
        </w:rPr>
      </w:pPr>
      <w:r w:rsidRPr="008809D6">
        <w:rPr>
          <w:color w:val="000000"/>
          <w:lang w:eastAsia="ar-SA"/>
        </w:rPr>
        <w:t>9. В местном референдуме имеют право участвовать граждане Российской Федерации, место жительства которых расположено в границах</w:t>
      </w:r>
      <w:r w:rsidRPr="008809D6">
        <w:rPr>
          <w:b/>
          <w:color w:val="000000"/>
          <w:lang w:eastAsia="ar-SA"/>
        </w:rPr>
        <w:t xml:space="preserve"> </w:t>
      </w:r>
      <w:r w:rsidRPr="008809D6">
        <w:rPr>
          <w:color w:val="000000"/>
          <w:lang w:eastAsia="ar-SA"/>
        </w:rPr>
        <w:t xml:space="preserve">муниципального образования </w:t>
      </w:r>
      <w:r w:rsidRPr="008809D6">
        <w:rPr>
          <w:color w:val="000000"/>
          <w:kern w:val="2"/>
          <w:lang w:eastAsia="ar-SA"/>
        </w:rPr>
        <w:t xml:space="preserve">Щербиновский </w:t>
      </w:r>
      <w:r w:rsidRPr="008809D6">
        <w:rPr>
          <w:color w:val="000000"/>
          <w:lang w:eastAsia="ar-SA"/>
        </w:rPr>
        <w:t>район. Граждане Российской Федерации участвуют в местном референдуме на основе всеобщего равного и прямого волеизъявления при тайном голосовании.</w:t>
      </w:r>
    </w:p>
    <w:p w:rsidR="00AE52B3" w:rsidRPr="008809D6" w:rsidRDefault="00AE52B3" w:rsidP="008809D6">
      <w:pPr>
        <w:ind w:firstLine="709"/>
        <w:jc w:val="both"/>
        <w:rPr>
          <w:bCs/>
          <w:color w:val="000000"/>
          <w:lang w:eastAsia="ar-SA"/>
        </w:rPr>
      </w:pPr>
      <w:r w:rsidRPr="008809D6">
        <w:rPr>
          <w:bCs/>
          <w:color w:val="000000"/>
          <w:lang w:eastAsia="ar-SA"/>
        </w:rPr>
        <w:t>10. Итоги голосования и принятое на местном референдуме решение подлежат официальному опубликованию (обнародованию).</w:t>
      </w:r>
    </w:p>
    <w:p w:rsidR="00AE52B3" w:rsidRPr="008809D6" w:rsidRDefault="00AE52B3" w:rsidP="008809D6">
      <w:pPr>
        <w:widowControl w:val="0"/>
        <w:tabs>
          <w:tab w:val="left" w:pos="-1134"/>
        </w:tabs>
        <w:autoSpaceDE w:val="0"/>
        <w:ind w:firstLine="709"/>
        <w:jc w:val="both"/>
        <w:rPr>
          <w:bCs/>
          <w:color w:val="000000"/>
          <w:lang w:eastAsia="ar-SA"/>
        </w:rPr>
      </w:pPr>
      <w:r w:rsidRPr="008809D6">
        <w:rPr>
          <w:bCs/>
          <w:color w:val="000000"/>
          <w:lang w:eastAsia="ar-SA"/>
        </w:rPr>
        <w:t xml:space="preserve">11. Органы местного самоуправления муниципального образования </w:t>
      </w:r>
      <w:r w:rsidRPr="008809D6">
        <w:rPr>
          <w:bCs/>
          <w:color w:val="000000"/>
          <w:kern w:val="2"/>
          <w:lang w:eastAsia="ar-SA"/>
        </w:rPr>
        <w:t xml:space="preserve">Щербиновский </w:t>
      </w:r>
      <w:r w:rsidRPr="008809D6">
        <w:rPr>
          <w:bCs/>
          <w:color w:val="000000"/>
          <w:lang w:eastAsia="ar-SA"/>
        </w:rPr>
        <w:t>район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AE52B3" w:rsidRPr="008809D6" w:rsidRDefault="00AE52B3" w:rsidP="008809D6">
      <w:pPr>
        <w:autoSpaceDE w:val="0"/>
        <w:ind w:firstLine="709"/>
        <w:jc w:val="both"/>
        <w:rPr>
          <w:bCs/>
          <w:color w:val="000000"/>
          <w:lang w:eastAsia="ar-SA"/>
        </w:rPr>
      </w:pPr>
      <w:r w:rsidRPr="008809D6">
        <w:rPr>
          <w:bCs/>
          <w:color w:val="000000"/>
          <w:spacing w:val="-4"/>
          <w:lang w:eastAsia="ar-SA"/>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Pr="008809D6">
        <w:rPr>
          <w:color w:val="000000"/>
          <w:spacing w:val="-4"/>
          <w:lang w:eastAsia="ar-SA"/>
        </w:rPr>
        <w:t xml:space="preserve"> года</w:t>
      </w:r>
      <w:r w:rsidRPr="008809D6">
        <w:rPr>
          <w:bCs/>
          <w:color w:val="000000"/>
          <w:spacing w:val="-4"/>
          <w:lang w:eastAsia="ar-SA"/>
        </w:rPr>
        <w:t xml:space="preserve"> № 67-ФЗ «Об основных гарантиях избирательных прав и права на участие в референдуме граждан Российской Федерации», Законом  Краснодарского края</w:t>
      </w:r>
      <w:r w:rsidRPr="008809D6">
        <w:rPr>
          <w:bCs/>
          <w:color w:val="000000"/>
          <w:lang w:eastAsia="ar-SA"/>
        </w:rPr>
        <w:t xml:space="preserve"> от 23.07.2003</w:t>
      </w:r>
      <w:r w:rsidRPr="008809D6">
        <w:rPr>
          <w:color w:val="000000"/>
          <w:lang w:eastAsia="ar-SA"/>
        </w:rPr>
        <w:t xml:space="preserve"> года</w:t>
      </w:r>
      <w:r w:rsidRPr="008809D6">
        <w:rPr>
          <w:bCs/>
          <w:color w:val="000000"/>
          <w:lang w:eastAsia="ar-SA"/>
        </w:rPr>
        <w:t xml:space="preserve"> № 606-КЗ «О референдумах в Краснодарском крае».</w:t>
      </w:r>
    </w:p>
    <w:p w:rsidR="00AE52B3" w:rsidRPr="008809D6" w:rsidRDefault="00AE52B3" w:rsidP="008809D6">
      <w:pPr>
        <w:keepLines/>
        <w:widowControl w:val="0"/>
        <w:ind w:firstLine="709"/>
        <w:jc w:val="both"/>
        <w:rPr>
          <w:b/>
          <w:color w:val="000000"/>
          <w:kern w:val="2"/>
          <w:lang w:eastAsia="ar-SA"/>
        </w:rPr>
      </w:pPr>
    </w:p>
    <w:p w:rsidR="00AE52B3" w:rsidRPr="008809D6" w:rsidRDefault="00AE52B3" w:rsidP="008809D6">
      <w:pPr>
        <w:keepLines/>
        <w:widowControl w:val="0"/>
        <w:ind w:firstLine="709"/>
        <w:jc w:val="both"/>
        <w:rPr>
          <w:b/>
          <w:color w:val="000000"/>
          <w:kern w:val="2"/>
          <w:lang w:eastAsia="ar-SA"/>
        </w:rPr>
      </w:pPr>
      <w:r w:rsidRPr="008809D6">
        <w:rPr>
          <w:b/>
          <w:color w:val="000000"/>
          <w:kern w:val="2"/>
          <w:lang w:eastAsia="ar-SA"/>
        </w:rPr>
        <w:t>Статья 14</w:t>
      </w:r>
      <w:r w:rsidRPr="008809D6">
        <w:rPr>
          <w:color w:val="000000"/>
          <w:kern w:val="2"/>
          <w:lang w:eastAsia="ar-SA"/>
        </w:rPr>
        <w:t>.</w:t>
      </w:r>
      <w:r w:rsidRPr="008809D6">
        <w:rPr>
          <w:b/>
          <w:color w:val="000000"/>
          <w:kern w:val="2"/>
          <w:lang w:eastAsia="ar-SA"/>
        </w:rPr>
        <w:t xml:space="preserve"> Муниципальные выборы</w:t>
      </w:r>
    </w:p>
    <w:p w:rsidR="00AE52B3" w:rsidRPr="008809D6" w:rsidRDefault="00AE52B3" w:rsidP="008809D6">
      <w:pPr>
        <w:keepLines/>
        <w:widowControl w:val="0"/>
        <w:ind w:firstLine="709"/>
        <w:jc w:val="both"/>
        <w:rPr>
          <w:color w:val="000000"/>
          <w:spacing w:val="-4"/>
          <w:lang w:eastAsia="ar-SA"/>
        </w:rPr>
      </w:pPr>
      <w:r w:rsidRPr="008809D6">
        <w:rPr>
          <w:color w:val="000000"/>
          <w:spacing w:val="-4"/>
          <w:lang w:eastAsia="ar-SA"/>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AE52B3" w:rsidRPr="008809D6" w:rsidRDefault="00AE52B3" w:rsidP="008809D6">
      <w:pPr>
        <w:widowControl w:val="0"/>
        <w:ind w:firstLine="709"/>
        <w:jc w:val="both"/>
        <w:rPr>
          <w:bCs/>
          <w:color w:val="000000"/>
          <w:lang w:eastAsia="ar-SA"/>
        </w:rPr>
      </w:pPr>
      <w:r w:rsidRPr="008809D6">
        <w:rPr>
          <w:bCs/>
          <w:color w:val="000000"/>
          <w:lang w:eastAsia="ar-SA"/>
        </w:rPr>
        <w:t xml:space="preserve">2. </w:t>
      </w:r>
      <w:proofErr w:type="gramStart"/>
      <w:r w:rsidRPr="008809D6">
        <w:rPr>
          <w:bCs/>
          <w:color w:val="000000"/>
          <w:lang w:eastAsia="ar-SA"/>
        </w:rPr>
        <w:t>Гарантии избирательных прав граждан при проведении муниципальных выборов, порядок назначения, подготовки, проведения</w:t>
      </w:r>
      <w:r w:rsidRPr="008809D6">
        <w:rPr>
          <w:color w:val="000000"/>
        </w:rPr>
        <w:t>,</w:t>
      </w:r>
      <w:r w:rsidRPr="008809D6">
        <w:rPr>
          <w:rFonts w:eastAsia="Calibri"/>
          <w:color w:val="000000"/>
          <w:lang w:eastAsia="en-US"/>
        </w:rPr>
        <w:t xml:space="preserve"> установления итогов и определения результатов</w:t>
      </w:r>
      <w:r w:rsidRPr="008809D6">
        <w:rPr>
          <w:bCs/>
          <w:color w:val="000000"/>
          <w:lang w:eastAsia="ar-SA"/>
        </w:rPr>
        <w:t xml:space="preserve"> муниципальных выборов устанавливаются Федеральным законом от 12.06.2002</w:t>
      </w:r>
      <w:r w:rsidRPr="008809D6">
        <w:rPr>
          <w:color w:val="000000"/>
          <w:lang w:eastAsia="ar-SA"/>
        </w:rPr>
        <w:t xml:space="preserve"> года</w:t>
      </w:r>
      <w:r w:rsidRPr="008809D6">
        <w:rPr>
          <w:bCs/>
          <w:color w:val="000000"/>
          <w:lang w:eastAsia="ar-SA"/>
        </w:rPr>
        <w:t xml:space="preserve"> № 67-ФЗ «Об основных гарантиях избирательных прав и права на участие в референдуме граждан Российской Федерации», Законом Краснодарского края от 26.12.2005</w:t>
      </w:r>
      <w:r w:rsidRPr="008809D6">
        <w:rPr>
          <w:color w:val="000000"/>
          <w:lang w:eastAsia="ar-SA"/>
        </w:rPr>
        <w:t xml:space="preserve"> года</w:t>
      </w:r>
      <w:r w:rsidRPr="008809D6">
        <w:rPr>
          <w:bCs/>
          <w:color w:val="000000"/>
          <w:lang w:eastAsia="ar-SA"/>
        </w:rPr>
        <w:t xml:space="preserve"> № 966-КЗ «О муниципальных выборах в Краснодарском крае». </w:t>
      </w:r>
      <w:proofErr w:type="gramEnd"/>
    </w:p>
    <w:p w:rsidR="00AE52B3" w:rsidRPr="008809D6" w:rsidRDefault="00AE52B3" w:rsidP="008809D6">
      <w:pPr>
        <w:widowControl w:val="0"/>
        <w:ind w:firstLine="709"/>
        <w:jc w:val="both"/>
        <w:rPr>
          <w:bCs/>
          <w:color w:val="000000"/>
          <w:lang w:eastAsia="ar-SA"/>
        </w:rPr>
      </w:pPr>
      <w:r w:rsidRPr="008809D6">
        <w:rPr>
          <w:bCs/>
          <w:color w:val="000000"/>
          <w:lang w:eastAsia="ar-SA"/>
        </w:rPr>
        <w:t>Выборы депутатов Совета проводятся по мажоритарной системе относительного большинства.</w:t>
      </w:r>
    </w:p>
    <w:p w:rsidR="00AE52B3" w:rsidRPr="008809D6" w:rsidRDefault="00AE52B3" w:rsidP="008809D6">
      <w:pPr>
        <w:autoSpaceDE w:val="0"/>
        <w:autoSpaceDN w:val="0"/>
        <w:adjustRightInd w:val="0"/>
        <w:ind w:firstLine="709"/>
        <w:jc w:val="both"/>
        <w:rPr>
          <w:color w:val="000000"/>
          <w:kern w:val="2"/>
          <w:lang w:eastAsia="ar-SA"/>
        </w:rPr>
      </w:pPr>
      <w:r w:rsidRPr="008809D6">
        <w:rPr>
          <w:bCs/>
          <w:color w:val="000000"/>
          <w:kern w:val="2"/>
          <w:lang w:eastAsia="ar-SA"/>
        </w:rPr>
        <w:t xml:space="preserve">3. </w:t>
      </w:r>
      <w:r w:rsidRPr="008809D6">
        <w:rPr>
          <w:color w:val="000000"/>
          <w:kern w:val="2"/>
          <w:lang w:eastAsia="ar-SA"/>
        </w:rPr>
        <w:t>Муниципальные выборы назначаются Советом не ранее чем за 90 дней и не позднее, чем за 80 дней до дня голосования.</w:t>
      </w:r>
      <w:r w:rsidRPr="008809D6">
        <w:rPr>
          <w:color w:val="000000"/>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AE52B3" w:rsidRPr="008809D6" w:rsidRDefault="00AE52B3" w:rsidP="008809D6">
      <w:pPr>
        <w:widowControl w:val="0"/>
        <w:suppressAutoHyphens/>
        <w:ind w:firstLine="709"/>
        <w:jc w:val="both"/>
        <w:rPr>
          <w:rFonts w:eastAsia="Andale Sans UI"/>
          <w:color w:val="000000"/>
          <w:spacing w:val="-4"/>
          <w:kern w:val="2"/>
          <w:lang w:eastAsia="ar-SA"/>
        </w:rPr>
      </w:pPr>
      <w:proofErr w:type="gramStart"/>
      <w:r w:rsidRPr="008809D6">
        <w:rPr>
          <w:rFonts w:eastAsia="Andale Sans UI"/>
          <w:color w:val="000000"/>
          <w:spacing w:val="-4"/>
          <w:kern w:val="2"/>
          <w:lang w:eastAsia="ar-SA"/>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года № 67-ФЗ «Об основных гарантиях избирательных прав и права на участие в референдуме граждан</w:t>
      </w:r>
      <w:proofErr w:type="gramEnd"/>
      <w:r w:rsidRPr="008809D6">
        <w:rPr>
          <w:rFonts w:eastAsia="Andale Sans UI"/>
          <w:color w:val="000000"/>
          <w:spacing w:val="-4"/>
          <w:kern w:val="2"/>
          <w:lang w:eastAsia="ar-SA"/>
        </w:rPr>
        <w:t xml:space="preserve"> Российской Федерации».</w:t>
      </w:r>
    </w:p>
    <w:p w:rsidR="00AE52B3" w:rsidRPr="008809D6" w:rsidRDefault="00AE52B3" w:rsidP="008809D6">
      <w:pPr>
        <w:widowControl w:val="0"/>
        <w:ind w:firstLine="709"/>
        <w:jc w:val="both"/>
        <w:rPr>
          <w:color w:val="000000"/>
          <w:spacing w:val="-4"/>
          <w:kern w:val="2"/>
          <w:lang w:eastAsia="ar-SA"/>
        </w:rPr>
      </w:pPr>
      <w:r w:rsidRPr="008809D6">
        <w:rPr>
          <w:color w:val="000000"/>
          <w:spacing w:val="-4"/>
          <w:kern w:val="2"/>
          <w:lang w:eastAsia="ar-SA"/>
        </w:rPr>
        <w:t>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w:t>
      </w:r>
    </w:p>
    <w:p w:rsidR="00AE52B3" w:rsidRPr="008809D6" w:rsidRDefault="00AE52B3" w:rsidP="008809D6">
      <w:pPr>
        <w:widowControl w:val="0"/>
        <w:ind w:firstLine="709"/>
        <w:jc w:val="both"/>
        <w:rPr>
          <w:bCs/>
          <w:color w:val="000000"/>
          <w:spacing w:val="-4"/>
          <w:lang w:eastAsia="ar-SA"/>
        </w:rPr>
      </w:pPr>
      <w:r w:rsidRPr="008809D6">
        <w:rPr>
          <w:bCs/>
          <w:color w:val="000000"/>
          <w:spacing w:val="-4"/>
          <w:lang w:eastAsia="ar-SA"/>
        </w:rPr>
        <w:t xml:space="preserve">Решение о назначении муниципальных выборов официально публикуется в средствах </w:t>
      </w:r>
      <w:r w:rsidRPr="008809D6">
        <w:rPr>
          <w:bCs/>
          <w:color w:val="000000"/>
          <w:spacing w:val="-4"/>
          <w:lang w:eastAsia="ar-SA"/>
        </w:rPr>
        <w:lastRenderedPageBreak/>
        <w:t>массовой информации не позднее чем через пять дней со дня его принятия.</w:t>
      </w:r>
    </w:p>
    <w:p w:rsidR="00AE52B3" w:rsidRPr="008809D6" w:rsidRDefault="00AE52B3" w:rsidP="008809D6">
      <w:pPr>
        <w:ind w:firstLine="709"/>
        <w:jc w:val="both"/>
        <w:rPr>
          <w:color w:val="000000"/>
        </w:rPr>
      </w:pPr>
      <w:r w:rsidRPr="008809D6">
        <w:rPr>
          <w:color w:val="000000"/>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муниципальные выборы.</w:t>
      </w:r>
    </w:p>
    <w:p w:rsidR="00AE52B3" w:rsidRPr="008809D6" w:rsidRDefault="00AE52B3" w:rsidP="008809D6">
      <w:pPr>
        <w:ind w:firstLine="709"/>
        <w:jc w:val="both"/>
        <w:rPr>
          <w:color w:val="000000"/>
        </w:rPr>
      </w:pPr>
      <w:r w:rsidRPr="008809D6">
        <w:rPr>
          <w:color w:val="000000"/>
        </w:rPr>
        <w:t>Если в результате досрочного прекращения депутатских полномочий Совет остался в неправомочном составе, дополнительные муниципальные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муниципальные выборы, могут быть сокращены на одну треть.</w:t>
      </w:r>
    </w:p>
    <w:p w:rsidR="00AE52B3" w:rsidRPr="008809D6" w:rsidRDefault="00AE52B3" w:rsidP="008809D6">
      <w:pPr>
        <w:ind w:firstLine="709"/>
        <w:jc w:val="both"/>
        <w:rPr>
          <w:color w:val="000000"/>
        </w:rPr>
      </w:pPr>
      <w:r w:rsidRPr="008809D6">
        <w:rPr>
          <w:color w:val="000000"/>
        </w:rPr>
        <w:t>Дополнительные муниципальные выборы не назначаются и не проводятся, если в результате этих выборов депутат не может быть избран на срок более одного года.</w:t>
      </w:r>
    </w:p>
    <w:p w:rsidR="00AE52B3" w:rsidRPr="008809D6" w:rsidRDefault="00AE52B3" w:rsidP="008809D6">
      <w:pPr>
        <w:ind w:firstLine="709"/>
        <w:jc w:val="both"/>
        <w:rPr>
          <w:bCs/>
          <w:color w:val="000000"/>
          <w:spacing w:val="-4"/>
          <w:lang w:eastAsia="ar-SA"/>
        </w:rPr>
      </w:pPr>
      <w:r w:rsidRPr="008809D6">
        <w:rPr>
          <w:color w:val="000000"/>
        </w:rPr>
        <w:t>Если в результате досрочного прекращения депутатских полномочий Совет остался в неправомочном составе, а проведение дополнительных муниципальных выборов в соответствии с настоящей частью невозможно, назначаются новые основные муниципальные выборы, которые проводятся в сроки, установленные частью 3 данной статьи.</w:t>
      </w:r>
    </w:p>
    <w:p w:rsidR="00AE52B3" w:rsidRPr="008809D6" w:rsidRDefault="00AE52B3" w:rsidP="008809D6">
      <w:pPr>
        <w:widowControl w:val="0"/>
        <w:tabs>
          <w:tab w:val="left" w:pos="142"/>
        </w:tabs>
        <w:ind w:firstLine="709"/>
        <w:jc w:val="both"/>
        <w:rPr>
          <w:bCs/>
          <w:color w:val="000000"/>
          <w:lang w:eastAsia="ar-SA"/>
        </w:rPr>
      </w:pPr>
      <w:r w:rsidRPr="008809D6">
        <w:rPr>
          <w:bCs/>
          <w:color w:val="000000"/>
          <w:lang w:eastAsia="ar-SA"/>
        </w:rPr>
        <w:t xml:space="preserve">5. В случае досрочного прекращения полномочий Совета или его депутатов, влекущего за собой неправомочность органа, досрочные муниципальные выборы должны быть проведены не позднее чем через шесть месяцев со дня такого досрочного прекращения полномочий. </w:t>
      </w:r>
    </w:p>
    <w:p w:rsidR="00AE52B3" w:rsidRPr="008809D6" w:rsidRDefault="00AE52B3" w:rsidP="008809D6">
      <w:pPr>
        <w:widowControl w:val="0"/>
        <w:tabs>
          <w:tab w:val="left" w:pos="142"/>
        </w:tabs>
        <w:ind w:firstLine="709"/>
        <w:jc w:val="both"/>
        <w:rPr>
          <w:bCs/>
          <w:color w:val="000000"/>
          <w:lang w:eastAsia="ar-SA"/>
        </w:rPr>
      </w:pPr>
      <w:r w:rsidRPr="008809D6">
        <w:rPr>
          <w:bCs/>
          <w:color w:val="000000"/>
          <w:lang w:eastAsia="ar-SA"/>
        </w:rPr>
        <w:t>При назначении досрочных муниципальных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w:t>
      </w:r>
    </w:p>
    <w:p w:rsidR="00AE52B3" w:rsidRPr="008809D6" w:rsidRDefault="00AE52B3" w:rsidP="008809D6">
      <w:pPr>
        <w:ind w:firstLine="709"/>
        <w:jc w:val="both"/>
        <w:rPr>
          <w:color w:val="000000"/>
        </w:rPr>
      </w:pPr>
      <w:r w:rsidRPr="008809D6">
        <w:rPr>
          <w:bCs/>
          <w:color w:val="000000"/>
          <w:lang w:eastAsia="ar-SA"/>
        </w:rPr>
        <w:t xml:space="preserve">6. </w:t>
      </w:r>
      <w:proofErr w:type="gramStart"/>
      <w:r w:rsidRPr="008809D6">
        <w:rPr>
          <w:bCs/>
          <w:color w:val="000000"/>
          <w:lang w:eastAsia="ar-SA"/>
        </w:rPr>
        <w:t>Основные муниципальные выборы органов местного самоуправления муниципального образования Щербиновский район, проводимые после досрочных муниципальных выборов, должны быть назначены на второе воскресенье сентября года, в котором истекают полномочия органа местного самоуправления муниципального образования Щербиновский район, избранного на досрочных муниципальных выборах</w:t>
      </w:r>
      <w:r w:rsidRPr="008809D6">
        <w:rPr>
          <w:color w:val="000000"/>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w:t>
      </w:r>
      <w:proofErr w:type="gramEnd"/>
      <w:r w:rsidRPr="008809D6">
        <w:rPr>
          <w:color w:val="000000"/>
        </w:rPr>
        <w:t xml:space="preserve"> исключением случаев, предусмотренных 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AE52B3" w:rsidRPr="008809D6" w:rsidRDefault="00AE52B3" w:rsidP="008809D6">
      <w:pPr>
        <w:widowControl w:val="0"/>
        <w:ind w:firstLine="709"/>
        <w:jc w:val="both"/>
        <w:rPr>
          <w:color w:val="000000"/>
          <w:lang w:eastAsia="ar-SA"/>
        </w:rPr>
      </w:pPr>
      <w:r w:rsidRPr="008809D6">
        <w:rPr>
          <w:color w:val="000000"/>
          <w:lang w:eastAsia="ar-SA"/>
        </w:rPr>
        <w:t>7. Результаты муниципальных выборов подлежат официальному опубликованию (обнародованию) в сроки, установленные 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AE52B3" w:rsidRPr="008809D6" w:rsidRDefault="00AE52B3" w:rsidP="008809D6">
      <w:pPr>
        <w:keepLines/>
        <w:widowControl w:val="0"/>
        <w:ind w:firstLine="709"/>
        <w:jc w:val="both"/>
        <w:rPr>
          <w:b/>
          <w:color w:val="000000"/>
          <w:kern w:val="2"/>
          <w:lang w:eastAsia="ar-SA"/>
        </w:rPr>
      </w:pPr>
    </w:p>
    <w:p w:rsidR="00AE52B3" w:rsidRPr="008809D6" w:rsidRDefault="00AE52B3" w:rsidP="008809D6">
      <w:pPr>
        <w:keepLines/>
        <w:widowControl w:val="0"/>
        <w:ind w:firstLine="709"/>
        <w:jc w:val="both"/>
        <w:rPr>
          <w:b/>
          <w:color w:val="000000"/>
          <w:lang w:eastAsia="ar-SA"/>
        </w:rPr>
      </w:pPr>
      <w:r w:rsidRPr="008809D6">
        <w:rPr>
          <w:b/>
          <w:color w:val="000000"/>
          <w:kern w:val="2"/>
          <w:lang w:eastAsia="ar-SA"/>
        </w:rPr>
        <w:t xml:space="preserve">Статья 15. Голосование по отзыву депутата Совета, главы </w:t>
      </w:r>
      <w:r w:rsidRPr="008809D6">
        <w:rPr>
          <w:b/>
          <w:color w:val="000000"/>
          <w:lang w:eastAsia="ar-SA"/>
        </w:rPr>
        <w:t xml:space="preserve">муниципального образования </w:t>
      </w:r>
      <w:r w:rsidRPr="008809D6">
        <w:rPr>
          <w:b/>
          <w:color w:val="000000"/>
          <w:kern w:val="2"/>
          <w:lang w:eastAsia="ar-SA"/>
        </w:rPr>
        <w:t xml:space="preserve">Щербиновский </w:t>
      </w:r>
      <w:r w:rsidRPr="008809D6">
        <w:rPr>
          <w:b/>
          <w:color w:val="000000"/>
          <w:lang w:eastAsia="ar-SA"/>
        </w:rPr>
        <w:t xml:space="preserve">район, по вопросам изменения границ муниципального образования </w:t>
      </w:r>
      <w:r w:rsidRPr="008809D6">
        <w:rPr>
          <w:b/>
          <w:color w:val="000000"/>
          <w:kern w:val="2"/>
          <w:lang w:eastAsia="ar-SA"/>
        </w:rPr>
        <w:t xml:space="preserve">Щербиновский </w:t>
      </w:r>
      <w:r w:rsidRPr="008809D6">
        <w:rPr>
          <w:b/>
          <w:color w:val="000000"/>
          <w:lang w:eastAsia="ar-SA"/>
        </w:rPr>
        <w:t xml:space="preserve">район, преобразования муниципального образования </w:t>
      </w:r>
      <w:r w:rsidRPr="008809D6">
        <w:rPr>
          <w:b/>
          <w:color w:val="000000"/>
          <w:kern w:val="2"/>
          <w:lang w:eastAsia="ar-SA"/>
        </w:rPr>
        <w:t xml:space="preserve">Щербиновский </w:t>
      </w:r>
      <w:r w:rsidRPr="008809D6">
        <w:rPr>
          <w:b/>
          <w:color w:val="000000"/>
          <w:lang w:eastAsia="ar-SA"/>
        </w:rPr>
        <w:t>район</w:t>
      </w:r>
    </w:p>
    <w:p w:rsidR="00AE52B3" w:rsidRPr="008809D6" w:rsidRDefault="00AE52B3" w:rsidP="008809D6">
      <w:pPr>
        <w:ind w:firstLine="709"/>
        <w:jc w:val="both"/>
        <w:rPr>
          <w:color w:val="000000"/>
        </w:rPr>
      </w:pPr>
      <w:r w:rsidRPr="008809D6">
        <w:rPr>
          <w:color w:val="000000"/>
        </w:rPr>
        <w:t>1. Инициатива проведения голосования по отзыву депутатов Совета, главы муниципального образования Щербиновский район принадлежит гражданам Российской Федерации, имеющим право на участие в местном референдуме.</w:t>
      </w:r>
    </w:p>
    <w:p w:rsidR="00AE52B3" w:rsidRPr="008809D6" w:rsidRDefault="00AE52B3" w:rsidP="008809D6">
      <w:pPr>
        <w:ind w:firstLine="709"/>
        <w:jc w:val="both"/>
        <w:rPr>
          <w:color w:val="000000"/>
        </w:rPr>
      </w:pPr>
      <w:r w:rsidRPr="008809D6">
        <w:rPr>
          <w:color w:val="000000"/>
        </w:rPr>
        <w:t xml:space="preserve">2. Основаниями для отзыва депутата Совета, главы муниципального образования Щербиновский район могут служить только их конкретные противоправные решения или действия (бездействие) в случае их подтверждения в судебном порядке. </w:t>
      </w:r>
    </w:p>
    <w:p w:rsidR="00AE52B3" w:rsidRPr="008809D6" w:rsidRDefault="00AE52B3" w:rsidP="008809D6">
      <w:pPr>
        <w:ind w:firstLine="709"/>
        <w:jc w:val="both"/>
        <w:rPr>
          <w:color w:val="000000"/>
        </w:rPr>
      </w:pPr>
      <w:r w:rsidRPr="008809D6">
        <w:rPr>
          <w:color w:val="000000"/>
        </w:rPr>
        <w:t xml:space="preserve">Основанием для отзыва депутата Совета является подтвержденное в судебном порядке неисполнение полномочий депутата Совета, под которым понимается без уважительных причин систематическое (более двух раз подряд) непосещение сессий Совета, </w:t>
      </w:r>
      <w:r w:rsidRPr="008809D6">
        <w:rPr>
          <w:color w:val="000000"/>
        </w:rPr>
        <w:lastRenderedPageBreak/>
        <w:t xml:space="preserve">неучастие в работе соответствующей комиссии, депутатских комиссий Совета, а также уклонение или отказ от выполнения поручений Совета. </w:t>
      </w:r>
    </w:p>
    <w:p w:rsidR="00AE52B3" w:rsidRPr="008809D6" w:rsidRDefault="00AE52B3" w:rsidP="008809D6">
      <w:pPr>
        <w:ind w:firstLine="709"/>
        <w:jc w:val="both"/>
        <w:rPr>
          <w:color w:val="000000"/>
        </w:rPr>
      </w:pPr>
      <w:r w:rsidRPr="008809D6">
        <w:rPr>
          <w:color w:val="000000"/>
        </w:rPr>
        <w:t>Основаниями для отзыва главы муниципального образования Щербиновский район, в случае их подтверждения в судебном порядке, являются:</w:t>
      </w:r>
    </w:p>
    <w:p w:rsidR="00AE52B3" w:rsidRPr="008809D6" w:rsidRDefault="00AE52B3" w:rsidP="008809D6">
      <w:pPr>
        <w:ind w:firstLine="709"/>
        <w:jc w:val="both"/>
        <w:rPr>
          <w:color w:val="000000"/>
        </w:rPr>
      </w:pPr>
      <w:r w:rsidRPr="008809D6">
        <w:rPr>
          <w:color w:val="000000"/>
        </w:rPr>
        <w:t>1) нарушение срока издания муниципального акта, необходимого для реализации решения, принятого путем прямого волеизъявления населения;</w:t>
      </w:r>
    </w:p>
    <w:p w:rsidR="00AE52B3" w:rsidRPr="008809D6" w:rsidRDefault="00AE52B3" w:rsidP="008809D6">
      <w:pPr>
        <w:ind w:firstLine="709"/>
        <w:jc w:val="both"/>
        <w:rPr>
          <w:color w:val="000000"/>
        </w:rPr>
      </w:pPr>
      <w:r w:rsidRPr="008809D6">
        <w:rPr>
          <w:color w:val="000000"/>
        </w:rPr>
        <w:t xml:space="preserve">2) неисполнение полномочий главы муниципального образования Щербиновский </w:t>
      </w:r>
      <w:proofErr w:type="gramStart"/>
      <w:r w:rsidRPr="008809D6">
        <w:rPr>
          <w:color w:val="000000"/>
        </w:rPr>
        <w:t>район</w:t>
      </w:r>
      <w:proofErr w:type="gramEnd"/>
      <w:r w:rsidRPr="008809D6">
        <w:rPr>
          <w:color w:val="000000"/>
        </w:rPr>
        <w:t xml:space="preserve">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AE52B3" w:rsidRPr="008809D6" w:rsidRDefault="00AE52B3" w:rsidP="008809D6">
      <w:pPr>
        <w:ind w:firstLine="709"/>
        <w:jc w:val="both"/>
        <w:rPr>
          <w:color w:val="000000"/>
          <w:spacing w:val="-2"/>
        </w:rPr>
      </w:pPr>
      <w:r w:rsidRPr="008809D6">
        <w:rPr>
          <w:color w:val="000000"/>
          <w:spacing w:val="-2"/>
        </w:rPr>
        <w:t>Отзыв по указанным основаниям не освобождает депутата Совета, главу муниципального образования Щербиновский район от иной ответственности, установленной за допущенные нарушения федеральным законодательством.</w:t>
      </w:r>
    </w:p>
    <w:p w:rsidR="00AE52B3" w:rsidRPr="008809D6" w:rsidRDefault="00AE52B3" w:rsidP="008809D6">
      <w:pPr>
        <w:ind w:firstLine="709"/>
        <w:jc w:val="both"/>
        <w:rPr>
          <w:color w:val="000000"/>
        </w:rPr>
      </w:pPr>
      <w:r w:rsidRPr="008809D6">
        <w:rPr>
          <w:color w:val="000000"/>
        </w:rPr>
        <w:t xml:space="preserve">3. Право отзыва не может быть использовано в период со дня инициирования вопроса о досрочном прекращении полномочий Совета, главы муниципального образования Щербиновский район в порядке, установленном статьями 73, 74, 74.1 Федерального закона от 06.10.2003 года № 131- ФЗ «Об общих принципах организации местного самоуправления в Российской Федерации». </w:t>
      </w:r>
    </w:p>
    <w:p w:rsidR="00AE52B3" w:rsidRPr="008809D6" w:rsidRDefault="00AE52B3" w:rsidP="008809D6">
      <w:pPr>
        <w:ind w:firstLine="709"/>
        <w:jc w:val="both"/>
        <w:rPr>
          <w:color w:val="000000"/>
        </w:rPr>
      </w:pPr>
      <w:r w:rsidRPr="008809D6">
        <w:rPr>
          <w:color w:val="000000"/>
        </w:rPr>
        <w:t>Депутат Совета, глава муниципального образования Щербиновский район имеет право давать избирателям объяснения по поводу обстоятельств, выдвигаемых в качестве оснований для отзыва.</w:t>
      </w:r>
    </w:p>
    <w:p w:rsidR="00AE52B3" w:rsidRPr="008809D6" w:rsidRDefault="00AE52B3" w:rsidP="008809D6">
      <w:pPr>
        <w:ind w:firstLine="709"/>
        <w:jc w:val="both"/>
        <w:rPr>
          <w:color w:val="000000"/>
        </w:rPr>
      </w:pPr>
      <w:r w:rsidRPr="008809D6">
        <w:rPr>
          <w:color w:val="000000"/>
        </w:rPr>
        <w:t>4. Для выдвижения инициативы проведения голосования по отзыву депутата Совета, главы муниципального образования Щербиновский район и сбора подписей граждан в ее поддержку необходимо образовать инициативную группу по отзыву депутата Совета, главы муниципального образования Щербиновский район (далее - инициативная группа) в количестве не менее 10 человек.</w:t>
      </w:r>
    </w:p>
    <w:p w:rsidR="00AE52B3" w:rsidRPr="008809D6" w:rsidRDefault="00AE52B3" w:rsidP="008809D6">
      <w:pPr>
        <w:ind w:firstLine="709"/>
        <w:jc w:val="both"/>
        <w:rPr>
          <w:color w:val="000000"/>
        </w:rPr>
      </w:pPr>
      <w:r w:rsidRPr="008809D6">
        <w:rPr>
          <w:color w:val="000000"/>
        </w:rPr>
        <w:t xml:space="preserve">Инициативная группа образуется гражданами, указанными в части 1 настоящей статьи, на собрании. </w:t>
      </w:r>
    </w:p>
    <w:p w:rsidR="00AE52B3" w:rsidRPr="008809D6" w:rsidRDefault="00AE52B3" w:rsidP="008809D6">
      <w:pPr>
        <w:widowControl w:val="0"/>
        <w:ind w:firstLine="709"/>
        <w:jc w:val="both"/>
        <w:rPr>
          <w:color w:val="000000"/>
        </w:rPr>
      </w:pPr>
      <w:r w:rsidRPr="008809D6">
        <w:rPr>
          <w:color w:val="000000"/>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AE52B3" w:rsidRPr="008809D6" w:rsidRDefault="00AE52B3" w:rsidP="008809D6">
      <w:pPr>
        <w:widowControl w:val="0"/>
        <w:ind w:firstLine="709"/>
        <w:jc w:val="both"/>
        <w:rPr>
          <w:color w:val="000000"/>
        </w:rPr>
      </w:pPr>
      <w:r w:rsidRPr="008809D6">
        <w:rPr>
          <w:color w:val="000000"/>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AE52B3" w:rsidRPr="008809D6" w:rsidRDefault="00AE52B3" w:rsidP="008809D6">
      <w:pPr>
        <w:widowControl w:val="0"/>
        <w:ind w:firstLine="709"/>
        <w:jc w:val="both"/>
        <w:rPr>
          <w:color w:val="000000"/>
        </w:rPr>
      </w:pPr>
      <w:r w:rsidRPr="008809D6">
        <w:rPr>
          <w:color w:val="000000"/>
        </w:rPr>
        <w:t>5. Инициативная группа не позднее трех дней со дня проведения собрания обращается с ходатайством о регистрации группы в комиссию.</w:t>
      </w:r>
    </w:p>
    <w:p w:rsidR="00AE52B3" w:rsidRPr="008809D6" w:rsidRDefault="00AE52B3" w:rsidP="008809D6">
      <w:pPr>
        <w:widowControl w:val="0"/>
        <w:ind w:firstLine="709"/>
        <w:jc w:val="both"/>
        <w:rPr>
          <w:color w:val="000000"/>
        </w:rPr>
      </w:pPr>
      <w:proofErr w:type="gramStart"/>
      <w:r w:rsidRPr="008809D6">
        <w:rPr>
          <w:color w:val="000000"/>
        </w:rPr>
        <w:t xml:space="preserve">В ходатайстве инициативной группы должны быть указаны основания отзыва депутата Совета, главы муниципального образования Щербиновский район,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AE52B3" w:rsidRPr="008809D6" w:rsidRDefault="00AE52B3" w:rsidP="008809D6">
      <w:pPr>
        <w:widowControl w:val="0"/>
        <w:ind w:firstLine="709"/>
        <w:jc w:val="both"/>
        <w:rPr>
          <w:color w:val="000000"/>
        </w:rPr>
      </w:pPr>
      <w:r w:rsidRPr="008809D6">
        <w:rPr>
          <w:color w:val="000000"/>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AE52B3" w:rsidRPr="008809D6" w:rsidRDefault="00AE52B3" w:rsidP="008809D6">
      <w:pPr>
        <w:widowControl w:val="0"/>
        <w:ind w:firstLine="709"/>
        <w:jc w:val="both"/>
        <w:rPr>
          <w:color w:val="000000"/>
        </w:rPr>
      </w:pPr>
      <w:r w:rsidRPr="008809D6">
        <w:rPr>
          <w:color w:val="000000"/>
        </w:rPr>
        <w:t>1) об образовании инициативной группы;</w:t>
      </w:r>
    </w:p>
    <w:p w:rsidR="00AE52B3" w:rsidRPr="008809D6" w:rsidRDefault="00AE52B3" w:rsidP="008809D6">
      <w:pPr>
        <w:widowControl w:val="0"/>
        <w:ind w:firstLine="709"/>
        <w:jc w:val="both"/>
        <w:rPr>
          <w:color w:val="000000"/>
        </w:rPr>
      </w:pPr>
      <w:r w:rsidRPr="008809D6">
        <w:rPr>
          <w:color w:val="000000"/>
        </w:rPr>
        <w:t>2) о назначении уполномоченных представителей инициативной группы.</w:t>
      </w:r>
    </w:p>
    <w:p w:rsidR="00AE52B3" w:rsidRPr="008809D6" w:rsidRDefault="00AE52B3" w:rsidP="008809D6">
      <w:pPr>
        <w:widowControl w:val="0"/>
        <w:ind w:firstLine="709"/>
        <w:jc w:val="both"/>
        <w:rPr>
          <w:color w:val="000000"/>
        </w:rPr>
      </w:pPr>
      <w:r w:rsidRPr="008809D6">
        <w:rPr>
          <w:color w:val="000000"/>
        </w:rPr>
        <w:lastRenderedPageBreak/>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w:t>
      </w:r>
    </w:p>
    <w:p w:rsidR="00AE52B3" w:rsidRPr="008809D6" w:rsidRDefault="00AE52B3" w:rsidP="008809D6">
      <w:pPr>
        <w:widowControl w:val="0"/>
        <w:ind w:firstLine="709"/>
        <w:jc w:val="both"/>
        <w:rPr>
          <w:color w:val="000000"/>
        </w:rPr>
      </w:pPr>
      <w:r w:rsidRPr="008809D6">
        <w:rPr>
          <w:color w:val="000000"/>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муниципального образования Щербиновский район.</w:t>
      </w:r>
    </w:p>
    <w:p w:rsidR="00AE52B3" w:rsidRPr="008809D6" w:rsidRDefault="00AE52B3" w:rsidP="008809D6">
      <w:pPr>
        <w:widowControl w:val="0"/>
        <w:ind w:firstLine="709"/>
        <w:jc w:val="both"/>
        <w:rPr>
          <w:color w:val="000000"/>
        </w:rPr>
      </w:pPr>
      <w:r w:rsidRPr="008809D6">
        <w:rPr>
          <w:color w:val="000000"/>
        </w:rPr>
        <w:t>При регистрации инициативной группе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муниципального образования Щербиновский район.</w:t>
      </w:r>
    </w:p>
    <w:p w:rsidR="00AE52B3" w:rsidRPr="008809D6" w:rsidRDefault="00AE52B3" w:rsidP="008809D6">
      <w:pPr>
        <w:widowControl w:val="0"/>
        <w:ind w:firstLine="709"/>
        <w:jc w:val="both"/>
        <w:rPr>
          <w:color w:val="000000"/>
        </w:rPr>
      </w:pPr>
      <w:r w:rsidRPr="008809D6">
        <w:rPr>
          <w:color w:val="000000"/>
        </w:rPr>
        <w:t>7. Регистрация инициативной группы является основанием для сбора подписей, необходимых для назначения голосования по отзыву депутата Совета, главы муниципального образования Щербиновский район  (далее – голосование по отзыву).</w:t>
      </w:r>
    </w:p>
    <w:p w:rsidR="00AE52B3" w:rsidRPr="008809D6" w:rsidRDefault="00AE52B3" w:rsidP="008809D6">
      <w:pPr>
        <w:widowControl w:val="0"/>
        <w:ind w:firstLine="709"/>
        <w:jc w:val="both"/>
        <w:rPr>
          <w:color w:val="000000"/>
        </w:rPr>
      </w:pPr>
    </w:p>
    <w:p w:rsidR="00AE52B3" w:rsidRPr="008809D6" w:rsidRDefault="00AE52B3" w:rsidP="008809D6">
      <w:pPr>
        <w:widowControl w:val="0"/>
        <w:ind w:firstLine="709"/>
        <w:jc w:val="both"/>
        <w:rPr>
          <w:color w:val="000000"/>
        </w:rPr>
      </w:pPr>
      <w:r w:rsidRPr="008809D6">
        <w:rPr>
          <w:color w:val="000000"/>
        </w:rPr>
        <w:t xml:space="preserve">Подписи собираются путем заполнения подписных листов, содержащих предложение о проведении голосования по отзыву. </w:t>
      </w:r>
    </w:p>
    <w:p w:rsidR="00AE52B3" w:rsidRPr="008809D6" w:rsidRDefault="00AE52B3" w:rsidP="008809D6">
      <w:pPr>
        <w:widowControl w:val="0"/>
        <w:ind w:firstLine="709"/>
        <w:jc w:val="both"/>
        <w:rPr>
          <w:color w:val="000000"/>
        </w:rPr>
      </w:pPr>
      <w:proofErr w:type="gramStart"/>
      <w:r w:rsidRPr="008809D6">
        <w:rPr>
          <w:color w:val="000000"/>
        </w:rPr>
        <w:t>Подписные листы изготавливаются по форме, установленной приложением 9 к Федеральному закону от 12.06.2002 года № 67- ФЗ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23.07.2003 года № 606-КЗ «О референдумах в Краснодарском крае».</w:t>
      </w:r>
      <w:proofErr w:type="gramEnd"/>
    </w:p>
    <w:p w:rsidR="00AE52B3" w:rsidRPr="008809D6" w:rsidRDefault="00AE52B3" w:rsidP="008809D6">
      <w:pPr>
        <w:widowControl w:val="0"/>
        <w:ind w:firstLine="709"/>
        <w:jc w:val="both"/>
        <w:rPr>
          <w:color w:val="000000"/>
        </w:rPr>
      </w:pPr>
      <w:r w:rsidRPr="008809D6">
        <w:rPr>
          <w:color w:val="000000"/>
        </w:rPr>
        <w:t>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AE52B3" w:rsidRPr="008809D6" w:rsidRDefault="00AE52B3" w:rsidP="008809D6">
      <w:pPr>
        <w:widowControl w:val="0"/>
        <w:ind w:firstLine="709"/>
        <w:jc w:val="both"/>
        <w:rPr>
          <w:color w:val="000000"/>
        </w:rPr>
      </w:pPr>
      <w:r w:rsidRPr="008809D6">
        <w:rPr>
          <w:color w:val="000000"/>
        </w:rPr>
        <w:t>Количество подписей, необходимых для назначения голосования по отзыву главы муниципального образования Щербиновский район, составляет 5 процентов от числа избирателей, зарегистрированных на территории муниципального образования Щербиновский район.</w:t>
      </w:r>
    </w:p>
    <w:p w:rsidR="00AE52B3" w:rsidRPr="008809D6" w:rsidRDefault="00AE52B3" w:rsidP="008809D6">
      <w:pPr>
        <w:widowControl w:val="0"/>
        <w:ind w:firstLine="709"/>
        <w:jc w:val="both"/>
        <w:rPr>
          <w:color w:val="000000"/>
        </w:rPr>
      </w:pPr>
      <w:r w:rsidRPr="008809D6">
        <w:rPr>
          <w:color w:val="000000"/>
        </w:rPr>
        <w:t>Количество</w:t>
      </w:r>
      <w:r w:rsidRPr="008809D6">
        <w:rPr>
          <w:b/>
          <w:color w:val="000000"/>
        </w:rPr>
        <w:t xml:space="preserve"> </w:t>
      </w:r>
      <w:r w:rsidRPr="008809D6">
        <w:rPr>
          <w:color w:val="000000"/>
        </w:rPr>
        <w:t xml:space="preserve">представляемых в комиссию подписей, собранных в поддержку инициативы проведения голосования по отзыву, может превышать </w:t>
      </w:r>
      <w:r w:rsidRPr="008809D6">
        <w:rPr>
          <w:strike/>
          <w:color w:val="000000"/>
        </w:rPr>
        <w:t xml:space="preserve"> </w:t>
      </w:r>
      <w:r w:rsidRPr="008809D6">
        <w:rPr>
          <w:b/>
          <w:color w:val="000000"/>
        </w:rPr>
        <w:t xml:space="preserve"> </w:t>
      </w:r>
      <w:r w:rsidRPr="008809D6">
        <w:rPr>
          <w:color w:val="000000"/>
        </w:rPr>
        <w:t>количество подписей, необходимое для назначения голосования по отзыву, но не более чем на 10 процентов.</w:t>
      </w:r>
    </w:p>
    <w:p w:rsidR="00AE52B3" w:rsidRPr="008809D6" w:rsidRDefault="00AE52B3" w:rsidP="008809D6">
      <w:pPr>
        <w:widowControl w:val="0"/>
        <w:ind w:firstLine="709"/>
        <w:jc w:val="both"/>
        <w:rPr>
          <w:color w:val="000000"/>
        </w:rPr>
      </w:pPr>
      <w:r w:rsidRPr="008809D6">
        <w:rPr>
          <w:color w:val="000000"/>
        </w:rPr>
        <w:t xml:space="preserve">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 </w:t>
      </w:r>
    </w:p>
    <w:p w:rsidR="00AE52B3" w:rsidRPr="008809D6" w:rsidRDefault="00AE52B3" w:rsidP="008809D6">
      <w:pPr>
        <w:widowControl w:val="0"/>
        <w:ind w:firstLine="709"/>
        <w:jc w:val="both"/>
        <w:rPr>
          <w:color w:val="000000"/>
        </w:rPr>
      </w:pPr>
      <w:r w:rsidRPr="008809D6">
        <w:rPr>
          <w:color w:val="000000"/>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AE52B3" w:rsidRPr="008809D6" w:rsidRDefault="00AE52B3" w:rsidP="008809D6">
      <w:pPr>
        <w:widowControl w:val="0"/>
        <w:ind w:firstLine="709"/>
        <w:jc w:val="both"/>
        <w:rPr>
          <w:color w:val="000000"/>
        </w:rPr>
      </w:pPr>
      <w:r w:rsidRPr="008809D6">
        <w:rPr>
          <w:color w:val="000000"/>
        </w:rPr>
        <w:t>Проверке могут подлежать все представленные подписи или часть этих подписей, но не менее 20 процентов от установленного в части</w:t>
      </w:r>
      <w:r w:rsidRPr="008809D6">
        <w:rPr>
          <w:bCs/>
          <w:color w:val="000000"/>
        </w:rPr>
        <w:t xml:space="preserve"> 7 </w:t>
      </w:r>
      <w:r w:rsidRPr="008809D6">
        <w:rPr>
          <w:color w:val="000000"/>
        </w:rPr>
        <w:t>настоящей статьи их количества, необходимого для назначения голосования по отзыву. Количество подписей, подлежащих проверке, определяет организующая голосование по отзыву комиссия.</w:t>
      </w:r>
    </w:p>
    <w:p w:rsidR="00AE52B3" w:rsidRPr="008809D6" w:rsidRDefault="00AE52B3" w:rsidP="008809D6">
      <w:pPr>
        <w:ind w:firstLine="709"/>
        <w:jc w:val="both"/>
        <w:rPr>
          <w:color w:val="000000"/>
        </w:rPr>
      </w:pPr>
      <w:r w:rsidRPr="008809D6">
        <w:rPr>
          <w:color w:val="000000"/>
        </w:rPr>
        <w:t xml:space="preserve">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AE52B3" w:rsidRPr="008809D6" w:rsidRDefault="00AE52B3" w:rsidP="008809D6">
      <w:pPr>
        <w:ind w:firstLine="709"/>
        <w:jc w:val="both"/>
        <w:rPr>
          <w:color w:val="000000"/>
        </w:rPr>
      </w:pPr>
      <w:r w:rsidRPr="008809D6">
        <w:rPr>
          <w:color w:val="000000"/>
        </w:rPr>
        <w:t>Итоги проведенной проверки оформляются решением комиссии о соответствии либо не соответствии порядка выдвижения инициативы по отзыву депутата Совета, главы муниципального образования Щербиновский район (далее – инициатива по отзыву) требованиям действующего законодательства и настоящего Устава.</w:t>
      </w:r>
    </w:p>
    <w:p w:rsidR="00AE52B3" w:rsidRPr="008809D6" w:rsidRDefault="00AE52B3" w:rsidP="008809D6">
      <w:pPr>
        <w:ind w:firstLine="709"/>
        <w:jc w:val="both"/>
        <w:rPr>
          <w:color w:val="000000"/>
        </w:rPr>
      </w:pPr>
      <w:proofErr w:type="gramStart"/>
      <w:r w:rsidRPr="008809D6">
        <w:rPr>
          <w:color w:val="000000"/>
        </w:rPr>
        <w:lastRenderedPageBreak/>
        <w:t>Если в результате соответствующей проверки установлено, что представленных подписей достаточно для выдвижения инициативы по отзыву,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AE52B3" w:rsidRPr="008809D6" w:rsidRDefault="00AE52B3" w:rsidP="008809D6">
      <w:pPr>
        <w:ind w:firstLine="709"/>
        <w:jc w:val="both"/>
        <w:rPr>
          <w:color w:val="000000"/>
        </w:rPr>
      </w:pPr>
      <w:r w:rsidRPr="008809D6">
        <w:rPr>
          <w:color w:val="000000"/>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AE52B3" w:rsidRPr="008809D6" w:rsidRDefault="00AE52B3" w:rsidP="008809D6">
      <w:pPr>
        <w:ind w:firstLine="709"/>
        <w:jc w:val="both"/>
        <w:rPr>
          <w:color w:val="000000"/>
        </w:rPr>
      </w:pPr>
      <w:r w:rsidRPr="008809D6">
        <w:rPr>
          <w:color w:val="000000"/>
        </w:rPr>
        <w:t xml:space="preserve">Решение о назначении голосования по отзыву должно быть принято не </w:t>
      </w:r>
      <w:proofErr w:type="gramStart"/>
      <w:r w:rsidRPr="008809D6">
        <w:rPr>
          <w:color w:val="000000"/>
        </w:rPr>
        <w:t>позднее</w:t>
      </w:r>
      <w:proofErr w:type="gramEnd"/>
      <w:r w:rsidRPr="008809D6">
        <w:rPr>
          <w:color w:val="000000"/>
        </w:rPr>
        <w:t xml:space="preserve"> чем за 55 дней до дня голосования. </w:t>
      </w:r>
    </w:p>
    <w:p w:rsidR="00AE52B3" w:rsidRPr="008809D6" w:rsidRDefault="00AE52B3" w:rsidP="008809D6">
      <w:pPr>
        <w:ind w:firstLine="709"/>
        <w:jc w:val="both"/>
        <w:rPr>
          <w:color w:val="000000"/>
        </w:rPr>
      </w:pPr>
      <w:r w:rsidRPr="008809D6">
        <w:rPr>
          <w:color w:val="000000"/>
        </w:rPr>
        <w:t xml:space="preserve">Голосование по отзыву может быть назначено только на воскресенье. </w:t>
      </w:r>
      <w:proofErr w:type="gramStart"/>
      <w:r w:rsidRPr="008809D6">
        <w:rPr>
          <w:color w:val="000000"/>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AE52B3" w:rsidRPr="008809D6" w:rsidRDefault="00AE52B3" w:rsidP="008809D6">
      <w:pPr>
        <w:widowControl w:val="0"/>
        <w:ind w:firstLine="709"/>
        <w:jc w:val="both"/>
        <w:rPr>
          <w:color w:val="000000"/>
        </w:rPr>
      </w:pPr>
      <w:r w:rsidRPr="008809D6">
        <w:rPr>
          <w:color w:val="000000"/>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AE52B3" w:rsidRPr="008809D6" w:rsidRDefault="00AE52B3" w:rsidP="008809D6">
      <w:pPr>
        <w:widowControl w:val="0"/>
        <w:ind w:firstLine="709"/>
        <w:jc w:val="both"/>
        <w:rPr>
          <w:color w:val="000000"/>
        </w:rPr>
      </w:pPr>
      <w:r w:rsidRPr="008809D6">
        <w:rPr>
          <w:color w:val="000000"/>
        </w:rPr>
        <w:t>10. Голосование по отзыву осуществляется в границах избирательных участков, образованных в соответствии с Федеральным законом от 12.06.2002 года № 67- 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года № 67- ФЗ «Об основных гарантиях избирательных прав и права на участие в референдуме граждан Российской Федерации».</w:t>
      </w:r>
    </w:p>
    <w:p w:rsidR="00AE52B3" w:rsidRPr="008809D6" w:rsidRDefault="00AE52B3" w:rsidP="008809D6">
      <w:pPr>
        <w:ind w:firstLine="709"/>
        <w:jc w:val="both"/>
        <w:rPr>
          <w:color w:val="000000"/>
        </w:rPr>
      </w:pPr>
      <w:r w:rsidRPr="008809D6">
        <w:rPr>
          <w:color w:val="000000"/>
        </w:rPr>
        <w:t>Составление и уточнение списков участников голосования по отзыву осуществляются в порядке, предусмотренном Федеральным законом от 12.06.2002 года № 67- 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w:t>
      </w:r>
    </w:p>
    <w:p w:rsidR="00AE52B3" w:rsidRPr="008809D6" w:rsidRDefault="00AE52B3" w:rsidP="008809D6">
      <w:pPr>
        <w:ind w:firstLine="709"/>
        <w:jc w:val="both"/>
        <w:rPr>
          <w:color w:val="000000"/>
        </w:rPr>
      </w:pPr>
      <w:r w:rsidRPr="008809D6">
        <w:rPr>
          <w:color w:val="000000"/>
        </w:rPr>
        <w:t>11. Для участия в голосовании по отзыву избиратель получает бюллетень для голосования по отзыву.</w:t>
      </w:r>
    </w:p>
    <w:p w:rsidR="00AE52B3" w:rsidRPr="008809D6" w:rsidRDefault="00AE52B3" w:rsidP="008809D6">
      <w:pPr>
        <w:ind w:firstLine="709"/>
        <w:jc w:val="both"/>
        <w:rPr>
          <w:color w:val="000000"/>
        </w:rPr>
      </w:pPr>
      <w:r w:rsidRPr="008809D6">
        <w:rPr>
          <w:color w:val="000000"/>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8809D6">
        <w:rPr>
          <w:color w:val="000000"/>
        </w:rPr>
        <w:t>позднее</w:t>
      </w:r>
      <w:proofErr w:type="gramEnd"/>
      <w:r w:rsidRPr="008809D6">
        <w:rPr>
          <w:color w:val="000000"/>
        </w:rPr>
        <w:t xml:space="preserve"> чем за 20 дней до дня голосования. Текст бюллетеня должен быть размещен только на одной его стороне.</w:t>
      </w:r>
    </w:p>
    <w:p w:rsidR="00AE52B3" w:rsidRPr="008809D6" w:rsidRDefault="00AE52B3" w:rsidP="008809D6">
      <w:pPr>
        <w:ind w:firstLine="709"/>
        <w:jc w:val="both"/>
        <w:rPr>
          <w:color w:val="000000"/>
        </w:rPr>
      </w:pPr>
      <w:r w:rsidRPr="008809D6">
        <w:rPr>
          <w:color w:val="000000"/>
        </w:rPr>
        <w:t xml:space="preserve">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8809D6">
        <w:rPr>
          <w:color w:val="000000"/>
        </w:rPr>
        <w:t>которыми</w:t>
      </w:r>
      <w:proofErr w:type="gramEnd"/>
      <w:r w:rsidRPr="008809D6">
        <w:rPr>
          <w:color w:val="000000"/>
        </w:rPr>
        <w:t xml:space="preserve"> помещаются пустые квадраты.</w:t>
      </w:r>
    </w:p>
    <w:p w:rsidR="00AE52B3" w:rsidRPr="008809D6" w:rsidRDefault="00AE52B3" w:rsidP="008809D6">
      <w:pPr>
        <w:ind w:firstLine="709"/>
        <w:jc w:val="both"/>
        <w:rPr>
          <w:color w:val="000000"/>
        </w:rPr>
      </w:pPr>
      <w:r w:rsidRPr="008809D6">
        <w:rPr>
          <w:color w:val="000000"/>
        </w:rPr>
        <w:t xml:space="preserve">12. </w:t>
      </w:r>
      <w:proofErr w:type="gramStart"/>
      <w:r w:rsidRPr="008809D6">
        <w:rPr>
          <w:color w:val="000000"/>
        </w:rPr>
        <w:t>Голосование по отзыву проводится в порядке, установленном Федеральным законом от 12.06.2002 года № 67- 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года № 131-ФЗ «Об общих принципах организации местного самоуправления в Российской Федерации».</w:t>
      </w:r>
      <w:proofErr w:type="gramEnd"/>
    </w:p>
    <w:p w:rsidR="00AE52B3" w:rsidRPr="008809D6" w:rsidRDefault="00AE52B3" w:rsidP="008809D6">
      <w:pPr>
        <w:ind w:firstLine="709"/>
        <w:jc w:val="both"/>
        <w:rPr>
          <w:color w:val="000000"/>
        </w:rPr>
      </w:pPr>
      <w:r w:rsidRPr="008809D6">
        <w:rPr>
          <w:color w:val="000000"/>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AE52B3" w:rsidRPr="008809D6" w:rsidRDefault="00AE52B3" w:rsidP="008809D6">
      <w:pPr>
        <w:ind w:firstLine="709"/>
        <w:jc w:val="both"/>
        <w:rPr>
          <w:color w:val="000000"/>
        </w:rPr>
      </w:pPr>
      <w:r w:rsidRPr="008809D6">
        <w:rPr>
          <w:color w:val="000000"/>
        </w:rPr>
        <w:t>Глава муниципального образования Щербиновский район считается отозванным, если за отзыв проголосовало не менее половины избирателей, зарегистрированных на территории муниципального образования Щербиновский район.</w:t>
      </w:r>
    </w:p>
    <w:p w:rsidR="00AE52B3" w:rsidRPr="008809D6" w:rsidRDefault="00AE52B3" w:rsidP="008809D6">
      <w:pPr>
        <w:ind w:firstLine="709"/>
        <w:jc w:val="both"/>
        <w:rPr>
          <w:i/>
          <w:color w:val="000000"/>
        </w:rPr>
      </w:pPr>
      <w:r w:rsidRPr="008809D6">
        <w:rPr>
          <w:color w:val="000000"/>
        </w:rPr>
        <w:t>В ином случае комиссия признает решение об отзыве не принятым</w:t>
      </w:r>
      <w:r w:rsidRPr="008809D6">
        <w:rPr>
          <w:i/>
          <w:color w:val="000000"/>
        </w:rPr>
        <w:t>.</w:t>
      </w:r>
    </w:p>
    <w:p w:rsidR="00AE52B3" w:rsidRPr="008809D6" w:rsidRDefault="00AE52B3" w:rsidP="008809D6">
      <w:pPr>
        <w:ind w:firstLine="709"/>
        <w:jc w:val="both"/>
        <w:rPr>
          <w:i/>
          <w:color w:val="000000"/>
        </w:rPr>
      </w:pPr>
      <w:r w:rsidRPr="008809D6">
        <w:rPr>
          <w:color w:val="000000"/>
        </w:rPr>
        <w:lastRenderedPageBreak/>
        <w:t>14. Комиссия после подписания протокола о результатах</w:t>
      </w:r>
      <w:r w:rsidRPr="008809D6">
        <w:rPr>
          <w:i/>
          <w:color w:val="000000"/>
        </w:rPr>
        <w:t xml:space="preserve"> </w:t>
      </w:r>
      <w:r w:rsidRPr="008809D6">
        <w:rPr>
          <w:color w:val="000000"/>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 по отзыву.</w:t>
      </w:r>
      <w:r w:rsidRPr="008809D6">
        <w:rPr>
          <w:i/>
          <w:color w:val="000000"/>
        </w:rPr>
        <w:t xml:space="preserve"> </w:t>
      </w:r>
    </w:p>
    <w:p w:rsidR="00AE52B3" w:rsidRPr="008809D6" w:rsidRDefault="00AE52B3" w:rsidP="008809D6">
      <w:pPr>
        <w:ind w:firstLine="709"/>
        <w:jc w:val="both"/>
        <w:rPr>
          <w:color w:val="000000"/>
        </w:rPr>
      </w:pPr>
      <w:r w:rsidRPr="008809D6">
        <w:rPr>
          <w:color w:val="000000"/>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 по отзыву.</w:t>
      </w:r>
    </w:p>
    <w:p w:rsidR="00AE52B3" w:rsidRPr="008809D6" w:rsidRDefault="00AE52B3" w:rsidP="008809D6">
      <w:pPr>
        <w:ind w:firstLine="709"/>
        <w:jc w:val="both"/>
        <w:rPr>
          <w:color w:val="000000"/>
        </w:rPr>
      </w:pPr>
      <w:r w:rsidRPr="008809D6">
        <w:rPr>
          <w:color w:val="000000"/>
        </w:rPr>
        <w:t xml:space="preserve">16. Полномочия депутата Совета, главы муниципального образования Щербиновский район,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AE52B3" w:rsidRPr="008809D6" w:rsidRDefault="00AE52B3" w:rsidP="008809D6">
      <w:pPr>
        <w:ind w:firstLine="709"/>
        <w:jc w:val="both"/>
        <w:rPr>
          <w:color w:val="000000"/>
        </w:rPr>
      </w:pPr>
      <w:r w:rsidRPr="008809D6">
        <w:rPr>
          <w:color w:val="000000"/>
        </w:rPr>
        <w:t>17. В случаях, предусмотренных Федеральным законом от 06.10.2003 года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Щербиновский район либо его преобразовании, проводится голосование по вопросам изменения границ (преобразования) муниципального образования Щербиновский район.</w:t>
      </w:r>
    </w:p>
    <w:p w:rsidR="00AE52B3" w:rsidRPr="008809D6" w:rsidRDefault="00AE52B3" w:rsidP="008809D6">
      <w:pPr>
        <w:ind w:firstLine="709"/>
        <w:jc w:val="both"/>
        <w:rPr>
          <w:color w:val="000000"/>
        </w:rPr>
      </w:pPr>
      <w:proofErr w:type="gramStart"/>
      <w:r w:rsidRPr="008809D6">
        <w:rPr>
          <w:color w:val="000000"/>
        </w:rPr>
        <w:t>Голосование по указанным вопросам назначается Советом и проводится в порядке, установленном Федеральным законом от 12.06.2002 года № 67- ФЗ «Об основных гарантиях избирательных прав и права на участие в референдуме граждан Российской Федерации», Зако</w:t>
      </w:r>
      <w:r w:rsidR="00B9317D">
        <w:rPr>
          <w:color w:val="000000"/>
        </w:rPr>
        <w:t xml:space="preserve">ном Краснодарского края </w:t>
      </w:r>
      <w:r w:rsidRPr="008809D6">
        <w:rPr>
          <w:color w:val="000000"/>
        </w:rPr>
        <w:t>от 23.07.2003 года № 606-КЗ «О референдумах в Краснодарском крае», с учетом особенностей, предусмотренных Федеральным законом от 06.10.2003 года  № 131-ФЗ «Об общих принципах организации местного самоуправления</w:t>
      </w:r>
      <w:proofErr w:type="gramEnd"/>
      <w:r w:rsidRPr="008809D6">
        <w:rPr>
          <w:color w:val="000000"/>
        </w:rPr>
        <w:t xml:space="preserve"> в Российской Федерации». </w:t>
      </w:r>
      <w:proofErr w:type="gramStart"/>
      <w:r w:rsidRPr="008809D6">
        <w:rPr>
          <w:color w:val="000000"/>
        </w:rPr>
        <w:t>При это</w:t>
      </w:r>
      <w:r w:rsidR="00B9317D">
        <w:rPr>
          <w:color w:val="000000"/>
        </w:rPr>
        <w:t>м положения Федерального закона</w:t>
      </w:r>
      <w:r w:rsidRPr="008809D6">
        <w:rPr>
          <w:color w:val="000000"/>
        </w:rPr>
        <w:t xml:space="preserve"> от 12.06.2002 года </w:t>
      </w:r>
      <w:r w:rsidR="00B9317D">
        <w:rPr>
          <w:color w:val="000000"/>
        </w:rPr>
        <w:t xml:space="preserve">       </w:t>
      </w:r>
      <w:r w:rsidRPr="008809D6">
        <w:rPr>
          <w:color w:val="000000"/>
        </w:rPr>
        <w:t>№ 67-ФЗ «Об основных гарантиях избирательных прав и права на участие в референдуме граждан Российской Федерации», Закона Краснодарского края от 23.07.2003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w:t>
      </w:r>
      <w:proofErr w:type="gramEnd"/>
      <w:r w:rsidRPr="008809D6">
        <w:rPr>
          <w:color w:val="000000"/>
        </w:rPr>
        <w:t xml:space="preserve"> применяются. </w:t>
      </w:r>
    </w:p>
    <w:p w:rsidR="00AE52B3" w:rsidRPr="008809D6" w:rsidRDefault="00AE52B3" w:rsidP="008809D6">
      <w:pPr>
        <w:widowControl w:val="0"/>
        <w:ind w:firstLine="709"/>
        <w:jc w:val="both"/>
        <w:rPr>
          <w:color w:val="000000"/>
        </w:rPr>
      </w:pPr>
      <w:r w:rsidRPr="008809D6">
        <w:rPr>
          <w:color w:val="000000"/>
        </w:rPr>
        <w:t xml:space="preserve">18. Голосование по вопросам изменения границ (преобразования) муниципального образования Щербиновский район считается состоявшимся, если в нем приняло участие более половины жителей муниципального образования Щербиновский район или части муниципального образования Щербиновский район, обладающих избирательным правом. </w:t>
      </w:r>
      <w:proofErr w:type="gramStart"/>
      <w:r w:rsidRPr="008809D6">
        <w:rPr>
          <w:color w:val="000000"/>
        </w:rPr>
        <w:t>Согласие населения на изменение границ (преобразования) муниципального образования Щербиновский район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Щербиновский район или части муниципального образования Щербиновский район.</w:t>
      </w:r>
      <w:proofErr w:type="gramEnd"/>
    </w:p>
    <w:p w:rsidR="00AE52B3" w:rsidRPr="008809D6" w:rsidRDefault="00AE52B3" w:rsidP="008809D6">
      <w:pPr>
        <w:widowControl w:val="0"/>
        <w:tabs>
          <w:tab w:val="left" w:pos="-900"/>
        </w:tabs>
        <w:ind w:firstLine="709"/>
        <w:jc w:val="both"/>
        <w:rPr>
          <w:color w:val="000000"/>
          <w:lang w:eastAsia="ar-SA"/>
        </w:rPr>
      </w:pPr>
      <w:r w:rsidRPr="008809D6">
        <w:rPr>
          <w:color w:val="000000"/>
        </w:rPr>
        <w:t>Итоги голосования по отзыву, итоги голосования по вопросам изменения границ муниципального образования Щербиновский район, преобразования муниципального образования Щербиновский район и принятые решения подлежат официальному опубликованию (обнародованию).</w:t>
      </w:r>
      <w:r w:rsidRPr="008809D6">
        <w:rPr>
          <w:color w:val="000000"/>
          <w:lang w:eastAsia="ar-SA"/>
        </w:rPr>
        <w:t xml:space="preserve"> </w:t>
      </w:r>
    </w:p>
    <w:p w:rsidR="00AE52B3" w:rsidRPr="008809D6" w:rsidRDefault="00AE52B3" w:rsidP="008809D6">
      <w:pPr>
        <w:widowControl w:val="0"/>
        <w:tabs>
          <w:tab w:val="left" w:pos="-900"/>
        </w:tabs>
        <w:ind w:firstLine="709"/>
        <w:jc w:val="both"/>
        <w:rPr>
          <w:color w:val="000000"/>
          <w:lang w:eastAsia="ar-SA"/>
        </w:rPr>
      </w:pPr>
    </w:p>
    <w:p w:rsidR="00AE52B3" w:rsidRPr="008809D6" w:rsidRDefault="00AE52B3" w:rsidP="008809D6">
      <w:pPr>
        <w:widowControl w:val="0"/>
        <w:tabs>
          <w:tab w:val="left" w:pos="-900"/>
        </w:tabs>
        <w:ind w:firstLine="709"/>
        <w:jc w:val="both"/>
        <w:rPr>
          <w:b/>
          <w:color w:val="000000"/>
          <w:lang w:eastAsia="ar-SA"/>
        </w:rPr>
      </w:pPr>
      <w:r w:rsidRPr="008809D6">
        <w:rPr>
          <w:b/>
          <w:color w:val="000000"/>
          <w:lang w:eastAsia="ar-SA"/>
        </w:rPr>
        <w:t>Статья 16. Правотворческая инициатива граждан</w:t>
      </w:r>
    </w:p>
    <w:p w:rsidR="00AE52B3" w:rsidRPr="008809D6" w:rsidRDefault="00AE52B3" w:rsidP="008809D6">
      <w:pPr>
        <w:widowControl w:val="0"/>
        <w:tabs>
          <w:tab w:val="left" w:pos="-900"/>
        </w:tabs>
        <w:suppressAutoHyphens/>
        <w:autoSpaceDE w:val="0"/>
        <w:ind w:firstLine="709"/>
        <w:jc w:val="both"/>
        <w:rPr>
          <w:color w:val="000000"/>
          <w:lang w:eastAsia="ar-SA"/>
        </w:rPr>
      </w:pPr>
      <w:r w:rsidRPr="008809D6">
        <w:rPr>
          <w:color w:val="000000"/>
          <w:lang w:eastAsia="ar-SA"/>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w:t>
      </w:r>
      <w:r w:rsidRPr="008809D6">
        <w:rPr>
          <w:color w:val="000000"/>
          <w:kern w:val="2"/>
          <w:lang w:eastAsia="ar-SA"/>
        </w:rPr>
        <w:t>муниципального образования Щербиновский район</w:t>
      </w:r>
      <w:r w:rsidRPr="008809D6">
        <w:rPr>
          <w:color w:val="000000"/>
          <w:lang w:eastAsia="ar-SA"/>
        </w:rPr>
        <w:t>.</w:t>
      </w:r>
    </w:p>
    <w:p w:rsidR="00AE52B3" w:rsidRPr="008809D6" w:rsidRDefault="00AE52B3" w:rsidP="008809D6">
      <w:pPr>
        <w:tabs>
          <w:tab w:val="left" w:pos="-900"/>
        </w:tabs>
        <w:suppressAutoHyphens/>
        <w:autoSpaceDE w:val="0"/>
        <w:ind w:firstLine="709"/>
        <w:jc w:val="both"/>
        <w:rPr>
          <w:color w:val="000000"/>
          <w:lang w:eastAsia="ar-SA"/>
        </w:rPr>
      </w:pPr>
      <w:r w:rsidRPr="008809D6">
        <w:rPr>
          <w:color w:val="000000"/>
          <w:lang w:eastAsia="ar-SA"/>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Pr="008809D6">
        <w:rPr>
          <w:color w:val="000000"/>
          <w:kern w:val="2"/>
          <w:lang w:eastAsia="ar-SA"/>
        </w:rPr>
        <w:t>Щербиновский</w:t>
      </w:r>
      <w:r w:rsidRPr="008809D6">
        <w:rPr>
          <w:color w:val="000000"/>
          <w:lang w:eastAsia="ar-SA"/>
        </w:rPr>
        <w:t xml:space="preserve"> район, обладающих избирательным правом.</w:t>
      </w:r>
    </w:p>
    <w:p w:rsidR="00AE52B3" w:rsidRPr="008809D6" w:rsidRDefault="00AE52B3" w:rsidP="008809D6">
      <w:pPr>
        <w:tabs>
          <w:tab w:val="left" w:pos="-900"/>
        </w:tabs>
        <w:suppressAutoHyphens/>
        <w:autoSpaceDE w:val="0"/>
        <w:ind w:firstLine="709"/>
        <w:jc w:val="both"/>
        <w:rPr>
          <w:color w:val="000000"/>
          <w:lang w:eastAsia="ar-SA"/>
        </w:rPr>
      </w:pPr>
      <w:r w:rsidRPr="008809D6">
        <w:rPr>
          <w:color w:val="000000"/>
          <w:lang w:eastAsia="ar-SA"/>
        </w:rPr>
        <w:lastRenderedPageBreak/>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муниципального образования Щербиновский район, к компетенции которых относится принятие соответствующего акта, в течение трех месяцев со дня его внесения.</w:t>
      </w:r>
    </w:p>
    <w:p w:rsidR="00AE52B3" w:rsidRPr="008809D6" w:rsidRDefault="00AE52B3" w:rsidP="008809D6">
      <w:pPr>
        <w:tabs>
          <w:tab w:val="left" w:pos="-900"/>
        </w:tabs>
        <w:suppressAutoHyphens/>
        <w:autoSpaceDE w:val="0"/>
        <w:ind w:firstLine="709"/>
        <w:jc w:val="both"/>
        <w:rPr>
          <w:color w:val="000000"/>
          <w:lang w:eastAsia="ar-SA"/>
        </w:rPr>
      </w:pPr>
      <w:r w:rsidRPr="008809D6">
        <w:rPr>
          <w:color w:val="000000"/>
          <w:lang w:eastAsia="ar-SA"/>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AE52B3" w:rsidRPr="008809D6" w:rsidRDefault="00AE52B3" w:rsidP="008809D6">
      <w:pPr>
        <w:tabs>
          <w:tab w:val="left" w:pos="-900"/>
        </w:tabs>
        <w:suppressAutoHyphens/>
        <w:autoSpaceDE w:val="0"/>
        <w:ind w:firstLine="709"/>
        <w:jc w:val="both"/>
        <w:rPr>
          <w:color w:val="000000"/>
          <w:lang w:eastAsia="ar-SA"/>
        </w:rPr>
      </w:pPr>
      <w:r w:rsidRPr="008809D6">
        <w:rPr>
          <w:color w:val="000000"/>
          <w:lang w:eastAsia="ar-SA"/>
        </w:rPr>
        <w:t>В случае</w:t>
      </w:r>
      <w:proofErr w:type="gramStart"/>
      <w:r w:rsidRPr="008809D6">
        <w:rPr>
          <w:bCs/>
          <w:color w:val="000000"/>
          <w:lang w:eastAsia="ar-SA"/>
        </w:rPr>
        <w:t>,</w:t>
      </w:r>
      <w:proofErr w:type="gramEnd"/>
      <w:r w:rsidRPr="008809D6">
        <w:rPr>
          <w:color w:val="000000"/>
          <w:lang w:eastAsia="ar-SA"/>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w:t>
      </w:r>
      <w:r w:rsidRPr="008809D6">
        <w:rPr>
          <w:b/>
          <w:color w:val="000000"/>
          <w:lang w:eastAsia="ar-SA"/>
        </w:rPr>
        <w:t xml:space="preserve"> </w:t>
      </w:r>
      <w:r w:rsidRPr="008809D6">
        <w:rPr>
          <w:color w:val="000000"/>
          <w:lang w:eastAsia="ar-SA"/>
        </w:rPr>
        <w:t>его открытом заседании.</w:t>
      </w:r>
    </w:p>
    <w:p w:rsidR="00AE52B3" w:rsidRPr="008809D6" w:rsidRDefault="00AE52B3" w:rsidP="008809D6">
      <w:pPr>
        <w:widowControl w:val="0"/>
        <w:tabs>
          <w:tab w:val="left" w:pos="-900"/>
        </w:tabs>
        <w:suppressAutoHyphens/>
        <w:autoSpaceDE w:val="0"/>
        <w:ind w:firstLine="709"/>
        <w:jc w:val="both"/>
        <w:rPr>
          <w:color w:val="000000"/>
          <w:lang w:eastAsia="ar-SA"/>
        </w:rPr>
      </w:pPr>
      <w:r w:rsidRPr="008809D6">
        <w:rPr>
          <w:color w:val="000000"/>
          <w:lang w:eastAsia="ar-SA"/>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AE52B3" w:rsidRPr="008809D6" w:rsidRDefault="00AE52B3" w:rsidP="008809D6">
      <w:pPr>
        <w:widowControl w:val="0"/>
        <w:tabs>
          <w:tab w:val="left" w:pos="-900"/>
        </w:tabs>
        <w:suppressAutoHyphens/>
        <w:autoSpaceDE w:val="0"/>
        <w:ind w:firstLine="709"/>
        <w:jc w:val="both"/>
        <w:rPr>
          <w:color w:val="000000"/>
          <w:lang w:eastAsia="ar-SA"/>
        </w:rPr>
      </w:pPr>
    </w:p>
    <w:p w:rsidR="00AE52B3" w:rsidRPr="008809D6" w:rsidRDefault="00AE52B3" w:rsidP="008809D6">
      <w:pPr>
        <w:keepNext/>
        <w:tabs>
          <w:tab w:val="left" w:pos="0"/>
          <w:tab w:val="left" w:pos="576"/>
        </w:tabs>
        <w:suppressAutoHyphens/>
        <w:spacing w:before="120" w:after="60"/>
        <w:ind w:firstLine="709"/>
        <w:jc w:val="both"/>
        <w:rPr>
          <w:b/>
          <w:bCs/>
          <w:iCs/>
          <w:color w:val="000000"/>
          <w:lang w:eastAsia="ar-SA"/>
        </w:rPr>
      </w:pPr>
      <w:r w:rsidRPr="008809D6">
        <w:rPr>
          <w:b/>
          <w:bCs/>
          <w:iCs/>
          <w:color w:val="000000"/>
          <w:lang w:eastAsia="ar-SA"/>
        </w:rPr>
        <w:t>Статья 17. Публичные слушания, общественные обсуждения</w:t>
      </w:r>
    </w:p>
    <w:p w:rsidR="00AE52B3" w:rsidRPr="008809D6" w:rsidRDefault="00AE52B3" w:rsidP="008809D6">
      <w:pPr>
        <w:widowControl w:val="0"/>
        <w:tabs>
          <w:tab w:val="left" w:pos="-1276"/>
        </w:tabs>
        <w:ind w:firstLine="720"/>
        <w:jc w:val="both"/>
        <w:rPr>
          <w:color w:val="000000"/>
          <w:lang w:eastAsia="ar-SA"/>
        </w:rPr>
      </w:pPr>
      <w:r w:rsidRPr="008809D6">
        <w:rPr>
          <w:color w:val="000000"/>
          <w:lang w:eastAsia="ar-SA"/>
        </w:rPr>
        <w:t>1. Для обсуждения проектов муниципальных правовых актов по вопросам местного значения с участием жителей муниципального образования Щербиновский район Советом, главой муниципального образования Щербиновский район могут проводиться публичные слушания.</w:t>
      </w:r>
    </w:p>
    <w:p w:rsidR="00AE52B3" w:rsidRPr="008809D6" w:rsidRDefault="00AE52B3" w:rsidP="008809D6">
      <w:pPr>
        <w:widowControl w:val="0"/>
        <w:suppressAutoHyphens/>
        <w:ind w:firstLine="720"/>
        <w:jc w:val="both"/>
        <w:rPr>
          <w:rFonts w:eastAsia="Andale Sans UI"/>
          <w:color w:val="000000"/>
          <w:kern w:val="2"/>
          <w:lang w:eastAsia="ar-SA"/>
        </w:rPr>
      </w:pPr>
      <w:r w:rsidRPr="008809D6">
        <w:rPr>
          <w:rFonts w:eastAsia="Andale Sans UI"/>
          <w:color w:val="000000"/>
          <w:kern w:val="2"/>
          <w:lang w:eastAsia="ar-SA"/>
        </w:rPr>
        <w:t xml:space="preserve">2. Публичные слушания проводятся по инициативе населения, Совета или главы муниципального образования Щербиновский район. </w:t>
      </w:r>
    </w:p>
    <w:p w:rsidR="00AE52B3" w:rsidRPr="008809D6" w:rsidRDefault="00AE52B3" w:rsidP="008809D6">
      <w:pPr>
        <w:widowControl w:val="0"/>
        <w:suppressAutoHyphens/>
        <w:ind w:firstLine="720"/>
        <w:jc w:val="both"/>
        <w:rPr>
          <w:rFonts w:eastAsia="Andale Sans UI"/>
          <w:color w:val="000000"/>
          <w:kern w:val="2"/>
          <w:lang w:eastAsia="ar-SA"/>
        </w:rPr>
      </w:pPr>
      <w:r w:rsidRPr="008809D6">
        <w:rPr>
          <w:rFonts w:eastAsia="Andale Sans UI"/>
          <w:color w:val="000000"/>
          <w:kern w:val="2"/>
          <w:lang w:eastAsia="ar-SA"/>
        </w:rPr>
        <w:t>Решение о назначении публичных слушаний, инициированных населением или Советом, принимает Совет, а о назначении публичных слушаний, инициированных главой муниципального образования Щербиновский район – глава муниципального образования Щербиновский район.</w:t>
      </w:r>
    </w:p>
    <w:p w:rsidR="00AE52B3" w:rsidRPr="008809D6" w:rsidRDefault="00AE52B3" w:rsidP="008809D6">
      <w:pPr>
        <w:widowControl w:val="0"/>
        <w:tabs>
          <w:tab w:val="left" w:pos="-1276"/>
        </w:tabs>
        <w:ind w:firstLine="720"/>
        <w:jc w:val="both"/>
        <w:rPr>
          <w:color w:val="000000"/>
          <w:lang w:eastAsia="ar-SA"/>
        </w:rPr>
      </w:pPr>
      <w:r w:rsidRPr="008809D6">
        <w:rPr>
          <w:color w:val="000000"/>
          <w:lang w:eastAsia="ar-SA"/>
        </w:rPr>
        <w:t xml:space="preserve">3. На публичные слушания должны выноситься: </w:t>
      </w:r>
    </w:p>
    <w:p w:rsidR="00AE52B3" w:rsidRPr="008809D6" w:rsidRDefault="00AE52B3" w:rsidP="008809D6">
      <w:pPr>
        <w:widowControl w:val="0"/>
        <w:suppressAutoHyphens/>
        <w:ind w:firstLine="720"/>
        <w:jc w:val="both"/>
        <w:rPr>
          <w:rFonts w:eastAsia="Andale Sans UI"/>
          <w:color w:val="000000"/>
          <w:kern w:val="2"/>
          <w:lang w:eastAsia="ar-SA"/>
        </w:rPr>
      </w:pPr>
      <w:r w:rsidRPr="008809D6">
        <w:rPr>
          <w:rFonts w:eastAsia="Andale Sans UI"/>
          <w:color w:val="000000"/>
          <w:kern w:val="2"/>
          <w:lang w:eastAsia="ar-SA"/>
        </w:rPr>
        <w:t xml:space="preserve">1) проект Устава, а также проект решения Совета о внесении изменений и дополнений в Устав, кроме случаев, когда </w:t>
      </w:r>
      <w:r w:rsidRPr="008809D6">
        <w:rPr>
          <w:rFonts w:eastAsia="Andale Sans UI"/>
          <w:color w:val="000000"/>
        </w:rPr>
        <w:t xml:space="preserve">в Устав вносятся изменения в форме точного воспроизведения положений </w:t>
      </w:r>
      <w:hyperlink r:id="rId28" w:history="1">
        <w:r w:rsidRPr="008809D6">
          <w:rPr>
            <w:rFonts w:eastAsia="Andale Sans UI"/>
            <w:color w:val="000000"/>
          </w:rPr>
          <w:t>Конституции</w:t>
        </w:r>
      </w:hyperlink>
      <w:r w:rsidRPr="008809D6">
        <w:rPr>
          <w:rFonts w:eastAsia="Andale Sans UI"/>
          <w:color w:val="000000"/>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AE52B3" w:rsidRPr="008809D6" w:rsidRDefault="00AE52B3" w:rsidP="008809D6">
      <w:pPr>
        <w:widowControl w:val="0"/>
        <w:suppressAutoHyphens/>
        <w:ind w:firstLine="720"/>
        <w:jc w:val="both"/>
        <w:rPr>
          <w:rFonts w:eastAsia="Andale Sans UI"/>
          <w:color w:val="000000"/>
          <w:kern w:val="2"/>
          <w:lang w:eastAsia="ar-SA"/>
        </w:rPr>
      </w:pPr>
      <w:r w:rsidRPr="008809D6">
        <w:rPr>
          <w:rFonts w:eastAsia="Andale Sans UI"/>
          <w:color w:val="000000"/>
          <w:kern w:val="2"/>
          <w:lang w:eastAsia="ar-SA"/>
        </w:rPr>
        <w:t>2) проект бюджета муниципального образования Щербиновский район и отчет о его исполнении;</w:t>
      </w:r>
    </w:p>
    <w:p w:rsidR="00AE52B3" w:rsidRPr="008809D6" w:rsidRDefault="00AE52B3" w:rsidP="008809D6">
      <w:pPr>
        <w:widowControl w:val="0"/>
        <w:tabs>
          <w:tab w:val="left" w:pos="-35"/>
        </w:tabs>
        <w:ind w:firstLine="720"/>
        <w:jc w:val="both"/>
        <w:rPr>
          <w:color w:val="000000"/>
          <w:lang w:eastAsia="ar-SA"/>
        </w:rPr>
      </w:pPr>
      <w:proofErr w:type="gramStart"/>
      <w:r w:rsidRPr="008809D6">
        <w:rPr>
          <w:color w:val="000000"/>
          <w:lang w:eastAsia="ar-SA"/>
        </w:rPr>
        <w:t>3) вопросы о преобразовании муниципального образования Щербиновский район</w:t>
      </w:r>
      <w:r w:rsidRPr="008809D6">
        <w:rPr>
          <w:bCs/>
          <w:color w:val="000000"/>
          <w:lang w:eastAsia="ar-SA"/>
        </w:rPr>
        <w:t xml:space="preserve">, за исключением случаев, если в соответствии со статьей 13 Федерального закона </w:t>
      </w:r>
      <w:r w:rsidRPr="008809D6">
        <w:rPr>
          <w:color w:val="000000"/>
          <w:lang w:eastAsia="ar-SA"/>
        </w:rPr>
        <w:t xml:space="preserve">от 06.10.2003 года № 131-ФЗ «Об общих принципах организации местного самоуправления в Российской Федерации» </w:t>
      </w:r>
      <w:r w:rsidRPr="008809D6">
        <w:rPr>
          <w:bCs/>
          <w:color w:val="000000"/>
          <w:lang w:eastAsia="ar-SA"/>
        </w:rPr>
        <w:t>для преобразования муниципального образования Щербиновский район требуется получение согласия населения муниципального образования</w:t>
      </w:r>
      <w:r w:rsidRPr="008809D6">
        <w:rPr>
          <w:color w:val="000000"/>
          <w:lang w:eastAsia="ar-SA"/>
        </w:rPr>
        <w:t xml:space="preserve"> Щербиновский район</w:t>
      </w:r>
      <w:r w:rsidRPr="008809D6">
        <w:rPr>
          <w:bCs/>
          <w:color w:val="000000"/>
          <w:lang w:eastAsia="ar-SA"/>
        </w:rPr>
        <w:t>, выраженного путем голосования либо на сходах граждан</w:t>
      </w:r>
      <w:r w:rsidRPr="008809D6">
        <w:rPr>
          <w:color w:val="000000"/>
          <w:lang w:eastAsia="ar-SA"/>
        </w:rPr>
        <w:t>;</w:t>
      </w:r>
      <w:proofErr w:type="gramEnd"/>
    </w:p>
    <w:p w:rsidR="00AE52B3" w:rsidRPr="008809D6" w:rsidRDefault="00AE52B3" w:rsidP="008809D6">
      <w:pPr>
        <w:widowControl w:val="0"/>
        <w:tabs>
          <w:tab w:val="left" w:pos="-35"/>
        </w:tabs>
        <w:ind w:firstLine="720"/>
        <w:jc w:val="both"/>
        <w:rPr>
          <w:color w:val="000000"/>
          <w:lang w:eastAsia="ar-SA"/>
        </w:rPr>
      </w:pPr>
      <w:r w:rsidRPr="008809D6">
        <w:rPr>
          <w:color w:val="000000"/>
        </w:rPr>
        <w:t>4) прое</w:t>
      </w:r>
      <w:proofErr w:type="gramStart"/>
      <w:r w:rsidRPr="008809D6">
        <w:rPr>
          <w:color w:val="000000"/>
        </w:rPr>
        <w:t>кт стр</w:t>
      </w:r>
      <w:proofErr w:type="gramEnd"/>
      <w:r w:rsidRPr="008809D6">
        <w:rPr>
          <w:color w:val="000000"/>
        </w:rPr>
        <w:t xml:space="preserve">атегии социально-экономического развития </w:t>
      </w:r>
      <w:r w:rsidRPr="008809D6">
        <w:rPr>
          <w:bCs/>
          <w:color w:val="000000"/>
          <w:lang w:eastAsia="ar-SA"/>
        </w:rPr>
        <w:t xml:space="preserve">муниципального образования Щербиновский </w:t>
      </w:r>
      <w:r w:rsidRPr="008809D6">
        <w:rPr>
          <w:color w:val="000000"/>
          <w:lang w:eastAsia="ar-SA"/>
        </w:rPr>
        <w:t>район</w:t>
      </w:r>
      <w:r w:rsidRPr="008809D6">
        <w:rPr>
          <w:color w:val="000000"/>
        </w:rPr>
        <w:t>.</w:t>
      </w:r>
    </w:p>
    <w:p w:rsidR="00AE52B3" w:rsidRPr="008809D6" w:rsidRDefault="00AE52B3" w:rsidP="008809D6">
      <w:pPr>
        <w:widowControl w:val="0"/>
        <w:tabs>
          <w:tab w:val="left" w:pos="-35"/>
        </w:tabs>
        <w:ind w:firstLine="720"/>
        <w:jc w:val="both"/>
        <w:rPr>
          <w:strike/>
          <w:color w:val="000000"/>
          <w:lang w:eastAsia="ar-SA"/>
        </w:rPr>
      </w:pPr>
      <w:r w:rsidRPr="008809D6">
        <w:rPr>
          <w:color w:val="000000"/>
          <w:lang w:eastAsia="ar-SA"/>
        </w:rPr>
        <w:t xml:space="preserve">4. Порядок организации и проведения публичных слушаний определяется нормативным правовым актом Совета. </w:t>
      </w:r>
    </w:p>
    <w:p w:rsidR="00AE52B3" w:rsidRPr="008809D6" w:rsidRDefault="00AE52B3" w:rsidP="008809D6">
      <w:pPr>
        <w:tabs>
          <w:tab w:val="left" w:pos="-709"/>
        </w:tabs>
        <w:autoSpaceDE w:val="0"/>
        <w:ind w:firstLine="720"/>
        <w:jc w:val="both"/>
        <w:rPr>
          <w:color w:val="000000"/>
          <w:lang w:eastAsia="ar-SA"/>
        </w:rPr>
      </w:pPr>
      <w:r w:rsidRPr="008809D6">
        <w:rPr>
          <w:bCs/>
          <w:iCs/>
          <w:color w:val="000000"/>
        </w:rPr>
        <w:t xml:space="preserve">5. </w:t>
      </w:r>
      <w:proofErr w:type="gramStart"/>
      <w:r w:rsidRPr="008809D6">
        <w:rPr>
          <w:bCs/>
          <w:iCs/>
          <w:color w:val="000000"/>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8809D6">
        <w:rPr>
          <w:bCs/>
          <w:iCs/>
          <w:color w:val="000000"/>
        </w:rPr>
        <w:t xml:space="preserve"> </w:t>
      </w:r>
      <w:r w:rsidRPr="008809D6">
        <w:rPr>
          <w:bCs/>
          <w:iCs/>
          <w:color w:val="000000"/>
        </w:rPr>
        <w:lastRenderedPageBreak/>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r w:rsidRPr="008809D6">
        <w:rPr>
          <w:color w:val="000000"/>
          <w:lang w:eastAsia="ar-SA"/>
        </w:rPr>
        <w:t xml:space="preserve"> </w:t>
      </w:r>
    </w:p>
    <w:p w:rsidR="00AE52B3" w:rsidRPr="008809D6" w:rsidRDefault="00AE52B3" w:rsidP="008809D6">
      <w:pPr>
        <w:tabs>
          <w:tab w:val="left" w:pos="-709"/>
        </w:tabs>
        <w:autoSpaceDE w:val="0"/>
        <w:ind w:firstLine="720"/>
        <w:jc w:val="both"/>
        <w:rPr>
          <w:color w:val="000000"/>
          <w:lang w:eastAsia="ar-SA"/>
        </w:rPr>
      </w:pPr>
    </w:p>
    <w:p w:rsidR="00AE52B3" w:rsidRPr="008809D6" w:rsidRDefault="00AE52B3" w:rsidP="008809D6">
      <w:pPr>
        <w:tabs>
          <w:tab w:val="left" w:pos="-709"/>
        </w:tabs>
        <w:autoSpaceDE w:val="0"/>
        <w:ind w:firstLine="709"/>
        <w:jc w:val="both"/>
        <w:rPr>
          <w:b/>
          <w:color w:val="000000"/>
          <w:lang w:eastAsia="ar-SA"/>
        </w:rPr>
      </w:pPr>
      <w:r w:rsidRPr="008809D6">
        <w:rPr>
          <w:b/>
          <w:color w:val="000000"/>
          <w:lang w:eastAsia="ar-SA"/>
        </w:rPr>
        <w:t>Статья 18. Собрания граждан, конференция граждан (собрание делегатов)</w:t>
      </w:r>
    </w:p>
    <w:p w:rsidR="00AE52B3" w:rsidRPr="008809D6" w:rsidRDefault="00AE52B3" w:rsidP="008809D6">
      <w:pPr>
        <w:tabs>
          <w:tab w:val="left" w:pos="-851"/>
        </w:tabs>
        <w:autoSpaceDE w:val="0"/>
        <w:ind w:firstLine="709"/>
        <w:jc w:val="both"/>
        <w:rPr>
          <w:color w:val="000000"/>
          <w:lang w:eastAsia="ar-SA"/>
        </w:rPr>
      </w:pPr>
      <w:r w:rsidRPr="008809D6">
        <w:rPr>
          <w:color w:val="000000"/>
          <w:lang w:eastAsia="ar-SA"/>
        </w:rPr>
        <w:t xml:space="preserve">1. Для обсуждения вопросов местного значения муниципального образования Щербиновский район,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8809D6">
        <w:rPr>
          <w:color w:val="000000"/>
          <w:kern w:val="2"/>
          <w:lang w:eastAsia="ar-SA"/>
        </w:rPr>
        <w:t>Щербиновский</w:t>
      </w:r>
      <w:r w:rsidRPr="008809D6">
        <w:rPr>
          <w:color w:val="000000"/>
          <w:lang w:eastAsia="ar-SA"/>
        </w:rPr>
        <w:t xml:space="preserve"> район, обсуждения вопросов внесения инициативных проектов и их рассмотрения</w:t>
      </w:r>
      <w:r w:rsidRPr="008809D6">
        <w:rPr>
          <w:b/>
          <w:color w:val="000000"/>
          <w:lang w:eastAsia="ar-SA"/>
        </w:rPr>
        <w:t xml:space="preserve"> </w:t>
      </w:r>
      <w:r w:rsidRPr="008809D6">
        <w:rPr>
          <w:color w:val="000000"/>
          <w:lang w:eastAsia="ar-SA"/>
        </w:rPr>
        <w:t xml:space="preserve">могут проводиться собрания граждан. </w:t>
      </w:r>
    </w:p>
    <w:p w:rsidR="00AE52B3" w:rsidRPr="008809D6" w:rsidRDefault="00AE52B3" w:rsidP="008809D6">
      <w:pPr>
        <w:tabs>
          <w:tab w:val="left" w:pos="-1134"/>
        </w:tabs>
        <w:autoSpaceDE w:val="0"/>
        <w:ind w:firstLine="709"/>
        <w:jc w:val="both"/>
        <w:rPr>
          <w:color w:val="000000"/>
          <w:lang w:eastAsia="ar-SA"/>
        </w:rPr>
      </w:pPr>
      <w:r w:rsidRPr="008809D6">
        <w:rPr>
          <w:color w:val="000000"/>
          <w:lang w:eastAsia="ar-SA"/>
        </w:rPr>
        <w:t xml:space="preserve">2. Собрание граждан проводится по инициативе населения, Совета, главы муниципального образования </w:t>
      </w:r>
      <w:r w:rsidRPr="008809D6">
        <w:rPr>
          <w:color w:val="000000"/>
          <w:kern w:val="2"/>
          <w:lang w:eastAsia="ar-SA"/>
        </w:rPr>
        <w:t>Щербиновский</w:t>
      </w:r>
      <w:r w:rsidRPr="008809D6">
        <w:rPr>
          <w:color w:val="000000"/>
          <w:lang w:eastAsia="ar-SA"/>
        </w:rPr>
        <w:t xml:space="preserve"> район. Собрание граждан, проводимое по инициативе Совета или главы муниципального образования </w:t>
      </w:r>
      <w:r w:rsidRPr="008809D6">
        <w:rPr>
          <w:color w:val="000000"/>
          <w:kern w:val="2"/>
          <w:lang w:eastAsia="ar-SA"/>
        </w:rPr>
        <w:t>Щербиновский</w:t>
      </w:r>
      <w:r w:rsidRPr="008809D6">
        <w:rPr>
          <w:color w:val="000000"/>
          <w:lang w:eastAsia="ar-SA"/>
        </w:rPr>
        <w:t xml:space="preserve"> район, назначается соответственно Советом или главой муниципального образования</w:t>
      </w:r>
      <w:r w:rsidRPr="008809D6">
        <w:rPr>
          <w:color w:val="000000"/>
          <w:kern w:val="2"/>
          <w:lang w:eastAsia="ar-SA"/>
        </w:rPr>
        <w:t xml:space="preserve"> Щербиновский</w:t>
      </w:r>
      <w:r w:rsidRPr="008809D6">
        <w:rPr>
          <w:color w:val="000000"/>
          <w:lang w:eastAsia="ar-SA"/>
        </w:rPr>
        <w:t xml:space="preserve"> район.</w:t>
      </w:r>
    </w:p>
    <w:p w:rsidR="00AE52B3" w:rsidRPr="008809D6" w:rsidRDefault="00AE52B3" w:rsidP="008809D6">
      <w:pPr>
        <w:widowControl w:val="0"/>
        <w:ind w:firstLine="709"/>
        <w:jc w:val="both"/>
        <w:rPr>
          <w:color w:val="000000"/>
          <w:lang w:eastAsia="ar-SA"/>
        </w:rPr>
      </w:pPr>
      <w:r w:rsidRPr="008809D6">
        <w:rPr>
          <w:color w:val="000000"/>
          <w:lang w:eastAsia="ar-SA"/>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Pr="008809D6">
        <w:rPr>
          <w:color w:val="000000"/>
          <w:kern w:val="2"/>
          <w:lang w:eastAsia="ar-SA"/>
        </w:rPr>
        <w:t>Щербиновский</w:t>
      </w:r>
      <w:r w:rsidRPr="008809D6">
        <w:rPr>
          <w:color w:val="000000"/>
          <w:lang w:eastAsia="ar-SA"/>
        </w:rPr>
        <w:t xml:space="preserve"> район, обладающих избирательным правом, выраженного путем сбора подписей среди жителей муниципального образования </w:t>
      </w:r>
      <w:r w:rsidRPr="008809D6">
        <w:rPr>
          <w:color w:val="000000"/>
          <w:kern w:val="2"/>
          <w:lang w:eastAsia="ar-SA"/>
        </w:rPr>
        <w:t>Щербиновский</w:t>
      </w:r>
      <w:r w:rsidRPr="008809D6">
        <w:rPr>
          <w:color w:val="000000"/>
          <w:lang w:eastAsia="ar-SA"/>
        </w:rPr>
        <w:t xml:space="preserve"> район.</w:t>
      </w:r>
    </w:p>
    <w:p w:rsidR="00AE52B3" w:rsidRPr="008809D6" w:rsidRDefault="00AE52B3" w:rsidP="008809D6">
      <w:pPr>
        <w:widowControl w:val="0"/>
        <w:ind w:firstLine="709"/>
        <w:jc w:val="both"/>
        <w:rPr>
          <w:color w:val="000000"/>
          <w:lang w:eastAsia="ar-SA"/>
        </w:rPr>
      </w:pPr>
      <w:r w:rsidRPr="008809D6">
        <w:rPr>
          <w:color w:val="000000"/>
          <w:lang w:eastAsia="ar-SA"/>
        </w:rPr>
        <w:t>В собрании граждан по вопросам внесения инициативных проектов и их рассмотрения вправе принимать участие жители соответствующей территории муниципального образования Щербиновский район,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AE52B3" w:rsidRPr="008809D6" w:rsidRDefault="00AE52B3" w:rsidP="008809D6">
      <w:pPr>
        <w:tabs>
          <w:tab w:val="left" w:pos="-709"/>
        </w:tabs>
        <w:autoSpaceDE w:val="0"/>
        <w:ind w:firstLine="709"/>
        <w:jc w:val="both"/>
        <w:rPr>
          <w:color w:val="000000"/>
          <w:lang w:eastAsia="ar-SA"/>
        </w:rPr>
      </w:pPr>
      <w:r w:rsidRPr="008809D6">
        <w:rPr>
          <w:color w:val="000000"/>
          <w:lang w:eastAsia="ar-SA"/>
        </w:rPr>
        <w:t xml:space="preserve">3. Собрание граждан может принимать обращения к органам местного самоуправления и должностным лицам местного самоуправления муниципального образования </w:t>
      </w:r>
      <w:r w:rsidRPr="008809D6">
        <w:rPr>
          <w:color w:val="000000"/>
          <w:kern w:val="2"/>
          <w:lang w:eastAsia="ar-SA"/>
        </w:rPr>
        <w:t>Щербиновский район</w:t>
      </w:r>
      <w:r w:rsidRPr="008809D6">
        <w:rPr>
          <w:color w:val="000000"/>
          <w:lang w:eastAsia="ar-SA"/>
        </w:rPr>
        <w:t xml:space="preserve">,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муниципального образования </w:t>
      </w:r>
      <w:r w:rsidRPr="008809D6">
        <w:rPr>
          <w:color w:val="000000"/>
          <w:kern w:val="2"/>
          <w:lang w:eastAsia="ar-SA"/>
        </w:rPr>
        <w:t>Щербиновский район</w:t>
      </w:r>
      <w:r w:rsidRPr="008809D6">
        <w:rPr>
          <w:color w:val="000000"/>
          <w:lang w:eastAsia="ar-SA"/>
        </w:rPr>
        <w:t>.</w:t>
      </w:r>
    </w:p>
    <w:p w:rsidR="00AE52B3" w:rsidRPr="008809D6" w:rsidRDefault="00AE52B3" w:rsidP="008809D6">
      <w:pPr>
        <w:tabs>
          <w:tab w:val="left" w:pos="993"/>
        </w:tabs>
        <w:autoSpaceDE w:val="0"/>
        <w:ind w:firstLine="709"/>
        <w:jc w:val="both"/>
        <w:rPr>
          <w:color w:val="000000"/>
          <w:lang w:eastAsia="ar-SA"/>
        </w:rPr>
      </w:pPr>
      <w:r w:rsidRPr="008809D6">
        <w:rPr>
          <w:color w:val="000000"/>
          <w:lang w:eastAsia="ar-SA"/>
        </w:rPr>
        <w:t xml:space="preserve">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муниципального образования </w:t>
      </w:r>
      <w:r w:rsidRPr="008809D6">
        <w:rPr>
          <w:color w:val="000000"/>
          <w:kern w:val="2"/>
          <w:lang w:eastAsia="ar-SA"/>
        </w:rPr>
        <w:t>Щербиновский район</w:t>
      </w:r>
      <w:r w:rsidRPr="008809D6">
        <w:rPr>
          <w:color w:val="000000"/>
          <w:lang w:eastAsia="ar-SA"/>
        </w:rPr>
        <w:t>, к компетенции которых отнесено решение содержащихся в обращениях вопросов, с направлением письменного ответа.</w:t>
      </w:r>
    </w:p>
    <w:p w:rsidR="00AE52B3" w:rsidRPr="008809D6" w:rsidRDefault="00AE52B3" w:rsidP="008809D6">
      <w:pPr>
        <w:tabs>
          <w:tab w:val="left" w:pos="993"/>
        </w:tabs>
        <w:autoSpaceDE w:val="0"/>
        <w:ind w:firstLine="709"/>
        <w:jc w:val="both"/>
        <w:rPr>
          <w:color w:val="000000"/>
          <w:lang w:eastAsia="ar-SA"/>
        </w:rPr>
      </w:pPr>
      <w:r w:rsidRPr="008809D6">
        <w:rPr>
          <w:color w:val="000000"/>
          <w:lang w:eastAsia="ar-SA"/>
        </w:rPr>
        <w:t>5. Порядок назначения и проведения собрания граждан, а также полномочия собрания граждан определяются Федеральным законом от 06.10.2003 года № 131-ФЗ «Об общих принципах организации местного самоуправления в Российской Федерации», настоящим Уставом и нормативным правовым актом Совета.</w:t>
      </w:r>
    </w:p>
    <w:p w:rsidR="00AE52B3" w:rsidRPr="008809D6" w:rsidRDefault="00AE52B3" w:rsidP="008809D6">
      <w:pPr>
        <w:suppressAutoHyphens/>
        <w:autoSpaceDE w:val="0"/>
        <w:ind w:firstLine="709"/>
        <w:jc w:val="both"/>
        <w:rPr>
          <w:color w:val="000000"/>
          <w:kern w:val="2"/>
          <w:lang w:eastAsia="ar-SA"/>
        </w:rPr>
      </w:pPr>
      <w:r w:rsidRPr="008809D6">
        <w:rPr>
          <w:color w:val="000000"/>
          <w:lang w:eastAsia="ar-SA"/>
        </w:rPr>
        <w:t xml:space="preserve">6. Для обсуждения вопросов местного значения муниципального образования Щербиновский район, информирования населения о деятельности органов и должностных лиц местного самоуправления </w:t>
      </w:r>
      <w:r w:rsidRPr="008809D6">
        <w:rPr>
          <w:color w:val="000000"/>
          <w:kern w:val="2"/>
          <w:lang w:eastAsia="ar-SA"/>
        </w:rPr>
        <w:t xml:space="preserve">муниципального образования Щербиновский район, обсуждения вопросов внесения инициативных проектов и их рассмотрения могут проводиться конференции граждан </w:t>
      </w:r>
      <w:r w:rsidRPr="008809D6">
        <w:rPr>
          <w:color w:val="000000"/>
          <w:lang w:eastAsia="ar-SA"/>
        </w:rPr>
        <w:t>(собрания делегатов</w:t>
      </w:r>
      <w:r w:rsidRPr="008809D6">
        <w:rPr>
          <w:bCs/>
          <w:color w:val="000000"/>
          <w:lang w:eastAsia="ar-SA"/>
        </w:rPr>
        <w:t>)</w:t>
      </w:r>
      <w:r w:rsidRPr="008809D6">
        <w:rPr>
          <w:color w:val="000000"/>
          <w:kern w:val="2"/>
          <w:lang w:eastAsia="ar-SA"/>
        </w:rPr>
        <w:t>.</w:t>
      </w:r>
    </w:p>
    <w:p w:rsidR="00AE52B3" w:rsidRPr="008809D6" w:rsidRDefault="00AE52B3" w:rsidP="008809D6">
      <w:pPr>
        <w:ind w:firstLine="709"/>
        <w:jc w:val="both"/>
        <w:rPr>
          <w:color w:val="000000"/>
          <w:lang w:eastAsia="ar-SA"/>
        </w:rPr>
      </w:pPr>
      <w:r w:rsidRPr="008809D6">
        <w:rPr>
          <w:color w:val="000000"/>
          <w:lang w:eastAsia="ar-SA"/>
        </w:rPr>
        <w:t>7. Конференция граждан (собрание делегатов) по указанным в части 6 настоящей статьи вопросам проводится по инициативе, оформленной в виде правового акта:</w:t>
      </w:r>
    </w:p>
    <w:p w:rsidR="00AE52B3" w:rsidRPr="008809D6" w:rsidRDefault="00AE52B3" w:rsidP="008809D6">
      <w:pPr>
        <w:suppressAutoHyphens/>
        <w:autoSpaceDE w:val="0"/>
        <w:ind w:firstLine="709"/>
        <w:jc w:val="both"/>
        <w:rPr>
          <w:color w:val="000000"/>
          <w:kern w:val="2"/>
          <w:lang w:eastAsia="ar-SA"/>
        </w:rPr>
      </w:pPr>
      <w:r w:rsidRPr="008809D6">
        <w:rPr>
          <w:color w:val="000000"/>
          <w:lang w:eastAsia="ar-SA"/>
        </w:rPr>
        <w:t>- Совета</w:t>
      </w:r>
      <w:r w:rsidRPr="008809D6">
        <w:rPr>
          <w:color w:val="000000"/>
          <w:kern w:val="2"/>
          <w:lang w:eastAsia="ar-SA"/>
        </w:rPr>
        <w:t>;</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 администрации муниципального образования Щербиновский район.</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8. Избрание делегатов - участников конференции граждан (собрания делегатов) осуществляется собраниями граждан.</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lastRenderedPageBreak/>
        <w:t xml:space="preserve">9. Порядок назначения и проведения конференции граждан </w:t>
      </w:r>
      <w:r w:rsidRPr="008809D6">
        <w:rPr>
          <w:color w:val="000000"/>
          <w:lang w:eastAsia="ar-SA"/>
        </w:rPr>
        <w:t>(собрания делегатов)</w:t>
      </w:r>
      <w:r w:rsidRPr="008809D6">
        <w:rPr>
          <w:color w:val="000000"/>
        </w:rPr>
        <w:t>, избрания делегатов</w:t>
      </w:r>
      <w:r w:rsidRPr="008809D6">
        <w:rPr>
          <w:color w:val="000000"/>
          <w:lang w:eastAsia="ar-SA"/>
        </w:rPr>
        <w:t xml:space="preserve"> </w:t>
      </w:r>
      <w:r w:rsidRPr="008809D6">
        <w:rPr>
          <w:color w:val="000000"/>
          <w:kern w:val="2"/>
          <w:lang w:eastAsia="ar-SA"/>
        </w:rPr>
        <w:t>определяется нормативным правовым актом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10. Итоги собрания граждан и конференции граждан (собрания делегатов) подлежат официальному опубликованию (обнародованию).</w:t>
      </w:r>
    </w:p>
    <w:p w:rsidR="00AE52B3" w:rsidRPr="008809D6" w:rsidRDefault="00AE52B3" w:rsidP="008809D6">
      <w:pPr>
        <w:suppressAutoHyphens/>
        <w:autoSpaceDE w:val="0"/>
        <w:ind w:firstLine="709"/>
        <w:jc w:val="both"/>
        <w:rPr>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19. Опрос граждан</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Опрос граждан проводится на всей территории </w:t>
      </w:r>
      <w:r w:rsidRPr="008809D6">
        <w:rPr>
          <w:color w:val="000000"/>
          <w:kern w:val="2"/>
          <w:lang w:eastAsia="ar-SA"/>
        </w:rPr>
        <w:t>муниципального образования Щербиновский район</w:t>
      </w:r>
      <w:r w:rsidRPr="008809D6">
        <w:rPr>
          <w:color w:val="000000"/>
          <w:lang w:eastAsia="ar-SA"/>
        </w:rPr>
        <w:t xml:space="preserve"> или на ее части для выявления мнения населения и его учета при принятии решений органами местного самоуправления </w:t>
      </w:r>
      <w:r w:rsidRPr="008809D6">
        <w:rPr>
          <w:color w:val="000000"/>
          <w:kern w:val="2"/>
          <w:lang w:eastAsia="ar-SA"/>
        </w:rPr>
        <w:t>муниципального образования Щербиновский район и должностными лицами местного самоуправления муниципального образования Щербиновский район</w:t>
      </w:r>
      <w:r w:rsidRPr="008809D6">
        <w:rPr>
          <w:color w:val="000000"/>
          <w:lang w:eastAsia="ar-SA"/>
        </w:rPr>
        <w:t xml:space="preserve">, а также органами государственной власти. </w:t>
      </w:r>
    </w:p>
    <w:p w:rsidR="00AE52B3" w:rsidRPr="008809D6" w:rsidRDefault="00AE52B3" w:rsidP="008809D6">
      <w:pPr>
        <w:widowControl w:val="0"/>
        <w:ind w:firstLine="709"/>
        <w:jc w:val="both"/>
        <w:rPr>
          <w:color w:val="000000"/>
          <w:lang w:eastAsia="ar-SA"/>
        </w:rPr>
      </w:pPr>
      <w:r w:rsidRPr="008809D6">
        <w:rPr>
          <w:color w:val="000000"/>
          <w:lang w:eastAsia="ar-SA"/>
        </w:rPr>
        <w:t>2. Результаты опроса граждан носят рекомендательный характер.</w:t>
      </w:r>
    </w:p>
    <w:p w:rsidR="00AE52B3" w:rsidRPr="008809D6" w:rsidRDefault="00AE52B3" w:rsidP="008809D6">
      <w:pPr>
        <w:widowControl w:val="0"/>
        <w:ind w:firstLine="709"/>
        <w:jc w:val="both"/>
        <w:rPr>
          <w:color w:val="000000"/>
          <w:lang w:eastAsia="ar-SA"/>
        </w:rPr>
      </w:pPr>
      <w:r w:rsidRPr="008809D6">
        <w:rPr>
          <w:color w:val="000000"/>
          <w:lang w:eastAsia="ar-SA"/>
        </w:rPr>
        <w:t xml:space="preserve">3. В опросе граждан имеют право участвовать жители </w:t>
      </w:r>
      <w:r w:rsidRPr="008809D6">
        <w:rPr>
          <w:color w:val="000000"/>
          <w:kern w:val="2"/>
          <w:lang w:eastAsia="ar-SA"/>
        </w:rPr>
        <w:t>муниципального образования Щербиновский район</w:t>
      </w:r>
      <w:r w:rsidRPr="008809D6">
        <w:rPr>
          <w:color w:val="000000"/>
          <w:lang w:eastAsia="ar-SA"/>
        </w:rPr>
        <w:t>, обладающие избирательным правом.</w:t>
      </w:r>
    </w:p>
    <w:p w:rsidR="00AE52B3" w:rsidRPr="008809D6" w:rsidRDefault="00AE52B3" w:rsidP="008809D6">
      <w:pPr>
        <w:widowControl w:val="0"/>
        <w:ind w:firstLine="709"/>
        <w:jc w:val="both"/>
        <w:rPr>
          <w:color w:val="000000"/>
          <w:lang w:eastAsia="ar-SA"/>
        </w:rPr>
      </w:pPr>
      <w:r w:rsidRPr="008809D6">
        <w:rPr>
          <w:color w:val="000000"/>
          <w:lang w:eastAsia="ar-SA"/>
        </w:rPr>
        <w:t>В опросе граждан по вопросу выявления мнения граждан о поддержке инициативного проекта вправе участвовать  жители муниципального образования Щербиновский район или его части, в которых предлагается реализовать  инициативный проект, достигшие шестнадцатилетнего возраста.</w:t>
      </w:r>
    </w:p>
    <w:p w:rsidR="00AE52B3" w:rsidRPr="008809D6" w:rsidRDefault="00AE52B3" w:rsidP="008809D6">
      <w:pPr>
        <w:widowControl w:val="0"/>
        <w:ind w:firstLine="709"/>
        <w:jc w:val="both"/>
        <w:rPr>
          <w:color w:val="000000"/>
          <w:lang w:eastAsia="ar-SA"/>
        </w:rPr>
      </w:pPr>
      <w:r w:rsidRPr="008809D6">
        <w:rPr>
          <w:color w:val="000000"/>
          <w:lang w:eastAsia="ar-SA"/>
        </w:rPr>
        <w:t>4. Опрос граждан проводится по инициативе:</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Совета или главы </w:t>
      </w:r>
      <w:r w:rsidRPr="008809D6">
        <w:rPr>
          <w:color w:val="000000"/>
          <w:kern w:val="2"/>
          <w:lang w:eastAsia="ar-SA"/>
        </w:rPr>
        <w:t>муниципального образования Щербиновский район</w:t>
      </w:r>
      <w:r w:rsidRPr="008809D6">
        <w:rPr>
          <w:color w:val="000000"/>
          <w:lang w:eastAsia="ar-SA"/>
        </w:rPr>
        <w:t xml:space="preserve"> - по вопросам местного значения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Щербиновский район для объектов регионального и межрегионального значения;</w:t>
      </w:r>
    </w:p>
    <w:p w:rsidR="00AE52B3" w:rsidRPr="008809D6" w:rsidRDefault="00AE52B3" w:rsidP="008809D6">
      <w:pPr>
        <w:widowControl w:val="0"/>
        <w:ind w:firstLine="709"/>
        <w:jc w:val="both"/>
        <w:rPr>
          <w:color w:val="000000"/>
          <w:lang w:eastAsia="ar-SA"/>
        </w:rPr>
      </w:pPr>
      <w:r w:rsidRPr="008809D6">
        <w:rPr>
          <w:color w:val="000000"/>
          <w:lang w:eastAsia="ar-SA"/>
        </w:rPr>
        <w:t>3) жителей муниципального образования Щербиновский район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AE52B3" w:rsidRPr="008809D6" w:rsidRDefault="00AE52B3" w:rsidP="008809D6">
      <w:pPr>
        <w:widowControl w:val="0"/>
        <w:ind w:firstLine="709"/>
        <w:jc w:val="both"/>
        <w:rPr>
          <w:color w:val="000000"/>
          <w:lang w:eastAsia="ar-SA"/>
        </w:rPr>
      </w:pPr>
      <w:r w:rsidRPr="008809D6">
        <w:rPr>
          <w:color w:val="000000"/>
          <w:lang w:eastAsia="ar-SA"/>
        </w:rPr>
        <w:t>5. Порядок назначения и проведения опроса граждан определяется</w:t>
      </w:r>
      <w:r w:rsidRPr="008809D6">
        <w:rPr>
          <w:color w:val="000000"/>
          <w:kern w:val="2"/>
          <w:lang w:eastAsia="ar-SA"/>
        </w:rPr>
        <w:t xml:space="preserve"> нормативным правовым актом Совета в соответствии с законом Краснодарского края.</w:t>
      </w:r>
      <w:r w:rsidRPr="008809D6">
        <w:rPr>
          <w:color w:val="000000"/>
          <w:lang w:eastAsia="ar-SA"/>
        </w:rPr>
        <w:t xml:space="preserve"> </w:t>
      </w:r>
    </w:p>
    <w:p w:rsidR="00AE52B3" w:rsidRPr="008809D6" w:rsidRDefault="00AE52B3" w:rsidP="008809D6">
      <w:pPr>
        <w:widowControl w:val="0"/>
        <w:ind w:firstLine="709"/>
        <w:jc w:val="both"/>
        <w:rPr>
          <w:color w:val="000000"/>
          <w:spacing w:val="-4"/>
          <w:lang w:eastAsia="ar-SA"/>
        </w:rPr>
      </w:pPr>
      <w:r w:rsidRPr="008809D6">
        <w:rPr>
          <w:color w:val="000000"/>
          <w:spacing w:val="-4"/>
          <w:lang w:eastAsia="ar-SA"/>
        </w:rPr>
        <w:t>6. Решение о назначении опроса граждан принимается Советом. Для проведения опроса граждан может использоваться официальный сайт муниципального образования Щербиновский район в информационно-телекоммуникационной сети «Интернет». В нормативном правовом акте Совета о назначении опроса граждан устанавливаются:</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 дата и сроки проведения опроса граждан;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2) формулировка вопроса (вопросов), предлагаемого (предлагаемых) при проведении опроса граждан;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3) методика проведения опроса граждан;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4) форма опросного листа;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5) минимальная численность жителей муниципального образования Щербиновский район, участвующих в опросе граждан;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6) порядок идентификации участников опроса граждан в случае проведения опроса граждан с использованием официального сайта муниципального образования Щербиновский район в информационно-телекоммуникационной сети «Интернет».</w:t>
      </w:r>
    </w:p>
    <w:p w:rsidR="00AE52B3" w:rsidRPr="008809D6" w:rsidRDefault="00AE52B3" w:rsidP="008809D6">
      <w:pPr>
        <w:widowControl w:val="0"/>
        <w:ind w:firstLine="709"/>
        <w:jc w:val="both"/>
        <w:rPr>
          <w:color w:val="000000"/>
          <w:lang w:eastAsia="ar-SA"/>
        </w:rPr>
      </w:pPr>
      <w:r w:rsidRPr="008809D6">
        <w:rPr>
          <w:color w:val="000000"/>
          <w:lang w:eastAsia="ar-SA"/>
        </w:rPr>
        <w:t xml:space="preserve">7. Жители </w:t>
      </w:r>
      <w:r w:rsidRPr="008809D6">
        <w:rPr>
          <w:color w:val="000000"/>
          <w:kern w:val="2"/>
          <w:lang w:eastAsia="ar-SA"/>
        </w:rPr>
        <w:t>муниципального образования Щербиновский район</w:t>
      </w:r>
      <w:r w:rsidRPr="008809D6">
        <w:rPr>
          <w:color w:val="000000"/>
          <w:lang w:eastAsia="ar-SA"/>
        </w:rPr>
        <w:t xml:space="preserve"> должны быть проинформированы о проведении опроса граждан не менее чем за 10 дней до его проведения.</w:t>
      </w:r>
    </w:p>
    <w:p w:rsidR="00AE52B3" w:rsidRPr="008809D6" w:rsidRDefault="00AE52B3" w:rsidP="008809D6">
      <w:pPr>
        <w:widowControl w:val="0"/>
        <w:ind w:firstLine="709"/>
        <w:jc w:val="both"/>
        <w:rPr>
          <w:color w:val="000000"/>
          <w:lang w:eastAsia="ar-SA"/>
        </w:rPr>
      </w:pPr>
      <w:r w:rsidRPr="008809D6">
        <w:rPr>
          <w:color w:val="000000"/>
          <w:lang w:eastAsia="ar-SA"/>
        </w:rPr>
        <w:t>8. Финансирование мероприятий, связанных с подготовкой и проведением опроса граждан, осуществляется:</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за счет средств бюджета муниципального образования </w:t>
      </w:r>
      <w:r w:rsidRPr="008809D6">
        <w:rPr>
          <w:color w:val="000000"/>
          <w:kern w:val="2"/>
          <w:lang w:eastAsia="ar-SA"/>
        </w:rPr>
        <w:t>Щербиновский район</w:t>
      </w:r>
      <w:r w:rsidRPr="008809D6">
        <w:rPr>
          <w:color w:val="000000"/>
          <w:lang w:eastAsia="ar-SA"/>
        </w:rPr>
        <w:t xml:space="preserve"> - при проведении его по инициативе органов местного самоуправления </w:t>
      </w:r>
      <w:r w:rsidRPr="008809D6">
        <w:rPr>
          <w:color w:val="000000"/>
          <w:kern w:val="2"/>
          <w:lang w:eastAsia="ar-SA"/>
        </w:rPr>
        <w:t xml:space="preserve">муниципального образования Щербиновский район или жителей муниципального образования Щербиновский </w:t>
      </w:r>
      <w:r w:rsidRPr="008809D6">
        <w:rPr>
          <w:color w:val="000000"/>
          <w:kern w:val="2"/>
          <w:lang w:eastAsia="ar-SA"/>
        </w:rPr>
        <w:lastRenderedPageBreak/>
        <w:t>район</w:t>
      </w:r>
      <w:r w:rsidRPr="008809D6">
        <w:rPr>
          <w:color w:val="000000"/>
          <w:lang w:eastAsia="ar-SA"/>
        </w:rPr>
        <w:t>;</w:t>
      </w:r>
    </w:p>
    <w:p w:rsidR="00AE52B3" w:rsidRPr="008809D6" w:rsidRDefault="00AE52B3" w:rsidP="008809D6">
      <w:pPr>
        <w:ind w:firstLine="709"/>
        <w:jc w:val="both"/>
        <w:rPr>
          <w:color w:val="000000"/>
          <w:lang w:eastAsia="ar-SA"/>
        </w:rPr>
      </w:pPr>
      <w:r w:rsidRPr="008809D6">
        <w:rPr>
          <w:color w:val="000000"/>
          <w:lang w:eastAsia="ar-SA"/>
        </w:rPr>
        <w:t>2) за счет средств бюджета Краснодарского края - при проведении его по инициативе органов государственной власти Краснодарского края.</w:t>
      </w:r>
    </w:p>
    <w:p w:rsidR="00AE52B3" w:rsidRPr="008809D6" w:rsidRDefault="00AE52B3" w:rsidP="008809D6">
      <w:pPr>
        <w:keepNext/>
        <w:tabs>
          <w:tab w:val="left" w:pos="0"/>
          <w:tab w:val="left" w:pos="576"/>
        </w:tabs>
        <w:suppressAutoHyphens/>
        <w:spacing w:after="60"/>
        <w:ind w:firstLine="709"/>
        <w:jc w:val="both"/>
        <w:rPr>
          <w:b/>
          <w:bCs/>
          <w:iCs/>
          <w:color w:val="000000"/>
          <w:lang w:eastAsia="ar-SA"/>
        </w:rPr>
      </w:pPr>
    </w:p>
    <w:p w:rsidR="00AE52B3" w:rsidRPr="008809D6" w:rsidRDefault="00AE52B3" w:rsidP="008809D6">
      <w:pPr>
        <w:keepNext/>
        <w:tabs>
          <w:tab w:val="left" w:pos="0"/>
          <w:tab w:val="left" w:pos="576"/>
        </w:tabs>
        <w:suppressAutoHyphens/>
        <w:spacing w:after="60"/>
        <w:ind w:firstLine="709"/>
        <w:jc w:val="both"/>
        <w:rPr>
          <w:b/>
          <w:bCs/>
          <w:iCs/>
          <w:color w:val="000000"/>
          <w:lang w:eastAsia="ar-SA"/>
        </w:rPr>
      </w:pPr>
      <w:r w:rsidRPr="008809D6">
        <w:rPr>
          <w:b/>
          <w:bCs/>
          <w:iCs/>
          <w:color w:val="000000"/>
          <w:lang w:eastAsia="ar-SA"/>
        </w:rPr>
        <w:t>Статья 20. Обращения граждан в органы местного самоуправления</w:t>
      </w:r>
    </w:p>
    <w:p w:rsidR="00AE52B3" w:rsidRPr="008809D6" w:rsidRDefault="00AE52B3" w:rsidP="008809D6">
      <w:pPr>
        <w:ind w:firstLine="709"/>
        <w:jc w:val="both"/>
        <w:rPr>
          <w:bCs/>
          <w:color w:val="000000"/>
          <w:lang w:eastAsia="ar-SA"/>
        </w:rPr>
      </w:pPr>
      <w:r w:rsidRPr="008809D6">
        <w:rPr>
          <w:bCs/>
          <w:color w:val="000000"/>
          <w:lang w:eastAsia="ar-SA"/>
        </w:rPr>
        <w:t>1. Граждане имеют право на индивидуальные и коллективные обращения в органы местного самоуправления</w:t>
      </w:r>
      <w:r w:rsidRPr="008809D6">
        <w:rPr>
          <w:bCs/>
          <w:color w:val="000000"/>
          <w:kern w:val="2"/>
          <w:lang w:eastAsia="ar-SA"/>
        </w:rPr>
        <w:t xml:space="preserve"> муниципального образования Щербиновский район</w:t>
      </w:r>
      <w:r w:rsidRPr="008809D6">
        <w:rPr>
          <w:bCs/>
          <w:color w:val="000000"/>
          <w:lang w:eastAsia="ar-SA"/>
        </w:rPr>
        <w:t>.</w:t>
      </w:r>
    </w:p>
    <w:p w:rsidR="00AE52B3" w:rsidRPr="008809D6" w:rsidRDefault="00AE52B3" w:rsidP="008809D6">
      <w:pPr>
        <w:ind w:firstLine="709"/>
        <w:jc w:val="both"/>
        <w:rPr>
          <w:bCs/>
          <w:color w:val="000000"/>
          <w:lang w:eastAsia="ar-SA"/>
        </w:rPr>
      </w:pPr>
      <w:r w:rsidRPr="008809D6">
        <w:rPr>
          <w:bCs/>
          <w:color w:val="000000"/>
          <w:lang w:eastAsia="ar-SA"/>
        </w:rPr>
        <w:t>2. Обращения граждан подлежат рассмотрению в порядке и сроки, установленные Федеральным законом от 02.05.2006 года № 59-ФЗ «О порядке рассмотрения обращений граждан Российской Федерации».</w:t>
      </w:r>
    </w:p>
    <w:p w:rsidR="00AE52B3" w:rsidRPr="008809D6" w:rsidRDefault="00AE52B3" w:rsidP="008809D6">
      <w:pPr>
        <w:ind w:firstLine="709"/>
        <w:jc w:val="both"/>
        <w:rPr>
          <w:bCs/>
          <w:color w:val="000000"/>
          <w:lang w:eastAsia="ar-SA"/>
        </w:rPr>
      </w:pPr>
      <w:r w:rsidRPr="008809D6">
        <w:rPr>
          <w:bCs/>
          <w:color w:val="000000"/>
          <w:lang w:eastAsia="ar-SA"/>
        </w:rPr>
        <w:t xml:space="preserve">3. За нарушение порядка и сроков рассмотрения обращений граждан должностные лица местного самоуправления </w:t>
      </w:r>
      <w:r w:rsidRPr="008809D6">
        <w:rPr>
          <w:bCs/>
          <w:color w:val="000000"/>
          <w:kern w:val="2"/>
          <w:lang w:eastAsia="ar-SA"/>
        </w:rPr>
        <w:t>муниципального образования Щербиновский район</w:t>
      </w:r>
      <w:r w:rsidRPr="008809D6">
        <w:rPr>
          <w:bCs/>
          <w:color w:val="000000"/>
          <w:lang w:eastAsia="ar-SA"/>
        </w:rPr>
        <w:t xml:space="preserve"> несут ответственность в соответствии с законодательством Российской Федерации.</w:t>
      </w:r>
    </w:p>
    <w:p w:rsidR="00AE52B3" w:rsidRPr="008809D6" w:rsidRDefault="00AE52B3" w:rsidP="008809D6">
      <w:pPr>
        <w:autoSpaceDE w:val="0"/>
        <w:autoSpaceDN w:val="0"/>
        <w:adjustRightInd w:val="0"/>
        <w:ind w:firstLine="851"/>
        <w:jc w:val="both"/>
        <w:rPr>
          <w:rFonts w:eastAsia="Calibri"/>
          <w:b/>
          <w:bCs/>
          <w:color w:val="000000"/>
        </w:rPr>
      </w:pPr>
    </w:p>
    <w:p w:rsidR="00AE52B3" w:rsidRPr="008809D6" w:rsidRDefault="00AE52B3" w:rsidP="008809D6">
      <w:pPr>
        <w:autoSpaceDE w:val="0"/>
        <w:autoSpaceDN w:val="0"/>
        <w:adjustRightInd w:val="0"/>
        <w:ind w:firstLine="851"/>
        <w:jc w:val="both"/>
        <w:rPr>
          <w:rFonts w:eastAsia="Calibri"/>
          <w:b/>
          <w:bCs/>
          <w:color w:val="000000"/>
        </w:rPr>
      </w:pPr>
      <w:r w:rsidRPr="008809D6">
        <w:rPr>
          <w:rFonts w:eastAsia="Calibri"/>
          <w:b/>
          <w:bCs/>
          <w:color w:val="000000"/>
        </w:rPr>
        <w:t>Статья 21. Сход граждан</w:t>
      </w:r>
    </w:p>
    <w:p w:rsidR="00AE52B3" w:rsidRPr="008809D6" w:rsidRDefault="00AE52B3" w:rsidP="008809D6">
      <w:pPr>
        <w:autoSpaceDE w:val="0"/>
        <w:autoSpaceDN w:val="0"/>
        <w:adjustRightInd w:val="0"/>
        <w:ind w:firstLine="851"/>
        <w:jc w:val="both"/>
        <w:rPr>
          <w:rFonts w:eastAsia="Calibri"/>
          <w:bCs/>
          <w:color w:val="000000"/>
        </w:rPr>
      </w:pPr>
      <w:r w:rsidRPr="008809D6">
        <w:rPr>
          <w:rFonts w:eastAsia="Calibri"/>
          <w:bCs/>
          <w:color w:val="000000"/>
        </w:rPr>
        <w:t xml:space="preserve">1. В случаях, предусмотренных Федеральным </w:t>
      </w:r>
      <w:hyperlink r:id="rId29" w:history="1">
        <w:r w:rsidRPr="008809D6">
          <w:rPr>
            <w:rFonts w:eastAsia="Calibri"/>
            <w:bCs/>
            <w:color w:val="000000"/>
          </w:rPr>
          <w:t>законом</w:t>
        </w:r>
      </w:hyperlink>
      <w:r w:rsidRPr="008809D6">
        <w:rPr>
          <w:rFonts w:eastAsia="Calibri"/>
          <w:bCs/>
          <w:color w:val="000000"/>
        </w:rPr>
        <w:t xml:space="preserve"> от 6.10.2003 года № 131-ФЗ «Об общих принципах организации местного самоуправления в Российской Федерации», сход граждан может проводиться в населенном пункте по вопросу изменения границ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муниципального района.</w:t>
      </w:r>
    </w:p>
    <w:p w:rsidR="00AE52B3" w:rsidRPr="008809D6" w:rsidRDefault="00AE52B3" w:rsidP="008809D6">
      <w:pPr>
        <w:autoSpaceDE w:val="0"/>
        <w:autoSpaceDN w:val="0"/>
        <w:adjustRightInd w:val="0"/>
        <w:ind w:firstLine="851"/>
        <w:jc w:val="both"/>
        <w:rPr>
          <w:rFonts w:eastAsia="Calibri"/>
          <w:bCs/>
          <w:color w:val="000000"/>
        </w:rPr>
      </w:pPr>
      <w:r w:rsidRPr="008809D6">
        <w:rPr>
          <w:rFonts w:eastAsia="Calibri"/>
          <w:bCs/>
          <w:color w:val="000000"/>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8809D6">
        <w:rPr>
          <w:rFonts w:eastAsia="Calibri"/>
          <w:bCs/>
          <w:color w:val="000000"/>
        </w:rPr>
        <w:t>,</w:t>
      </w:r>
      <w:proofErr w:type="gramEnd"/>
      <w:r w:rsidRPr="008809D6">
        <w:rPr>
          <w:rFonts w:eastAsia="Calibri"/>
          <w:bCs/>
          <w:color w:val="000000"/>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p>
    <w:p w:rsidR="00AE52B3" w:rsidRPr="008809D6" w:rsidRDefault="00AE52B3" w:rsidP="008809D6">
      <w:pPr>
        <w:autoSpaceDE w:val="0"/>
        <w:autoSpaceDN w:val="0"/>
        <w:adjustRightInd w:val="0"/>
        <w:ind w:firstLine="851"/>
        <w:jc w:val="both"/>
        <w:rPr>
          <w:rFonts w:eastAsia="Calibri"/>
          <w:bCs/>
          <w:color w:val="000000"/>
        </w:rPr>
      </w:pPr>
    </w:p>
    <w:p w:rsidR="00AE52B3" w:rsidRPr="008809D6" w:rsidRDefault="00AE52B3" w:rsidP="008809D6">
      <w:pPr>
        <w:widowControl w:val="0"/>
        <w:suppressAutoHyphens/>
        <w:ind w:firstLine="851"/>
        <w:jc w:val="both"/>
        <w:rPr>
          <w:rFonts w:eastAsia="Andale Sans UI"/>
          <w:b/>
          <w:color w:val="000000"/>
          <w:kern w:val="2"/>
          <w:lang w:eastAsia="ar-SA"/>
        </w:rPr>
      </w:pPr>
      <w:r w:rsidRPr="008809D6">
        <w:rPr>
          <w:rFonts w:eastAsia="Andale Sans UI"/>
          <w:b/>
          <w:color w:val="000000"/>
          <w:kern w:val="2"/>
          <w:lang w:eastAsia="ar-SA"/>
        </w:rPr>
        <w:t xml:space="preserve">Статья 22. Инициативные проекты </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1. В целях реализации мероприятий, имеющих приоритетное значение для жителей муниципального образования Щербиновский </w:t>
      </w:r>
      <w:r w:rsidRPr="008809D6">
        <w:rPr>
          <w:color w:val="000000"/>
        </w:rPr>
        <w:t>район</w:t>
      </w:r>
      <w:r w:rsidRPr="008809D6">
        <w:rPr>
          <w:rFonts w:eastAsia="Calibri"/>
          <w:color w:val="000000"/>
        </w:rPr>
        <w:t xml:space="preserve"> или его части, по решению вопросов местного значения или иных вопросов, право </w:t>
      </w:r>
      <w:proofErr w:type="gramStart"/>
      <w:r w:rsidRPr="008809D6">
        <w:rPr>
          <w:rFonts w:eastAsia="Calibri"/>
          <w:color w:val="000000"/>
        </w:rPr>
        <w:t>решения</w:t>
      </w:r>
      <w:proofErr w:type="gramEnd"/>
      <w:r w:rsidRPr="008809D6">
        <w:rPr>
          <w:rFonts w:eastAsia="Calibri"/>
          <w:color w:val="000000"/>
        </w:rPr>
        <w:t xml:space="preserve"> которых предоставлено органам местного самоуправления муниципального образования Щербиновский район, в администрацию может быть внесен инициативный проект. Порядок определения части территории муниципального образования Щербиновский район, на которой могут реализовываться инициативные проекты, устанавливается нормативным правовым актом Совета.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Щербиновский район </w:t>
      </w:r>
      <w:r w:rsidRPr="008809D6">
        <w:rPr>
          <w:rFonts w:eastAsia="Calibri"/>
          <w:bCs/>
          <w:color w:val="000000"/>
        </w:rPr>
        <w:t>(далее - инициаторы проекта)</w:t>
      </w:r>
      <w:r w:rsidRPr="008809D6">
        <w:rPr>
          <w:rFonts w:eastAsia="Calibri"/>
          <w:color w:val="000000"/>
        </w:rPr>
        <w:t>.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Щербиновский район.</w:t>
      </w:r>
    </w:p>
    <w:p w:rsidR="00AE52B3" w:rsidRPr="008809D6" w:rsidRDefault="00AE52B3" w:rsidP="008809D6">
      <w:pPr>
        <w:autoSpaceDE w:val="0"/>
        <w:autoSpaceDN w:val="0"/>
        <w:adjustRightInd w:val="0"/>
        <w:ind w:firstLine="851"/>
        <w:jc w:val="both"/>
        <w:rPr>
          <w:rFonts w:eastAsia="Calibri"/>
          <w:color w:val="000000"/>
        </w:rPr>
      </w:pPr>
      <w:bookmarkStart w:id="0" w:name="Par2"/>
      <w:bookmarkEnd w:id="0"/>
      <w:r w:rsidRPr="008809D6">
        <w:rPr>
          <w:rFonts w:eastAsia="Calibri"/>
          <w:color w:val="000000"/>
        </w:rPr>
        <w:t>3. Инициативный проект должен содержать следующие сведения:</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1) описание проблемы, решение которой имеет приоритетное значение для жителей муниципального образования Щербиновский район или его части;</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lastRenderedPageBreak/>
        <w:t>2) обоснование предложений по решению указанной проблемы;</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3) описание ожидаемого результата (ожидаемых результатов) реализации инициативного проекта;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4) предварительный расчет необходимых расходов на реализацию инициативного проекта;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5) планируемые сроки реализации инициативного проекта;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6) сведения о планируемом (возможном) финансовом, имущественном и (или) трудовом участии заинтересованных лиц в реализации данного проекта;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7) указание на объем средств бюджета муниципального образования Щербиновский район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8) указание на территорию муниципального образования Щербиновский 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9) иные сведения, предусмотренные нормативным правовым актом Совета.</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 Щербиновский 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Щербиновский район или его части.</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Щербиновский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Щербиновский район, достигшие шестнадцатилетнего возраста. </w:t>
      </w:r>
    </w:p>
    <w:p w:rsidR="00AE52B3" w:rsidRPr="008809D6" w:rsidRDefault="00AE52B3" w:rsidP="008809D6">
      <w:pPr>
        <w:autoSpaceDE w:val="0"/>
        <w:autoSpaceDN w:val="0"/>
        <w:adjustRightInd w:val="0"/>
        <w:ind w:firstLine="851"/>
        <w:jc w:val="both"/>
        <w:rPr>
          <w:rFonts w:eastAsia="Calibri"/>
          <w:color w:val="000000"/>
        </w:rPr>
      </w:pPr>
      <w:bookmarkStart w:id="1" w:name="Par16"/>
      <w:bookmarkEnd w:id="1"/>
      <w:r w:rsidRPr="008809D6">
        <w:rPr>
          <w:rFonts w:eastAsia="Calibri"/>
          <w:color w:val="000000"/>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1) поддержать инициативный проект и продолжить работу над ним в пределах бюджетных ассигнований, предусмотренных решением о бюджете муниципального образования Щербиновский район, на соответствующие цели и (или) в соответствии с порядком составления и рассмотрения проекта бюджета муниципального образования Щербиновский район (внесения изменений в решение о бюджете муниципального образования Щербиновский район);</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AE52B3" w:rsidRPr="008809D6" w:rsidRDefault="00AE52B3" w:rsidP="008809D6">
      <w:pPr>
        <w:autoSpaceDE w:val="0"/>
        <w:autoSpaceDN w:val="0"/>
        <w:adjustRightInd w:val="0"/>
        <w:ind w:firstLine="851"/>
        <w:jc w:val="both"/>
        <w:rPr>
          <w:rFonts w:eastAsia="Calibri"/>
          <w:color w:val="000000"/>
        </w:rPr>
      </w:pPr>
      <w:bookmarkStart w:id="2" w:name="Par19"/>
      <w:bookmarkEnd w:id="2"/>
      <w:r w:rsidRPr="008809D6">
        <w:rPr>
          <w:rFonts w:eastAsia="Calibri"/>
          <w:color w:val="000000"/>
        </w:rPr>
        <w:lastRenderedPageBreak/>
        <w:t>7. Администрация принимает решение об отказе в поддержке инициативного проекта в одном из следующих случаев:</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1) несоблюдение установленного порядка внесения инициативного проекта и его рассмотрения;</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3) невозможность реализации инициативного проекта ввиду отсутствия у органов местного самоуправления муниципального образования Щербиновский район необходимых полномочий и прав;</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4) отсутствие средств  бюджета муниципального образования Щербиновский район в объеме средств, необходимом для реализации инициативного проекта, источником формирования которых не являются инициативные платежи;</w:t>
      </w:r>
    </w:p>
    <w:p w:rsidR="00AE52B3" w:rsidRPr="008809D6" w:rsidRDefault="00AE52B3" w:rsidP="008809D6">
      <w:pPr>
        <w:autoSpaceDE w:val="0"/>
        <w:autoSpaceDN w:val="0"/>
        <w:adjustRightInd w:val="0"/>
        <w:ind w:firstLine="851"/>
        <w:jc w:val="both"/>
        <w:rPr>
          <w:rFonts w:eastAsia="Calibri"/>
          <w:color w:val="000000"/>
        </w:rPr>
      </w:pPr>
      <w:bookmarkStart w:id="3" w:name="Par24"/>
      <w:bookmarkEnd w:id="3"/>
      <w:r w:rsidRPr="008809D6">
        <w:rPr>
          <w:rFonts w:eastAsia="Calibri"/>
          <w:color w:val="000000"/>
        </w:rPr>
        <w:t>5) наличие возможности решения описанной в инициативном проекте проблемы более эффективным способом;</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6) признание инициативного проекта не прошедшим конкурсный отбор.</w:t>
      </w:r>
    </w:p>
    <w:p w:rsidR="00AE52B3" w:rsidRPr="008809D6" w:rsidRDefault="00AE52B3" w:rsidP="008809D6">
      <w:pPr>
        <w:autoSpaceDE w:val="0"/>
        <w:autoSpaceDN w:val="0"/>
        <w:adjustRightInd w:val="0"/>
        <w:ind w:firstLine="851"/>
        <w:jc w:val="both"/>
        <w:rPr>
          <w:rFonts w:eastAsia="Calibri"/>
          <w:color w:val="000000"/>
        </w:rPr>
      </w:pPr>
      <w:bookmarkStart w:id="4" w:name="Par26"/>
      <w:bookmarkEnd w:id="4"/>
      <w:r w:rsidRPr="008809D6">
        <w:rPr>
          <w:rFonts w:eastAsia="Calibri"/>
          <w:color w:val="000000"/>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AE52B3" w:rsidRPr="008809D6" w:rsidRDefault="00AE52B3" w:rsidP="008809D6">
      <w:pPr>
        <w:autoSpaceDE w:val="0"/>
        <w:autoSpaceDN w:val="0"/>
        <w:adjustRightInd w:val="0"/>
        <w:ind w:firstLine="851"/>
        <w:jc w:val="both"/>
        <w:rPr>
          <w:rFonts w:eastAsia="Calibri"/>
          <w:color w:val="000000"/>
        </w:rPr>
      </w:pPr>
      <w:bookmarkStart w:id="5" w:name="Par27"/>
      <w:bookmarkEnd w:id="5"/>
      <w:r w:rsidRPr="008809D6">
        <w:rPr>
          <w:rFonts w:eastAsia="Calibri"/>
          <w:color w:val="000000"/>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10. </w:t>
      </w:r>
      <w:proofErr w:type="gramStart"/>
      <w:r w:rsidRPr="008809D6">
        <w:rPr>
          <w:rFonts w:eastAsia="Calibri"/>
          <w:color w:val="000000"/>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8809D6">
        <w:rPr>
          <w:rFonts w:eastAsia="Calibri"/>
          <w:bCs/>
          <w:color w:val="000000"/>
        </w:rPr>
        <w:t xml:space="preserve">нормативным правовым </w:t>
      </w:r>
      <w:r w:rsidRPr="008809D6">
        <w:rPr>
          <w:rFonts w:eastAsia="Calibri"/>
          <w:bCs/>
        </w:rPr>
        <w:t xml:space="preserve">актом  Губернатора Краснодарского </w:t>
      </w:r>
      <w:r w:rsidRPr="008809D6">
        <w:rPr>
          <w:rFonts w:eastAsia="Calibri"/>
          <w:bCs/>
          <w:color w:val="000000"/>
        </w:rPr>
        <w:t>края</w:t>
      </w:r>
      <w:r w:rsidRPr="008809D6">
        <w:rPr>
          <w:rFonts w:eastAsia="Calibri"/>
          <w:color w:val="000000"/>
        </w:rPr>
        <w:t>.</w:t>
      </w:r>
      <w:proofErr w:type="gramEnd"/>
    </w:p>
    <w:p w:rsidR="00AE52B3" w:rsidRPr="008809D6" w:rsidRDefault="00AE52B3" w:rsidP="008809D6">
      <w:pPr>
        <w:autoSpaceDE w:val="0"/>
        <w:autoSpaceDN w:val="0"/>
        <w:adjustRightInd w:val="0"/>
        <w:ind w:firstLine="851"/>
        <w:jc w:val="both"/>
        <w:rPr>
          <w:rFonts w:eastAsia="Calibri"/>
          <w:color w:val="000000"/>
        </w:rPr>
      </w:pPr>
      <w:bookmarkStart w:id="6" w:name="Par29"/>
      <w:bookmarkEnd w:id="6"/>
      <w:r w:rsidRPr="008809D6">
        <w:rPr>
          <w:rFonts w:eastAsia="Calibri"/>
          <w:color w:val="000000"/>
        </w:rPr>
        <w:t>11. В случае</w:t>
      </w:r>
      <w:proofErr w:type="gramStart"/>
      <w:r w:rsidRPr="008809D6">
        <w:rPr>
          <w:rFonts w:eastAsia="Calibri"/>
          <w:color w:val="000000"/>
        </w:rPr>
        <w:t>,</w:t>
      </w:r>
      <w:proofErr w:type="gramEnd"/>
      <w:r w:rsidRPr="008809D6">
        <w:rPr>
          <w:rFonts w:eastAsia="Calibri"/>
          <w:color w:val="000000"/>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AE52B3" w:rsidRPr="008809D6" w:rsidRDefault="00AE52B3" w:rsidP="008809D6">
      <w:pPr>
        <w:autoSpaceDE w:val="0"/>
        <w:autoSpaceDN w:val="0"/>
        <w:adjustRightInd w:val="0"/>
        <w:ind w:firstLine="851"/>
        <w:jc w:val="both"/>
        <w:rPr>
          <w:rFonts w:eastAsia="Calibri"/>
          <w:color w:val="000000"/>
        </w:rPr>
      </w:pPr>
      <w:bookmarkStart w:id="7" w:name="Par30"/>
      <w:bookmarkEnd w:id="7"/>
      <w:r w:rsidRPr="008809D6">
        <w:rPr>
          <w:rFonts w:eastAsia="Calibri"/>
          <w:color w:val="000000"/>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13. Инициаторы проекта, другие граждане, проживающие на территории муниципального образования Щербиновский 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8809D6">
        <w:rPr>
          <w:rFonts w:eastAsia="Calibri"/>
          <w:color w:val="000000"/>
        </w:rPr>
        <w:t>контроль за</w:t>
      </w:r>
      <w:proofErr w:type="gramEnd"/>
      <w:r w:rsidRPr="008809D6">
        <w:rPr>
          <w:rFonts w:eastAsia="Calibri"/>
          <w:color w:val="000000"/>
        </w:rPr>
        <w:t xml:space="preserve"> реализацией инициативного проекта в формах, не противоречащих законодательству Российской Федерации.</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Щербиновский 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w:t>
      </w:r>
      <w:r w:rsidRPr="008809D6">
        <w:rPr>
          <w:rFonts w:eastAsia="Calibri"/>
          <w:color w:val="000000"/>
        </w:rPr>
        <w:lastRenderedPageBreak/>
        <w:t xml:space="preserve">образования Щербиновский район в информационно-телекоммуникационной сети «Интернет» в течение 30 календарных дней со дня завершения реализации инициативного проекта. </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бюджете муниципального образования Щербиновский район бюджетные ассигнования на реализацию инициативных проектов, </w:t>
      </w:r>
      <w:proofErr w:type="gramStart"/>
      <w:r w:rsidRPr="008809D6">
        <w:rPr>
          <w:rFonts w:eastAsia="Calibri"/>
          <w:color w:val="000000"/>
        </w:rPr>
        <w:t>формируемые</w:t>
      </w:r>
      <w:proofErr w:type="gramEnd"/>
      <w:r w:rsidRPr="008809D6">
        <w:rPr>
          <w:rFonts w:eastAsia="Calibri"/>
          <w:color w:val="000000"/>
        </w:rPr>
        <w:t xml:space="preserve">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 Щербиновский район.</w:t>
      </w:r>
    </w:p>
    <w:p w:rsidR="00AE52B3" w:rsidRPr="008809D6" w:rsidRDefault="00AE52B3" w:rsidP="008809D6">
      <w:pPr>
        <w:widowControl w:val="0"/>
        <w:tabs>
          <w:tab w:val="left" w:pos="1134"/>
        </w:tabs>
        <w:ind w:firstLine="851"/>
        <w:jc w:val="both"/>
        <w:rPr>
          <w:rFonts w:eastAsia="Calibri"/>
          <w:color w:val="000000"/>
        </w:rPr>
      </w:pPr>
      <w:r w:rsidRPr="008809D6">
        <w:rPr>
          <w:rFonts w:eastAsia="Calibri"/>
          <w:color w:val="000000"/>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AE52B3" w:rsidRPr="008809D6" w:rsidRDefault="00AE52B3" w:rsidP="008809D6">
      <w:pPr>
        <w:autoSpaceDE w:val="0"/>
        <w:autoSpaceDN w:val="0"/>
        <w:adjustRightInd w:val="0"/>
        <w:ind w:firstLine="851"/>
        <w:jc w:val="both"/>
        <w:rPr>
          <w:rFonts w:eastAsia="Calibri"/>
          <w:color w:val="000000"/>
        </w:rPr>
      </w:pPr>
      <w:r w:rsidRPr="008809D6">
        <w:rPr>
          <w:rFonts w:eastAsia="Calibri"/>
          <w:color w:val="000000"/>
        </w:rPr>
        <w:t>17. В случае</w:t>
      </w:r>
      <w:proofErr w:type="gramStart"/>
      <w:r w:rsidRPr="008809D6">
        <w:rPr>
          <w:rFonts w:eastAsia="Calibri"/>
          <w:color w:val="000000"/>
        </w:rPr>
        <w:t>,</w:t>
      </w:r>
      <w:proofErr w:type="gramEnd"/>
      <w:r w:rsidRPr="008809D6">
        <w:rPr>
          <w:rFonts w:eastAsia="Calibri"/>
          <w:color w:val="000000"/>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муниципального образования Щербиновский район.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муниципального образования Щербиновский район.</w:t>
      </w:r>
    </w:p>
    <w:p w:rsidR="00AE52B3" w:rsidRPr="008809D6" w:rsidRDefault="00AE52B3" w:rsidP="008809D6">
      <w:pPr>
        <w:autoSpaceDE w:val="0"/>
        <w:autoSpaceDN w:val="0"/>
        <w:adjustRightInd w:val="0"/>
        <w:ind w:firstLine="851"/>
        <w:jc w:val="both"/>
        <w:rPr>
          <w:rFonts w:eastAsia="Calibri"/>
          <w:bCs/>
          <w:color w:val="000000"/>
        </w:rPr>
      </w:pPr>
      <w:r w:rsidRPr="008809D6">
        <w:rPr>
          <w:rFonts w:eastAsia="Calibri"/>
          <w:color w:val="000000"/>
        </w:rPr>
        <w:t>Порядок расчета и возврата сумм инициативных платежей, подлежащих возврату лицам (в том числе организациям), осуществившим их перечисление в бюджет муниципального образования Щербиновский район, определяется нормативным правовым актом Совета.</w:t>
      </w:r>
    </w:p>
    <w:p w:rsidR="00AE52B3" w:rsidRPr="008809D6" w:rsidRDefault="00AE52B3" w:rsidP="008809D6">
      <w:pPr>
        <w:widowControl w:val="0"/>
        <w:ind w:left="1560" w:firstLine="709"/>
        <w:jc w:val="both"/>
        <w:rPr>
          <w:b/>
          <w:color w:val="000000"/>
          <w:lang w:eastAsia="ar-SA"/>
        </w:rPr>
      </w:pPr>
    </w:p>
    <w:p w:rsidR="00AE52B3" w:rsidRPr="008809D6" w:rsidRDefault="00AE52B3" w:rsidP="008809D6">
      <w:pPr>
        <w:suppressAutoHyphens/>
        <w:autoSpaceDE w:val="0"/>
        <w:ind w:left="180" w:firstLine="709"/>
        <w:jc w:val="both"/>
        <w:rPr>
          <w:b/>
          <w:color w:val="000000"/>
          <w:lang w:eastAsia="ar-SA"/>
        </w:rPr>
      </w:pPr>
      <w:r w:rsidRPr="008809D6">
        <w:rPr>
          <w:b/>
          <w:color w:val="000000"/>
          <w:kern w:val="2"/>
          <w:lang w:eastAsia="ar-SA"/>
        </w:rPr>
        <w:t xml:space="preserve">Статья 23. </w:t>
      </w:r>
      <w:r w:rsidRPr="008809D6">
        <w:rPr>
          <w:b/>
          <w:color w:val="000000"/>
          <w:lang w:eastAsia="ar-SA"/>
        </w:rPr>
        <w:t>Другие формы непосредственного осуществления населением местного самоуправления и участия в его осуществлении</w:t>
      </w:r>
    </w:p>
    <w:p w:rsidR="00AE52B3" w:rsidRPr="008809D6" w:rsidRDefault="00AE52B3" w:rsidP="008809D6">
      <w:pPr>
        <w:widowControl w:val="0"/>
        <w:autoSpaceDE w:val="0"/>
        <w:ind w:left="181" w:firstLine="709"/>
        <w:jc w:val="both"/>
        <w:rPr>
          <w:color w:val="000000"/>
          <w:lang w:eastAsia="ar-SA"/>
        </w:rPr>
      </w:pPr>
      <w:r w:rsidRPr="008809D6">
        <w:rPr>
          <w:color w:val="000000"/>
          <w:lang w:eastAsia="ar-SA"/>
        </w:rPr>
        <w:t xml:space="preserve">1. </w:t>
      </w:r>
      <w:proofErr w:type="gramStart"/>
      <w:r w:rsidRPr="008809D6">
        <w:rPr>
          <w:color w:val="000000"/>
          <w:lang w:eastAsia="ar-SA"/>
        </w:rPr>
        <w:t>Наряду с предус</w:t>
      </w:r>
      <w:r w:rsidR="00A95B52" w:rsidRPr="008809D6">
        <w:rPr>
          <w:color w:val="000000"/>
          <w:lang w:eastAsia="ar-SA"/>
        </w:rPr>
        <w:t>мотренными Федеральным законом</w:t>
      </w:r>
      <w:r w:rsidRPr="008809D6">
        <w:rPr>
          <w:color w:val="000000"/>
          <w:lang w:eastAsia="ar-SA"/>
        </w:rPr>
        <w:t xml:space="preserve"> от 06.10.2003 года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AE52B3" w:rsidRPr="008809D6" w:rsidRDefault="00AE52B3" w:rsidP="008809D6">
      <w:pPr>
        <w:widowControl w:val="0"/>
        <w:autoSpaceDE w:val="0"/>
        <w:ind w:left="181" w:firstLine="709"/>
        <w:jc w:val="both"/>
        <w:rPr>
          <w:color w:val="000000"/>
          <w:lang w:eastAsia="ar-SA"/>
        </w:rPr>
      </w:pPr>
      <w:r w:rsidRPr="008809D6">
        <w:rPr>
          <w:color w:val="000000"/>
          <w:lang w:eastAsia="ar-SA"/>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AE52B3" w:rsidRPr="008809D6" w:rsidRDefault="00AE52B3" w:rsidP="008809D6">
      <w:pPr>
        <w:widowControl w:val="0"/>
        <w:autoSpaceDE w:val="0"/>
        <w:ind w:left="181" w:firstLine="709"/>
        <w:jc w:val="both"/>
        <w:rPr>
          <w:color w:val="000000"/>
          <w:lang w:eastAsia="ar-SA"/>
        </w:rPr>
      </w:pPr>
      <w:r w:rsidRPr="008809D6">
        <w:rPr>
          <w:color w:val="000000"/>
          <w:lang w:eastAsia="ar-SA"/>
        </w:rPr>
        <w:t>3. Органы местного самоуправления муниципального образования Щербиновский район и должностные лица местного самоуправления муниципального образования Щербиновский район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E52B3" w:rsidRPr="008809D6" w:rsidRDefault="00AE52B3" w:rsidP="008809D6">
      <w:pPr>
        <w:keepNext/>
        <w:tabs>
          <w:tab w:val="left" w:pos="0"/>
        </w:tabs>
        <w:suppressAutoHyphens/>
        <w:spacing w:before="120" w:after="60"/>
        <w:rPr>
          <w:b/>
          <w:bCs/>
          <w:color w:val="000000"/>
          <w:lang w:eastAsia="ar-SA"/>
        </w:rPr>
      </w:pPr>
    </w:p>
    <w:p w:rsidR="00AE52B3" w:rsidRPr="008809D6" w:rsidRDefault="00AE52B3" w:rsidP="008809D6">
      <w:pPr>
        <w:keepNext/>
        <w:numPr>
          <w:ilvl w:val="0"/>
          <w:numId w:val="3"/>
        </w:numPr>
        <w:tabs>
          <w:tab w:val="left" w:pos="0"/>
          <w:tab w:val="left" w:pos="432"/>
        </w:tabs>
        <w:suppressAutoHyphens/>
        <w:spacing w:before="120" w:after="60"/>
        <w:ind w:firstLine="708"/>
        <w:jc w:val="center"/>
        <w:rPr>
          <w:b/>
          <w:bCs/>
          <w:color w:val="000000"/>
          <w:lang w:eastAsia="ar-SA"/>
        </w:rPr>
      </w:pPr>
      <w:r w:rsidRPr="008809D6">
        <w:rPr>
          <w:b/>
          <w:bCs/>
          <w:color w:val="000000"/>
          <w:lang w:eastAsia="ar-SA"/>
        </w:rPr>
        <w:t>ГЛАВА 5. ОРГАНЫ МЕСТНОГО САМОУПРАВЛЕНИЯ И ДОЛЖНОСТНЫЕ ЛИЦА МЕСТНОГО САМОУПРАВЛЕНИЯ</w:t>
      </w: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24. Структура органов местного самоуправления муниципального образования Щербиновский район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 xml:space="preserve">1. Структуру органов местного самоуправления </w:t>
      </w:r>
      <w:r w:rsidRPr="008809D6">
        <w:rPr>
          <w:color w:val="000000"/>
          <w:kern w:val="2"/>
          <w:lang w:eastAsia="ar-SA"/>
        </w:rPr>
        <w:t>муниципального образования Щербиновский  район</w:t>
      </w:r>
      <w:r w:rsidRPr="008809D6">
        <w:rPr>
          <w:color w:val="000000"/>
          <w:lang w:eastAsia="ar-SA"/>
        </w:rPr>
        <w:t xml:space="preserve"> составляют: </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Совет муниципального образования Щербиновский  район;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 xml:space="preserve"> глава муниципального образования Щербиновский  район;</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lastRenderedPageBreak/>
        <w:t xml:space="preserve"> администрация муниципального образования Щербиновский  район (далее по тексту - администрация);</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Контрольно-счетная палата муниципального образования Щербиновский район (далее по тексту – Контрольно-счетная палата).</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2. Изменение структуры органов местного самоуправления муниципального образования Щербиновский район осуществляется не иначе как путем внесения изменений в настоящий Устав.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3. Решение Совета об изменении структуры органов местного самоуправления муниципального образования Щербиновский район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widowControl w:val="0"/>
        <w:autoSpaceDE w:val="0"/>
        <w:ind w:firstLine="709"/>
        <w:jc w:val="both"/>
        <w:rPr>
          <w:color w:val="000000"/>
        </w:rPr>
      </w:pPr>
      <w:r w:rsidRPr="008809D6">
        <w:t>4. 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AE52B3" w:rsidRPr="008809D6" w:rsidRDefault="00AE52B3" w:rsidP="008809D6">
      <w:pPr>
        <w:widowControl w:val="0"/>
        <w:ind w:firstLine="709"/>
        <w:jc w:val="both"/>
        <w:rPr>
          <w:b/>
          <w:bCs/>
          <w:iCs/>
          <w:color w:val="000000"/>
          <w:spacing w:val="-2"/>
          <w:lang w:eastAsia="ar-SA"/>
        </w:rPr>
      </w:pPr>
    </w:p>
    <w:p w:rsidR="00AE52B3" w:rsidRPr="008809D6" w:rsidRDefault="00AE52B3" w:rsidP="008809D6">
      <w:pPr>
        <w:widowControl w:val="0"/>
        <w:ind w:firstLine="709"/>
        <w:jc w:val="both"/>
        <w:rPr>
          <w:b/>
          <w:bCs/>
          <w:iCs/>
          <w:color w:val="000000"/>
          <w:spacing w:val="-2"/>
          <w:lang w:eastAsia="ar-SA"/>
        </w:rPr>
      </w:pPr>
      <w:r w:rsidRPr="008809D6">
        <w:rPr>
          <w:b/>
          <w:bCs/>
          <w:iCs/>
          <w:color w:val="000000"/>
          <w:spacing w:val="-2"/>
          <w:lang w:eastAsia="ar-SA"/>
        </w:rPr>
        <w:t xml:space="preserve">Статья 25. Совет муниципального образования </w:t>
      </w:r>
      <w:r w:rsidRPr="008809D6">
        <w:rPr>
          <w:b/>
          <w:bCs/>
          <w:iCs/>
          <w:color w:val="000000"/>
          <w:spacing w:val="-2"/>
          <w:kern w:val="2"/>
          <w:lang w:eastAsia="ar-SA"/>
        </w:rPr>
        <w:t xml:space="preserve">Щербиновский  </w:t>
      </w:r>
      <w:r w:rsidRPr="008809D6">
        <w:rPr>
          <w:b/>
          <w:bCs/>
          <w:iCs/>
          <w:color w:val="000000"/>
          <w:spacing w:val="-2"/>
          <w:lang w:eastAsia="ar-SA"/>
        </w:rPr>
        <w:t>район</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1. Совет состоит из 20 депутатов, избираемых на муниципальных выборах на основе всеобщего равного и прямого избирательного права при тайном голосовании.</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2. Совет может осуществлять свои полномочия в случае избрания не менее двух третей от установленной численности депутатов Совета.</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 xml:space="preserve">3. Совет подотчетен непосредственно населению муниципального образования Щербиновский  район и </w:t>
      </w:r>
      <w:proofErr w:type="gramStart"/>
      <w:r w:rsidRPr="008809D6">
        <w:rPr>
          <w:color w:val="000000"/>
          <w:kern w:val="2"/>
          <w:lang w:eastAsia="ar-SA"/>
        </w:rPr>
        <w:t>отчитывается о</w:t>
      </w:r>
      <w:proofErr w:type="gramEnd"/>
      <w:r w:rsidRPr="008809D6">
        <w:rPr>
          <w:color w:val="000000"/>
          <w:kern w:val="2"/>
          <w:lang w:eastAsia="ar-SA"/>
        </w:rPr>
        <w:t xml:space="preserve"> своей деятельности не реже одного раза в год.</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4. Срок полномочий Совета составляет 5 лет.</w:t>
      </w:r>
    </w:p>
    <w:p w:rsidR="00AE52B3" w:rsidRPr="008809D6" w:rsidRDefault="00AE52B3" w:rsidP="008809D6">
      <w:pPr>
        <w:tabs>
          <w:tab w:val="left" w:pos="720"/>
        </w:tabs>
        <w:suppressAutoHyphens/>
        <w:autoSpaceDE w:val="0"/>
        <w:ind w:firstLine="709"/>
        <w:jc w:val="both"/>
        <w:rPr>
          <w:color w:val="000000"/>
          <w:kern w:val="2"/>
          <w:lang w:eastAsia="ar-SA"/>
        </w:rPr>
      </w:pPr>
      <w:r w:rsidRPr="008809D6">
        <w:rPr>
          <w:color w:val="000000"/>
          <w:kern w:val="2"/>
          <w:lang w:eastAsia="ar-SA"/>
        </w:rPr>
        <w:t>5. Совет обладает правами юридического лица.</w:t>
      </w:r>
    </w:p>
    <w:p w:rsidR="00AE52B3" w:rsidRPr="008809D6" w:rsidRDefault="00AE52B3" w:rsidP="008809D6">
      <w:pPr>
        <w:widowControl w:val="0"/>
        <w:autoSpaceDE w:val="0"/>
        <w:autoSpaceDN w:val="0"/>
        <w:adjustRightInd w:val="0"/>
        <w:ind w:firstLine="709"/>
        <w:jc w:val="both"/>
        <w:rPr>
          <w:color w:val="000000"/>
        </w:rPr>
      </w:pPr>
      <w:r w:rsidRPr="008809D6">
        <w:rPr>
          <w:color w:val="000000"/>
        </w:rPr>
        <w:t>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 xml:space="preserve">7. Из числа депутатов </w:t>
      </w:r>
      <w:r w:rsidRPr="008809D6">
        <w:rPr>
          <w:color w:val="000000"/>
          <w:lang w:eastAsia="ar-SA"/>
        </w:rPr>
        <w:t>Совета</w:t>
      </w:r>
      <w:r w:rsidRPr="008809D6">
        <w:rPr>
          <w:color w:val="000000"/>
          <w:kern w:val="2"/>
          <w:lang w:eastAsia="ar-SA"/>
        </w:rPr>
        <w:t xml:space="preserve"> на срок его полномочий могут создаваться комиссии для предварительного рассмотрения и подготовки вопросов, отнесенных</w:t>
      </w:r>
      <w:r w:rsidRPr="008809D6">
        <w:rPr>
          <w:b/>
          <w:color w:val="000000"/>
          <w:kern w:val="2"/>
          <w:lang w:eastAsia="ar-SA"/>
        </w:rPr>
        <w:t xml:space="preserve"> </w:t>
      </w:r>
      <w:r w:rsidRPr="008809D6">
        <w:rPr>
          <w:color w:val="000000"/>
          <w:kern w:val="2"/>
          <w:lang w:eastAsia="ar-SA"/>
        </w:rPr>
        <w:t xml:space="preserve">к компетенции </w:t>
      </w:r>
      <w:r w:rsidRPr="008809D6">
        <w:rPr>
          <w:color w:val="000000"/>
          <w:lang w:eastAsia="ar-SA"/>
        </w:rPr>
        <w:t>Совета</w:t>
      </w:r>
      <w:r w:rsidRPr="008809D6">
        <w:rPr>
          <w:color w:val="000000"/>
          <w:kern w:val="2"/>
          <w:lang w:eastAsia="ar-SA"/>
        </w:rPr>
        <w:t xml:space="preserve">. </w:t>
      </w:r>
    </w:p>
    <w:p w:rsidR="00AE52B3" w:rsidRPr="008809D6" w:rsidRDefault="00AE52B3" w:rsidP="008809D6">
      <w:pPr>
        <w:suppressAutoHyphens/>
        <w:autoSpaceDE w:val="0"/>
        <w:ind w:firstLine="709"/>
        <w:jc w:val="both"/>
        <w:rPr>
          <w:b/>
          <w:color w:val="000000"/>
          <w:kern w:val="2"/>
          <w:lang w:eastAsia="ar-SA"/>
        </w:rPr>
      </w:pPr>
      <w:r w:rsidRPr="008809D6">
        <w:rPr>
          <w:b/>
          <w:color w:val="000000"/>
          <w:kern w:val="2"/>
          <w:lang w:eastAsia="ar-SA"/>
        </w:rPr>
        <w:t>8. К депутатам Совета, замещающим должность в Совете, относятся председатель Совета, его заместитель, председатели комиссий Совета.</w:t>
      </w:r>
    </w:p>
    <w:p w:rsidR="00AE52B3" w:rsidRPr="008809D6" w:rsidRDefault="00AE52B3" w:rsidP="008809D6">
      <w:pPr>
        <w:suppressAutoHyphens/>
        <w:autoSpaceDE w:val="0"/>
        <w:ind w:firstLine="709"/>
        <w:jc w:val="both"/>
        <w:rPr>
          <w:color w:val="000000"/>
          <w:kern w:val="2"/>
          <w:lang w:eastAsia="ar-SA"/>
        </w:rPr>
      </w:pPr>
    </w:p>
    <w:p w:rsidR="00AE52B3" w:rsidRPr="008809D6" w:rsidRDefault="00AE52B3" w:rsidP="008809D6">
      <w:pPr>
        <w:keepNext/>
        <w:tabs>
          <w:tab w:val="left" w:pos="0"/>
          <w:tab w:val="left" w:pos="576"/>
        </w:tabs>
        <w:suppressAutoHyphens/>
        <w:spacing w:before="120" w:after="60"/>
        <w:ind w:firstLine="709"/>
        <w:jc w:val="both"/>
        <w:rPr>
          <w:b/>
          <w:bCs/>
          <w:iCs/>
          <w:color w:val="000000"/>
          <w:lang w:eastAsia="ar-SA"/>
        </w:rPr>
      </w:pPr>
      <w:r w:rsidRPr="008809D6">
        <w:rPr>
          <w:b/>
          <w:bCs/>
          <w:iCs/>
          <w:color w:val="000000"/>
          <w:lang w:eastAsia="ar-SA"/>
        </w:rPr>
        <w:t>Статья 26. Депутат Совета</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1. Депутатом Совета может быть избран гражданин Российской Федерации, достигший </w:t>
      </w:r>
      <w:r w:rsidRPr="008809D6">
        <w:rPr>
          <w:color w:val="000000"/>
        </w:rPr>
        <w:t xml:space="preserve">на день голосования </w:t>
      </w:r>
      <w:r w:rsidRPr="008809D6">
        <w:rPr>
          <w:color w:val="000000"/>
          <w:lang w:eastAsia="ar-SA"/>
        </w:rPr>
        <w:t xml:space="preserve">возраста 18 лет. </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 частью 7 настоящей статьи.</w:t>
      </w:r>
    </w:p>
    <w:p w:rsidR="00AE52B3" w:rsidRPr="008809D6" w:rsidRDefault="00AE52B3" w:rsidP="008809D6">
      <w:pPr>
        <w:widowControl w:val="0"/>
        <w:autoSpaceDE w:val="0"/>
        <w:autoSpaceDN w:val="0"/>
        <w:adjustRightInd w:val="0"/>
        <w:ind w:firstLine="709"/>
        <w:jc w:val="both"/>
        <w:rPr>
          <w:color w:val="000000"/>
        </w:rPr>
      </w:pPr>
      <w:r w:rsidRPr="008809D6">
        <w:rPr>
          <w:color w:val="000000"/>
        </w:rPr>
        <w:t>Срок полномочий депутата Совета составляет 5 лет.</w:t>
      </w:r>
    </w:p>
    <w:p w:rsidR="00AE52B3" w:rsidRPr="008809D6" w:rsidRDefault="00AE52B3" w:rsidP="008809D6">
      <w:pPr>
        <w:widowControl w:val="0"/>
        <w:spacing w:line="200" w:lineRule="atLeast"/>
        <w:ind w:firstLine="709"/>
        <w:jc w:val="both"/>
        <w:rPr>
          <w:color w:val="000000"/>
          <w:spacing w:val="-2"/>
          <w:lang w:eastAsia="ar-SA"/>
        </w:rPr>
      </w:pPr>
      <w:r w:rsidRPr="008809D6">
        <w:rPr>
          <w:color w:val="000000"/>
          <w:spacing w:val="-2"/>
          <w:lang w:eastAsia="ar-SA"/>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 xml:space="preserve">4. 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rsidR="00AE52B3" w:rsidRPr="008809D6" w:rsidRDefault="00AE52B3" w:rsidP="008809D6">
      <w:pPr>
        <w:widowControl w:val="0"/>
        <w:ind w:firstLine="709"/>
        <w:jc w:val="both"/>
        <w:rPr>
          <w:color w:val="000000"/>
          <w:lang w:eastAsia="ar-SA"/>
        </w:rPr>
      </w:pPr>
      <w:r w:rsidRPr="008809D6">
        <w:rPr>
          <w:color w:val="000000"/>
          <w:lang w:eastAsia="ar-SA"/>
        </w:rPr>
        <w:t xml:space="preserve">5. </w:t>
      </w:r>
      <w:proofErr w:type="gramStart"/>
      <w:r w:rsidRPr="008809D6">
        <w:rPr>
          <w:color w:val="000000"/>
          <w:lang w:eastAsia="ar-SA"/>
        </w:rPr>
        <w:t xml:space="preserve">Гарантии прав депутату Совета при привлечении его к уголовной или </w:t>
      </w:r>
      <w:r w:rsidRPr="008809D6">
        <w:rPr>
          <w:color w:val="000000"/>
          <w:lang w:eastAsia="ar-SA"/>
        </w:rPr>
        <w:lastRenderedPageBreak/>
        <w:t>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AE52B3" w:rsidRPr="008809D6" w:rsidRDefault="00AE52B3" w:rsidP="008809D6">
      <w:pPr>
        <w:widowControl w:val="0"/>
        <w:autoSpaceDE w:val="0"/>
        <w:ind w:firstLine="709"/>
        <w:jc w:val="both"/>
        <w:rPr>
          <w:color w:val="000000"/>
          <w:lang w:eastAsia="ar-SA"/>
        </w:rPr>
      </w:pPr>
      <w:r w:rsidRPr="008809D6">
        <w:rPr>
          <w:color w:val="000000"/>
          <w:lang w:eastAsia="ar-SA"/>
        </w:rPr>
        <w:t>6.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AE52B3" w:rsidRPr="008809D6" w:rsidRDefault="00AE52B3" w:rsidP="008809D6">
      <w:pPr>
        <w:widowControl w:val="0"/>
        <w:spacing w:line="200" w:lineRule="atLeast"/>
        <w:ind w:firstLine="709"/>
        <w:jc w:val="both"/>
        <w:rPr>
          <w:color w:val="000000"/>
          <w:lang w:eastAsia="ar-SA"/>
        </w:rPr>
      </w:pPr>
      <w:r w:rsidRPr="008809D6">
        <w:rPr>
          <w:bCs/>
          <w:color w:val="000000"/>
          <w:lang w:eastAsia="ar-SA"/>
        </w:rPr>
        <w:t>7</w:t>
      </w:r>
      <w:r w:rsidRPr="008809D6">
        <w:rPr>
          <w:color w:val="000000"/>
          <w:lang w:eastAsia="ar-SA"/>
        </w:rPr>
        <w:t xml:space="preserve">. Полномочия депутата Совета прекращаются досрочно в </w:t>
      </w:r>
      <w:r w:rsidRPr="008809D6">
        <w:rPr>
          <w:bCs/>
          <w:color w:val="000000"/>
          <w:lang w:eastAsia="ar-SA"/>
        </w:rPr>
        <w:t>с</w:t>
      </w:r>
      <w:r w:rsidRPr="008809D6">
        <w:rPr>
          <w:color w:val="000000"/>
          <w:lang w:eastAsia="ar-SA"/>
        </w:rPr>
        <w:t>лучае:</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 смерти;</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2) отставки по собственному желанию;</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3) признания судом недееспособным или ограниченно дееспособным;</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4) признания судом безвестно отсутствующим или объявления умершим;</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5) вступления в отношении его в законную силу обвинительного приговора суда;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6) выезда за пределы Российской Федерации на постоянное место жительства;</w:t>
      </w:r>
    </w:p>
    <w:p w:rsidR="00AE52B3" w:rsidRPr="008809D6" w:rsidRDefault="00AE52B3" w:rsidP="008809D6">
      <w:pPr>
        <w:widowControl w:val="0"/>
        <w:autoSpaceDE w:val="0"/>
        <w:ind w:firstLine="709"/>
        <w:jc w:val="both"/>
      </w:pPr>
      <w:proofErr w:type="gramStart"/>
      <w:r w:rsidRPr="008809D6">
        <w:rPr>
          <w:color w:val="000000"/>
          <w:lang w:eastAsia="ar-SA"/>
        </w:rPr>
        <w:t>7)</w:t>
      </w:r>
      <w:r w:rsidRPr="008809D6">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809D6">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8) отзыва избирателями;</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9) досрочного прекращения полномочий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10) призыва на военную службу или направления на заменяющую ее альтернативную гражданскую службу;</w:t>
      </w:r>
    </w:p>
    <w:p w:rsidR="00AE52B3" w:rsidRPr="008809D6" w:rsidRDefault="00AE52B3" w:rsidP="008809D6">
      <w:pPr>
        <w:widowControl w:val="0"/>
        <w:autoSpaceDE w:val="0"/>
        <w:autoSpaceDN w:val="0"/>
        <w:adjustRightInd w:val="0"/>
        <w:ind w:firstLine="709"/>
        <w:jc w:val="both"/>
        <w:rPr>
          <w:color w:val="000000"/>
        </w:rPr>
      </w:pPr>
      <w:proofErr w:type="gramStart"/>
      <w:r w:rsidRPr="008809D6">
        <w:rPr>
          <w:color w:val="000000"/>
        </w:rPr>
        <w:t xml:space="preserve">11) несоблюдения ограничений, запретов, неисполнения обязанностей, установленных Федеральным </w:t>
      </w:r>
      <w:hyperlink r:id="rId30" w:history="1">
        <w:r w:rsidRPr="008809D6">
          <w:rPr>
            <w:color w:val="000000"/>
          </w:rPr>
          <w:t>законом</w:t>
        </w:r>
      </w:hyperlink>
      <w:r w:rsidRPr="008809D6">
        <w:rPr>
          <w:color w:val="000000"/>
        </w:rPr>
        <w:t xml:space="preserve"> от 25.12.2008 года № 273-ФЗ «О противодействии коррупции», Федеральным </w:t>
      </w:r>
      <w:hyperlink r:id="rId31" w:history="1">
        <w:r w:rsidRPr="008809D6">
          <w:rPr>
            <w:color w:val="000000"/>
          </w:rPr>
          <w:t>законом</w:t>
        </w:r>
      </w:hyperlink>
      <w:r w:rsidRPr="008809D6">
        <w:rPr>
          <w:color w:val="000000"/>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32" w:history="1">
        <w:r w:rsidRPr="008809D6">
          <w:rPr>
            <w:color w:val="000000"/>
          </w:rPr>
          <w:t>законом</w:t>
        </w:r>
      </w:hyperlink>
      <w:r w:rsidRPr="008809D6">
        <w:rPr>
          <w:color w:val="000000"/>
        </w:rPr>
        <w:t xml:space="preserve"> от 07.05.2013 года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8809D6">
        <w:rPr>
          <w:color w:val="000000"/>
        </w:rPr>
        <w:t xml:space="preserve"> </w:t>
      </w:r>
      <w:proofErr w:type="gramStart"/>
      <w:r w:rsidRPr="008809D6">
        <w:rPr>
          <w:color w:val="000000"/>
        </w:rPr>
        <w:t>банках</w:t>
      </w:r>
      <w:proofErr w:type="gramEnd"/>
      <w:r w:rsidRPr="008809D6">
        <w:rPr>
          <w:color w:val="000000"/>
        </w:rPr>
        <w:t xml:space="preserve">,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w:t>
      </w:r>
      <w:r w:rsidRPr="008809D6">
        <w:rPr>
          <w:color w:val="000000"/>
          <w:lang w:eastAsia="ar-SA"/>
        </w:rPr>
        <w:t>06.10.2003 года № 131-ФЗ «Об общих принципах организации местного самоуправления в Российской Федерации»</w:t>
      </w:r>
      <w:r w:rsidRPr="008809D6">
        <w:rPr>
          <w:color w:val="000000"/>
        </w:rPr>
        <w:t>;</w:t>
      </w:r>
    </w:p>
    <w:p w:rsidR="00AE52B3" w:rsidRPr="008809D6" w:rsidRDefault="00AE52B3" w:rsidP="008809D6">
      <w:pPr>
        <w:autoSpaceDE w:val="0"/>
        <w:autoSpaceDN w:val="0"/>
        <w:adjustRightInd w:val="0"/>
        <w:ind w:firstLine="709"/>
        <w:jc w:val="both"/>
        <w:rPr>
          <w:color w:val="000000"/>
        </w:rPr>
      </w:pPr>
      <w:r w:rsidRPr="008809D6">
        <w:rPr>
          <w:color w:val="000000"/>
        </w:rPr>
        <w:t>12) несоблюдения ограничений, установленных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ind w:firstLine="709"/>
        <w:jc w:val="both"/>
        <w:rPr>
          <w:color w:val="000000"/>
          <w:lang w:eastAsia="ar-SA"/>
        </w:rPr>
      </w:pPr>
      <w:r w:rsidRPr="008809D6">
        <w:rPr>
          <w:color w:val="000000"/>
          <w:lang w:eastAsia="ar-SA"/>
        </w:rPr>
        <w:t>13) в иных случаях, установленных Федеральным законом</w:t>
      </w:r>
      <w:r w:rsidR="00A95B52" w:rsidRPr="008809D6">
        <w:rPr>
          <w:color w:val="000000"/>
          <w:lang w:eastAsia="ar-SA"/>
        </w:rPr>
        <w:t xml:space="preserve"> </w:t>
      </w:r>
      <w:r w:rsidRPr="008809D6">
        <w:rPr>
          <w:color w:val="000000"/>
          <w:lang w:eastAsia="ar-SA"/>
        </w:rPr>
        <w:t xml:space="preserve">от 06.10.2003 года </w:t>
      </w:r>
      <w:r w:rsidR="00A95B52" w:rsidRPr="008809D6">
        <w:rPr>
          <w:color w:val="000000"/>
          <w:lang w:eastAsia="ar-SA"/>
        </w:rPr>
        <w:t xml:space="preserve">            </w:t>
      </w:r>
      <w:r w:rsidRPr="008809D6">
        <w:rPr>
          <w:color w:val="000000"/>
          <w:lang w:eastAsia="ar-SA"/>
        </w:rPr>
        <w:t>№ 131-ФЗ «Об общих принципах организации местного самоуправления в Российской Федерации» и иными федеральными законами.</w:t>
      </w:r>
    </w:p>
    <w:p w:rsidR="00AE52B3" w:rsidRPr="008809D6" w:rsidRDefault="00AE52B3" w:rsidP="008809D6">
      <w:pPr>
        <w:ind w:firstLine="709"/>
        <w:jc w:val="both"/>
        <w:rPr>
          <w:color w:val="000000"/>
        </w:rPr>
      </w:pPr>
      <w:r w:rsidRPr="008809D6">
        <w:rPr>
          <w:color w:val="000000"/>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AE52B3" w:rsidRPr="008809D6" w:rsidRDefault="00AE52B3" w:rsidP="008809D6">
      <w:pPr>
        <w:tabs>
          <w:tab w:val="left" w:pos="142"/>
        </w:tabs>
        <w:ind w:firstLine="709"/>
        <w:jc w:val="both"/>
        <w:rPr>
          <w:color w:val="000000"/>
        </w:rPr>
      </w:pPr>
      <w:r w:rsidRPr="008809D6">
        <w:rPr>
          <w:color w:val="000000"/>
        </w:rPr>
        <w:lastRenderedPageBreak/>
        <w:t>В случаях, предусмотренных пунктами 1, 3-7, 10-12 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AE52B3" w:rsidRPr="008809D6" w:rsidRDefault="00AE52B3" w:rsidP="008809D6">
      <w:pPr>
        <w:ind w:firstLine="709"/>
        <w:jc w:val="both"/>
        <w:rPr>
          <w:color w:val="000000"/>
        </w:rPr>
      </w:pPr>
      <w:r w:rsidRPr="008809D6">
        <w:rPr>
          <w:color w:val="000000"/>
        </w:rPr>
        <w:t>В случае, предусмотренном пунктом 8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AE52B3" w:rsidRPr="008809D6" w:rsidRDefault="00AE52B3" w:rsidP="008809D6">
      <w:pPr>
        <w:ind w:firstLine="709"/>
        <w:jc w:val="both"/>
        <w:rPr>
          <w:color w:val="000000"/>
        </w:rPr>
      </w:pPr>
      <w:r w:rsidRPr="008809D6">
        <w:rPr>
          <w:color w:val="000000"/>
        </w:rPr>
        <w:t>В случае, предусмотренном пунктом 9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AE52B3" w:rsidRPr="008809D6" w:rsidRDefault="00AE52B3" w:rsidP="008809D6">
      <w:pPr>
        <w:autoSpaceDE w:val="0"/>
        <w:autoSpaceDN w:val="0"/>
        <w:adjustRightInd w:val="0"/>
        <w:ind w:firstLine="709"/>
        <w:jc w:val="both"/>
        <w:rPr>
          <w:color w:val="000000"/>
        </w:rPr>
      </w:pPr>
      <w:r w:rsidRPr="008809D6">
        <w:rPr>
          <w:color w:val="000000"/>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AE52B3" w:rsidRPr="008809D6" w:rsidRDefault="00AE52B3" w:rsidP="008809D6">
      <w:pPr>
        <w:widowControl w:val="0"/>
        <w:autoSpaceDE w:val="0"/>
        <w:ind w:firstLine="709"/>
        <w:jc w:val="both"/>
        <w:rPr>
          <w:color w:val="000000"/>
          <w:lang w:eastAsia="ar-SA"/>
        </w:rPr>
      </w:pPr>
      <w:r w:rsidRPr="008809D6">
        <w:rPr>
          <w:bCs/>
          <w:iCs/>
          <w:color w:val="000000"/>
        </w:rPr>
        <w:t xml:space="preserve">В случае обращения </w:t>
      </w:r>
      <w:r w:rsidRPr="008809D6">
        <w:rPr>
          <w:b/>
          <w:bCs/>
          <w:iCs/>
          <w:color w:val="000000"/>
        </w:rPr>
        <w:t>Гу</w:t>
      </w:r>
      <w:r w:rsidRPr="008809D6">
        <w:rPr>
          <w:b/>
          <w:color w:val="000000"/>
        </w:rPr>
        <w:t>бернатора</w:t>
      </w:r>
      <w:r w:rsidRPr="008809D6">
        <w:rPr>
          <w:color w:val="000000"/>
        </w:rPr>
        <w:t xml:space="preserve"> Краснодарского края</w:t>
      </w:r>
      <w:r w:rsidRPr="008809D6">
        <w:rPr>
          <w:bCs/>
          <w:iCs/>
          <w:color w:val="000000"/>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AE52B3" w:rsidRPr="008809D6" w:rsidRDefault="00AE52B3" w:rsidP="008809D6">
      <w:pPr>
        <w:widowControl w:val="0"/>
        <w:autoSpaceDE w:val="0"/>
        <w:ind w:firstLine="709"/>
        <w:jc w:val="both"/>
        <w:rPr>
          <w:b/>
          <w:color w:val="000000"/>
          <w:lang w:eastAsia="ar-SA"/>
        </w:rPr>
      </w:pPr>
      <w:r w:rsidRPr="008809D6">
        <w:rPr>
          <w:b/>
          <w:color w:val="000000"/>
          <w:lang w:eastAsia="ar-SA"/>
        </w:rPr>
        <w:t>8.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AE52B3" w:rsidRPr="008809D6" w:rsidRDefault="00AE52B3" w:rsidP="008809D6">
      <w:pPr>
        <w:widowControl w:val="0"/>
        <w:autoSpaceDE w:val="0"/>
        <w:ind w:firstLine="709"/>
        <w:jc w:val="both"/>
        <w:rPr>
          <w:color w:val="000000"/>
          <w:spacing w:val="-8"/>
          <w:lang w:eastAsia="ar-SA"/>
        </w:rPr>
      </w:pPr>
      <w:r w:rsidRPr="008809D6">
        <w:rPr>
          <w:b/>
          <w:color w:val="000000"/>
          <w:lang w:eastAsia="ar-SA"/>
        </w:rPr>
        <w:t>9.</w:t>
      </w:r>
      <w:r w:rsidRPr="008809D6">
        <w:rPr>
          <w:color w:val="000000"/>
          <w:lang w:eastAsia="ar-SA"/>
        </w:rPr>
        <w:t xml:space="preserve"> </w:t>
      </w:r>
      <w:r w:rsidRPr="008809D6">
        <w:rPr>
          <w:color w:val="000000"/>
          <w:spacing w:val="-8"/>
          <w:lang w:eastAsia="ar-SA"/>
        </w:rPr>
        <w:t>Депутат Совета не может замещать должности муниципальной службы, быть депутатом законодательных (представительных) органов государственной власти.</w:t>
      </w:r>
    </w:p>
    <w:p w:rsidR="00AE52B3" w:rsidRPr="008809D6" w:rsidRDefault="00AE52B3" w:rsidP="008809D6">
      <w:pPr>
        <w:autoSpaceDE w:val="0"/>
        <w:autoSpaceDN w:val="0"/>
        <w:adjustRightInd w:val="0"/>
        <w:ind w:firstLine="709"/>
        <w:jc w:val="both"/>
        <w:rPr>
          <w:color w:val="000000"/>
          <w:spacing w:val="-6"/>
          <w:lang w:eastAsia="ar-SA"/>
        </w:rPr>
      </w:pPr>
      <w:r w:rsidRPr="008809D6">
        <w:rPr>
          <w:b/>
          <w:color w:val="000000"/>
        </w:rPr>
        <w:t>10.</w:t>
      </w:r>
      <w:r w:rsidRPr="008809D6">
        <w:rPr>
          <w:color w:val="000000"/>
        </w:rPr>
        <w:t xml:space="preserve"> </w:t>
      </w:r>
      <w:r w:rsidRPr="008809D6">
        <w:rPr>
          <w:color w:val="000000"/>
          <w:spacing w:val="-6"/>
          <w:lang w:eastAsia="ar-SA"/>
        </w:rPr>
        <w:t>Депутат Совета должен соблюдать ограничения и запреты и исполнять обязанности, которые установлены Федерал</w:t>
      </w:r>
      <w:r w:rsidR="00A95B52" w:rsidRPr="008809D6">
        <w:rPr>
          <w:color w:val="000000"/>
          <w:spacing w:val="-6"/>
          <w:lang w:eastAsia="ar-SA"/>
        </w:rPr>
        <w:t>ьным законом от 25.12.2008 года</w:t>
      </w:r>
      <w:r w:rsidRPr="008809D6">
        <w:rPr>
          <w:color w:val="000000"/>
          <w:spacing w:val="-6"/>
          <w:lang w:eastAsia="ar-SA"/>
        </w:rPr>
        <w:t xml:space="preserve"> № 273-ФЗ «О противодействии коррупции» и другими федеральными законами.</w:t>
      </w:r>
    </w:p>
    <w:p w:rsidR="00AE52B3" w:rsidRPr="008809D6" w:rsidRDefault="00AE52B3" w:rsidP="008809D6">
      <w:pPr>
        <w:widowControl w:val="0"/>
        <w:spacing w:line="200" w:lineRule="atLeast"/>
        <w:ind w:firstLine="709"/>
        <w:jc w:val="both"/>
        <w:rPr>
          <w:color w:val="000000"/>
          <w:lang w:eastAsia="ar-SA"/>
        </w:rPr>
      </w:pPr>
    </w:p>
    <w:p w:rsidR="00AE52B3" w:rsidRPr="008809D6" w:rsidRDefault="00AE52B3" w:rsidP="008809D6">
      <w:pPr>
        <w:widowControl w:val="0"/>
        <w:spacing w:line="200" w:lineRule="atLeast"/>
        <w:ind w:firstLine="709"/>
        <w:jc w:val="both"/>
        <w:rPr>
          <w:b/>
          <w:color w:val="000000"/>
          <w:lang w:eastAsia="ar-SA"/>
        </w:rPr>
      </w:pPr>
      <w:r w:rsidRPr="008809D6">
        <w:rPr>
          <w:b/>
          <w:color w:val="000000"/>
          <w:lang w:eastAsia="ar-SA"/>
        </w:rPr>
        <w:t xml:space="preserve">Статья 27. </w:t>
      </w:r>
      <w:r w:rsidRPr="008809D6">
        <w:rPr>
          <w:b/>
          <w:color w:val="000000"/>
          <w:kern w:val="2"/>
          <w:lang w:eastAsia="ar-SA"/>
        </w:rPr>
        <w:t>Компетенция</w:t>
      </w:r>
      <w:r w:rsidRPr="008809D6">
        <w:rPr>
          <w:b/>
          <w:color w:val="000000"/>
          <w:lang w:eastAsia="ar-SA"/>
        </w:rPr>
        <w:t xml:space="preserve"> Совета </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1. В исключительной компетенции Совета находятся:</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1) принятие Устава, внесение в него изменений и дополнений;</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2) утверждение бюджета муниципального образования Щербиновский район и отчета о его исполнении;</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3) установление, изменение и отмена местных налогов и сборов в соответствии с законодательством Российской Федерации о налогах и сборах;</w:t>
      </w:r>
    </w:p>
    <w:p w:rsidR="00AE52B3" w:rsidRPr="008809D6" w:rsidRDefault="00AE52B3" w:rsidP="008809D6">
      <w:pPr>
        <w:widowControl w:val="0"/>
        <w:autoSpaceDE w:val="0"/>
        <w:ind w:firstLine="709"/>
        <w:jc w:val="both"/>
        <w:rPr>
          <w:color w:val="000000"/>
          <w:kern w:val="2"/>
          <w:lang w:eastAsia="ar-SA"/>
        </w:rPr>
      </w:pPr>
      <w:r w:rsidRPr="008809D6">
        <w:rPr>
          <w:color w:val="000000"/>
        </w:rPr>
        <w:t>4) утверждение стратегии социально-экономического развития муниципального образования Щербиновский район;</w:t>
      </w:r>
      <w:r w:rsidRPr="008809D6">
        <w:rPr>
          <w:color w:val="000000"/>
          <w:kern w:val="2"/>
          <w:lang w:eastAsia="ar-SA"/>
        </w:rPr>
        <w:t xml:space="preserve"> </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5) определение порядка управления и распоряжения имуществом, находящимся в муниципальной собственности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6) определение порядка принятия решений о создании, реорганизации и ликвидации муниципальных предприятий муниципального образования Щербиновский район, а также об установлении тарифов на услуги муниципальных предприятий и учреждений муниципального образования Щербиновский район, выполнение работ, за исключением случаев, предусмотренных федеральными законами;</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7) определение порядка участия муниципального образования Щербиновский  район в организациях межмуниципального сотрудничества;</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8) определение порядка материально-технического и организационного обеспечения деятельности органов местного самоуправления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9) </w:t>
      </w:r>
      <w:proofErr w:type="gramStart"/>
      <w:r w:rsidRPr="008809D6">
        <w:rPr>
          <w:color w:val="000000"/>
          <w:kern w:val="2"/>
          <w:lang w:eastAsia="ar-SA"/>
        </w:rPr>
        <w:t>контроль за</w:t>
      </w:r>
      <w:proofErr w:type="gramEnd"/>
      <w:r w:rsidRPr="008809D6">
        <w:rPr>
          <w:color w:val="000000"/>
          <w:kern w:val="2"/>
          <w:lang w:eastAsia="ar-SA"/>
        </w:rPr>
        <w:t xml:space="preserve"> исполнением органами местного самоуправления и должностными лицами местного самоуправления муниципального образования Щербиновский  район полномочий по решению вопросов местного значения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lastRenderedPageBreak/>
        <w:t>10) принятие решения об удалении главы муниципального образования Щербиновский район в отставку;</w:t>
      </w:r>
    </w:p>
    <w:p w:rsidR="00AE52B3" w:rsidRPr="008809D6" w:rsidRDefault="00AE52B3" w:rsidP="008809D6">
      <w:pPr>
        <w:widowControl w:val="0"/>
        <w:autoSpaceDE w:val="0"/>
        <w:ind w:firstLine="709"/>
        <w:jc w:val="both"/>
        <w:rPr>
          <w:color w:val="000000"/>
          <w:kern w:val="2"/>
          <w:lang w:eastAsia="ar-SA"/>
        </w:rPr>
      </w:pPr>
      <w:r w:rsidRPr="008809D6">
        <w:rPr>
          <w:color w:val="000000"/>
        </w:rPr>
        <w:t>11) утверждение правил благоустройства территории муниципального образования.</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2. На сессиях Совета решаются следующие вопросы: </w:t>
      </w:r>
    </w:p>
    <w:p w:rsidR="00AE52B3" w:rsidRPr="008809D6" w:rsidRDefault="00AE52B3" w:rsidP="008809D6">
      <w:pPr>
        <w:widowControl w:val="0"/>
        <w:autoSpaceDE w:val="0"/>
        <w:ind w:firstLine="709"/>
        <w:jc w:val="both"/>
        <w:rPr>
          <w:color w:val="000000"/>
          <w:spacing w:val="-2"/>
          <w:kern w:val="2"/>
          <w:lang w:eastAsia="ar-SA"/>
        </w:rPr>
      </w:pPr>
      <w:r w:rsidRPr="008809D6">
        <w:rPr>
          <w:color w:val="000000"/>
          <w:spacing w:val="-2"/>
          <w:kern w:val="2"/>
          <w:lang w:eastAsia="ar-SA"/>
        </w:rPr>
        <w:t>1) избрание главы муниципального образования Щербиновский район из числа кандидатов, представленных конкурсной комиссией по результатам конкурса;</w:t>
      </w:r>
    </w:p>
    <w:p w:rsidR="00AE52B3" w:rsidRPr="008809D6" w:rsidRDefault="00AE52B3" w:rsidP="008809D6">
      <w:pPr>
        <w:widowControl w:val="0"/>
        <w:ind w:firstLine="709"/>
        <w:jc w:val="both"/>
        <w:rPr>
          <w:color w:val="000000"/>
          <w:kern w:val="2"/>
          <w:lang w:eastAsia="ar-SA"/>
        </w:rPr>
      </w:pPr>
      <w:r w:rsidRPr="008809D6">
        <w:rPr>
          <w:color w:val="000000"/>
          <w:kern w:val="2"/>
          <w:lang w:eastAsia="ar-SA"/>
        </w:rPr>
        <w:t>2) назначение в соответствии с настоящим Уставом публичных слушаний и опроса граждан, определение порядка назначения, организации и проведения публичных слушаний и опроса граждан;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3) определение порядка реализации правотворческой инициативы гражданами муниципального образования Щербиновский  район, порядка назначения и проведения конференций граждан (собрания делегатов), </w:t>
      </w:r>
      <w:r w:rsidRPr="008809D6">
        <w:rPr>
          <w:color w:val="000000"/>
        </w:rPr>
        <w:t xml:space="preserve">избрания делегатов, </w:t>
      </w:r>
      <w:r w:rsidRPr="008809D6">
        <w:rPr>
          <w:color w:val="000000"/>
          <w:kern w:val="2"/>
          <w:lang w:eastAsia="ar-SA"/>
        </w:rPr>
        <w:t>собраний и опросов граждан;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4) принятие, в случаях предусмотренных Федеральным законом </w:t>
      </w:r>
      <w:r w:rsidRPr="008809D6">
        <w:rPr>
          <w:color w:val="000000"/>
          <w:lang w:eastAsia="ar-SA"/>
        </w:rPr>
        <w:t xml:space="preserve">от 06.10.2003 года № 131-ФЗ </w:t>
      </w:r>
      <w:r w:rsidRPr="008809D6">
        <w:rPr>
          <w:color w:val="000000"/>
          <w:kern w:val="2"/>
          <w:lang w:eastAsia="ar-SA"/>
        </w:rPr>
        <w:t>«Об общих принципах организации местного самоуправления в Российской Федерации», решений, связанных с изменением границ муниципального образования Щербиновский  район, также с преобразованием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5) принятие решения о назначении местного референдума;</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6)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7) назначение на должность председателя контрольно-счетной палаты, определение штатной численности контрольно-счетной палаты;</w:t>
      </w:r>
    </w:p>
    <w:p w:rsidR="00AE52B3" w:rsidRPr="008809D6" w:rsidRDefault="00AE52B3" w:rsidP="008809D6">
      <w:pPr>
        <w:widowControl w:val="0"/>
        <w:tabs>
          <w:tab w:val="left" w:pos="1095"/>
        </w:tabs>
        <w:autoSpaceDE w:val="0"/>
        <w:ind w:firstLine="709"/>
        <w:jc w:val="both"/>
        <w:rPr>
          <w:color w:val="000000"/>
          <w:kern w:val="2"/>
          <w:lang w:eastAsia="ar-SA"/>
        </w:rPr>
      </w:pPr>
      <w:r w:rsidRPr="008809D6">
        <w:rPr>
          <w:color w:val="000000"/>
          <w:kern w:val="2"/>
          <w:lang w:eastAsia="ar-SA"/>
        </w:rPr>
        <w:t>8) принятие решения о самороспуске Совета, досрочном прекращении полномочий депутатов Совета в случаях, предусмотренных частью 7 статьи  26 настоящего Устава, оформление прекращения полномочий выборных должностных лиц;</w:t>
      </w:r>
    </w:p>
    <w:p w:rsidR="00AE52B3" w:rsidRPr="008809D6" w:rsidRDefault="00AE52B3" w:rsidP="008809D6">
      <w:pPr>
        <w:widowControl w:val="0"/>
        <w:tabs>
          <w:tab w:val="left" w:pos="-142"/>
        </w:tabs>
        <w:autoSpaceDE w:val="0"/>
        <w:ind w:firstLine="709"/>
        <w:jc w:val="both"/>
        <w:rPr>
          <w:color w:val="000000"/>
          <w:kern w:val="2"/>
          <w:lang w:eastAsia="ar-SA"/>
        </w:rPr>
      </w:pPr>
      <w:r w:rsidRPr="008809D6">
        <w:rPr>
          <w:color w:val="000000"/>
          <w:kern w:val="2"/>
          <w:lang w:eastAsia="ar-SA"/>
        </w:rPr>
        <w:t>9) принятие регламента Совета;</w:t>
      </w:r>
    </w:p>
    <w:p w:rsidR="00AE52B3" w:rsidRPr="008809D6" w:rsidRDefault="00AE52B3" w:rsidP="008809D6">
      <w:pPr>
        <w:widowControl w:val="0"/>
        <w:tabs>
          <w:tab w:val="left" w:pos="-142"/>
        </w:tabs>
        <w:autoSpaceDE w:val="0"/>
        <w:ind w:firstLine="709"/>
        <w:jc w:val="both"/>
        <w:rPr>
          <w:color w:val="000000"/>
          <w:kern w:val="2"/>
          <w:lang w:eastAsia="ar-SA"/>
        </w:rPr>
      </w:pPr>
      <w:r w:rsidRPr="008809D6">
        <w:rPr>
          <w:color w:val="000000"/>
          <w:kern w:val="2"/>
          <w:lang w:eastAsia="ar-SA"/>
        </w:rPr>
        <w:t>10) образование, утверждение и изменение состава депутатских комиссий Совета;</w:t>
      </w:r>
    </w:p>
    <w:p w:rsidR="00AE52B3" w:rsidRPr="008809D6" w:rsidRDefault="00AE52B3" w:rsidP="008809D6">
      <w:pPr>
        <w:widowControl w:val="0"/>
        <w:tabs>
          <w:tab w:val="left" w:pos="-142"/>
          <w:tab w:val="left" w:pos="1095"/>
        </w:tabs>
        <w:autoSpaceDE w:val="0"/>
        <w:ind w:firstLine="709"/>
        <w:jc w:val="both"/>
        <w:rPr>
          <w:color w:val="000000"/>
          <w:kern w:val="2"/>
          <w:lang w:eastAsia="ar-SA"/>
        </w:rPr>
      </w:pPr>
      <w:r w:rsidRPr="008809D6">
        <w:rPr>
          <w:color w:val="000000"/>
          <w:kern w:val="2"/>
          <w:lang w:eastAsia="ar-SA"/>
        </w:rPr>
        <w:t>11) принятие решения о назначении выборов депутатов Совета;</w:t>
      </w:r>
    </w:p>
    <w:p w:rsidR="00AE52B3" w:rsidRPr="008809D6" w:rsidRDefault="00AE52B3" w:rsidP="008809D6">
      <w:pPr>
        <w:tabs>
          <w:tab w:val="left" w:pos="1095"/>
        </w:tabs>
        <w:ind w:firstLine="709"/>
        <w:jc w:val="both"/>
        <w:rPr>
          <w:color w:val="000000"/>
          <w:lang w:eastAsia="ar-SA"/>
        </w:rPr>
      </w:pPr>
      <w:r w:rsidRPr="008809D6">
        <w:rPr>
          <w:color w:val="000000"/>
          <w:lang w:eastAsia="ar-SA"/>
        </w:rPr>
        <w:t>12) установление налоговых льгот по налогам в соответствии с законодательством;</w:t>
      </w:r>
    </w:p>
    <w:p w:rsidR="00AE52B3" w:rsidRPr="008809D6" w:rsidRDefault="00AE52B3" w:rsidP="008809D6">
      <w:pPr>
        <w:widowControl w:val="0"/>
        <w:autoSpaceDE w:val="0"/>
        <w:ind w:firstLine="709"/>
        <w:jc w:val="both"/>
        <w:rPr>
          <w:color w:val="000000"/>
          <w:lang w:eastAsia="ar-SA"/>
        </w:rPr>
      </w:pPr>
      <w:proofErr w:type="gramStart"/>
      <w:r w:rsidRPr="008809D6">
        <w:rPr>
          <w:color w:val="000000"/>
          <w:lang w:eastAsia="ar-SA"/>
        </w:rPr>
        <w:t xml:space="preserve">13)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бюджет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w:t>
      </w:r>
      <w:proofErr w:type="gramEnd"/>
    </w:p>
    <w:p w:rsidR="00AE52B3" w:rsidRPr="008809D6" w:rsidRDefault="00AE52B3" w:rsidP="008809D6">
      <w:pPr>
        <w:suppressAutoHyphens/>
        <w:autoSpaceDE w:val="0"/>
        <w:ind w:firstLine="709"/>
        <w:jc w:val="both"/>
        <w:rPr>
          <w:color w:val="000000"/>
          <w:lang w:eastAsia="ar-SA"/>
        </w:rPr>
      </w:pPr>
      <w:r w:rsidRPr="008809D6">
        <w:rPr>
          <w:color w:val="000000"/>
          <w:lang w:eastAsia="ar-SA"/>
        </w:rPr>
        <w:t>14) рассмотрение депутатских запросов и принятие по ним решений;</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15) утверждение схемы избирательных округов по выборам депутатов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16) утверждение схемы территориального планирования муниципального образования Щербиновский район, в том числе внесение изменений в такую схему; </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17) определение порядка деятельности специализированных служб по вопросам похоронного дела;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18) утверждение положения о бюджетном процессе в муниципальном образовании Щербиновский  район;</w:t>
      </w:r>
    </w:p>
    <w:p w:rsidR="00AE52B3" w:rsidRPr="008809D6" w:rsidRDefault="00AE52B3" w:rsidP="008809D6">
      <w:pPr>
        <w:widowControl w:val="0"/>
        <w:autoSpaceDE w:val="0"/>
        <w:ind w:firstLine="709"/>
        <w:jc w:val="both"/>
        <w:rPr>
          <w:color w:val="000000"/>
          <w:spacing w:val="-2"/>
          <w:kern w:val="2"/>
          <w:lang w:eastAsia="ar-SA"/>
        </w:rPr>
      </w:pPr>
      <w:r w:rsidRPr="008809D6">
        <w:rPr>
          <w:color w:val="000000"/>
          <w:spacing w:val="-2"/>
          <w:kern w:val="2"/>
          <w:lang w:eastAsia="ar-SA"/>
        </w:rPr>
        <w:t>19) иные полномочия, отнесенные к ведению Совета федеральным законодательством, законодательством Краснодарского края, настоящим Уставом.</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3. Совет заслушивает ежегодные отчеты главы муниципального образования Щербиновский район о результатах его деятельности, деятельности администрации, в том числе о решении вопросов, поставленных Советом.</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4. Совет обладает правом законодательной инициативы в Законодательном Собрании </w:t>
      </w:r>
      <w:r w:rsidRPr="008809D6">
        <w:rPr>
          <w:color w:val="000000"/>
          <w:lang w:eastAsia="ar-SA"/>
        </w:rPr>
        <w:lastRenderedPageBreak/>
        <w:t xml:space="preserve">Краснодарского края.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5. Расходы на обеспечение деятельности Совета предусматриваются отдельной строкой в бюджете муниципального образования </w:t>
      </w:r>
      <w:r w:rsidRPr="008809D6">
        <w:rPr>
          <w:color w:val="000000"/>
          <w:kern w:val="2"/>
          <w:lang w:eastAsia="ar-SA"/>
        </w:rPr>
        <w:t>Щербиновский район</w:t>
      </w:r>
      <w:r w:rsidRPr="008809D6">
        <w:rPr>
          <w:color w:val="000000"/>
          <w:lang w:eastAsia="ar-SA"/>
        </w:rPr>
        <w:t xml:space="preserve">. Смета расходов на обеспечение деятельности Совета и образуемых им органов (в пределах суммы, предусмотренной на эти цели в бюджете муниципального образования Щербиновский район) утверждается Советом.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6. Материально-техническое, информационное и правовое обеспечение деятельности Совета осуществляется администрацией.</w:t>
      </w:r>
    </w:p>
    <w:p w:rsidR="00AE52B3" w:rsidRPr="008809D6" w:rsidRDefault="00AE52B3" w:rsidP="008809D6">
      <w:pPr>
        <w:widowControl w:val="0"/>
        <w:autoSpaceDE w:val="0"/>
        <w:ind w:firstLine="709"/>
        <w:jc w:val="both"/>
        <w:rPr>
          <w:color w:val="000000"/>
          <w:lang w:eastAsia="ar-SA"/>
        </w:rPr>
      </w:pPr>
    </w:p>
    <w:p w:rsidR="00AE52B3" w:rsidRPr="008809D6" w:rsidRDefault="00AE52B3" w:rsidP="008809D6">
      <w:pPr>
        <w:suppressAutoHyphens/>
        <w:autoSpaceDE w:val="0"/>
        <w:ind w:firstLine="709"/>
        <w:jc w:val="both"/>
        <w:rPr>
          <w:b/>
          <w:color w:val="000000"/>
          <w:lang w:eastAsia="ar-SA"/>
        </w:rPr>
      </w:pPr>
      <w:r w:rsidRPr="008809D6">
        <w:rPr>
          <w:b/>
          <w:color w:val="000000"/>
          <w:lang w:eastAsia="ar-SA"/>
        </w:rPr>
        <w:t xml:space="preserve">Статья 28. Полномочия председателя Совета </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Председатель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 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2) организует работу Совета, комиссий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3) представляет Совет в отношениях с населением;</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4) осуществляет руководство подготовкой сессий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5) формирует и подписывает повестку дня сессий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6) направляет поступившие в Совет проекты решений Совета и материалы к ним в комиссии Совета по вопросам их ведения;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7) организует обеспечение деятельности Совета,</w:t>
      </w:r>
      <w:r w:rsidRPr="008809D6">
        <w:rPr>
          <w:b/>
          <w:color w:val="000000"/>
          <w:lang w:eastAsia="ar-SA"/>
        </w:rPr>
        <w:t xml:space="preserve"> </w:t>
      </w:r>
      <w:r w:rsidRPr="008809D6">
        <w:rPr>
          <w:color w:val="000000"/>
          <w:lang w:eastAsia="ar-SA"/>
        </w:rPr>
        <w:t>открывает и закрывает счета в банковских учреждениях, подписывает финансовые документы;</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8) координирует деятельность комиссий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9) без доверенности представляет интересы Совета в судах, выдает доверенности от имени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11) принимает меры по обеспечению гласности и учету мнения населения в работе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12) рассматривает обращения, поступившие в Совет, ведет прием граждан;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13) подписывает протоколы сессий Совета и решения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14) оказывает содействие депутатам Совета в осуществлении ими депутатских полномочий;</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15) 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rsidR="00AE52B3" w:rsidRPr="008809D6" w:rsidRDefault="00AE52B3" w:rsidP="008809D6">
      <w:pPr>
        <w:widowControl w:val="0"/>
        <w:spacing w:line="200" w:lineRule="atLeast"/>
        <w:ind w:firstLine="709"/>
        <w:jc w:val="both"/>
        <w:rPr>
          <w:b/>
          <w:color w:val="000000"/>
          <w:lang w:eastAsia="ar-SA"/>
        </w:rPr>
      </w:pPr>
    </w:p>
    <w:p w:rsidR="00AE52B3" w:rsidRPr="008809D6" w:rsidRDefault="00AE52B3" w:rsidP="008809D6">
      <w:pPr>
        <w:widowControl w:val="0"/>
        <w:spacing w:line="200" w:lineRule="atLeast"/>
        <w:ind w:firstLine="709"/>
        <w:jc w:val="both"/>
        <w:rPr>
          <w:b/>
          <w:color w:val="000000"/>
          <w:lang w:eastAsia="ar-SA"/>
        </w:rPr>
      </w:pPr>
      <w:r w:rsidRPr="008809D6">
        <w:rPr>
          <w:b/>
          <w:color w:val="000000"/>
          <w:lang w:eastAsia="ar-SA"/>
        </w:rPr>
        <w:t xml:space="preserve">Статья 29. Организация работы Совета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1.Основной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2. Председатель Совета, заместитель председателя Совета, депутаты Совета осуществляют свои полномочия на непостоянной основе.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3. Сессии Совета созываются председателем Совета по мере необходимости, но не реже одного раза в три месяца.</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4. О дне созыва сессии Совета в обязательном порядке информируется глава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Глава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5. Время созыва и место проведения очередной сессии Совета, а также вопросы, вносимые на рассмотрение очередной сессии Совета, доводятся до сведения депутатов Совета не позднее, чем за 7 календарных дней до дня проведения сессии Совета.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lastRenderedPageBreak/>
        <w:t>6. При получении заявления от не менее</w:t>
      </w:r>
      <w:proofErr w:type="gramStart"/>
      <w:r w:rsidRPr="008809D6">
        <w:rPr>
          <w:color w:val="000000"/>
          <w:lang w:eastAsia="ar-SA"/>
        </w:rPr>
        <w:t>,</w:t>
      </w:r>
      <w:proofErr w:type="gramEnd"/>
      <w:r w:rsidRPr="008809D6">
        <w:rPr>
          <w:color w:val="000000"/>
          <w:lang w:eastAsia="ar-SA"/>
        </w:rPr>
        <w:t xml:space="preserve"> чем одной трети депутатов Совета или по письменному требованию главы муниципального образования </w:t>
      </w:r>
      <w:r w:rsidRPr="008809D6">
        <w:rPr>
          <w:color w:val="000000"/>
          <w:kern w:val="2"/>
          <w:lang w:eastAsia="ar-SA"/>
        </w:rPr>
        <w:t>Щербиновский  район</w:t>
      </w:r>
      <w:r w:rsidRPr="008809D6">
        <w:rPr>
          <w:color w:val="000000"/>
          <w:lang w:eastAsia="ar-SA"/>
        </w:rPr>
        <w:t>, председатель Совета обязан созвать внеочередную сессию Совета не позднее 7 календарных дней со дня получения заявления (требования).</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7. Время созыва, место проведения внеочередной сессии Совета, вопросы, вносимые на рассмотрение сессии Совета, доводятся до сведения депутатов Совета не позднее 3 календарных дней до дня проведения сессии Совета.</w:t>
      </w:r>
    </w:p>
    <w:p w:rsidR="00AE52B3" w:rsidRPr="008809D6" w:rsidRDefault="00AE52B3" w:rsidP="008809D6">
      <w:pPr>
        <w:widowControl w:val="0"/>
        <w:tabs>
          <w:tab w:val="left" w:pos="-900"/>
        </w:tabs>
        <w:spacing w:line="200" w:lineRule="atLeast"/>
        <w:ind w:firstLine="709"/>
        <w:jc w:val="both"/>
        <w:rPr>
          <w:color w:val="000000"/>
          <w:lang w:eastAsia="ar-SA"/>
        </w:rPr>
      </w:pPr>
      <w:r w:rsidRPr="008809D6">
        <w:rPr>
          <w:color w:val="000000"/>
          <w:lang w:eastAsia="ar-SA"/>
        </w:rPr>
        <w:t>8. Чрезвычайные сессии Совета созываются председателем Совета немедленно без предварительной подготовки документов в случаях:</w:t>
      </w:r>
    </w:p>
    <w:p w:rsidR="00AE52B3" w:rsidRPr="008809D6" w:rsidRDefault="00AE52B3" w:rsidP="008809D6">
      <w:pPr>
        <w:widowControl w:val="0"/>
        <w:tabs>
          <w:tab w:val="left" w:pos="-2160"/>
        </w:tabs>
        <w:spacing w:line="200" w:lineRule="atLeast"/>
        <w:ind w:firstLine="709"/>
        <w:jc w:val="both"/>
        <w:rPr>
          <w:color w:val="000000"/>
          <w:lang w:eastAsia="ar-SA"/>
        </w:rPr>
      </w:pPr>
      <w:r w:rsidRPr="008809D6">
        <w:rPr>
          <w:color w:val="000000"/>
          <w:lang w:eastAsia="ar-SA"/>
        </w:rPr>
        <w:t xml:space="preserve">- введения на территории Краснодарского края или муниципального образования </w:t>
      </w:r>
      <w:r w:rsidRPr="008809D6">
        <w:rPr>
          <w:color w:val="000000"/>
          <w:kern w:val="2"/>
          <w:lang w:eastAsia="ar-SA"/>
        </w:rPr>
        <w:t xml:space="preserve">Щербиновский район </w:t>
      </w:r>
      <w:r w:rsidRPr="008809D6">
        <w:rPr>
          <w:color w:val="000000"/>
          <w:lang w:eastAsia="ar-SA"/>
        </w:rPr>
        <w:t>режима чрезвычайного положения;</w:t>
      </w:r>
    </w:p>
    <w:p w:rsidR="00AE52B3" w:rsidRPr="008809D6" w:rsidRDefault="00AE52B3" w:rsidP="008809D6">
      <w:pPr>
        <w:widowControl w:val="0"/>
        <w:tabs>
          <w:tab w:val="left" w:pos="-2160"/>
        </w:tabs>
        <w:spacing w:line="200" w:lineRule="atLeast"/>
        <w:ind w:firstLine="709"/>
        <w:jc w:val="both"/>
        <w:rPr>
          <w:color w:val="000000"/>
          <w:lang w:eastAsia="ar-SA"/>
        </w:rPr>
      </w:pPr>
      <w:r w:rsidRPr="008809D6">
        <w:rPr>
          <w:color w:val="000000"/>
          <w:lang w:eastAsia="ar-SA"/>
        </w:rPr>
        <w:t xml:space="preserve">- массовых нарушений общественного порядка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tabs>
          <w:tab w:val="left" w:pos="-900"/>
        </w:tabs>
        <w:spacing w:line="200" w:lineRule="atLeast"/>
        <w:ind w:firstLine="709"/>
        <w:jc w:val="both"/>
        <w:rPr>
          <w:color w:val="000000"/>
          <w:lang w:eastAsia="ar-SA"/>
        </w:rPr>
      </w:pPr>
      <w:r w:rsidRPr="008809D6">
        <w:rPr>
          <w:color w:val="000000"/>
          <w:lang w:eastAsia="ar-SA"/>
        </w:rPr>
        <w:t>- стихийных бедствий и иных чрезвычайных ситуаций, требующих принятия экстренных решений;</w:t>
      </w:r>
    </w:p>
    <w:p w:rsidR="00AE52B3" w:rsidRPr="008809D6" w:rsidRDefault="00AE52B3" w:rsidP="008809D6">
      <w:pPr>
        <w:widowControl w:val="0"/>
        <w:tabs>
          <w:tab w:val="left" w:pos="-900"/>
        </w:tabs>
        <w:spacing w:line="200" w:lineRule="atLeast"/>
        <w:ind w:firstLine="709"/>
        <w:jc w:val="both"/>
        <w:rPr>
          <w:color w:val="000000"/>
          <w:lang w:eastAsia="ar-SA"/>
        </w:rPr>
      </w:pPr>
      <w:r w:rsidRPr="008809D6">
        <w:rPr>
          <w:color w:val="000000"/>
          <w:lang w:eastAsia="ar-SA"/>
        </w:rPr>
        <w:t>- возникновения неотложных ситуаций, требующих незамедлительного принятия решения Советом.</w:t>
      </w:r>
    </w:p>
    <w:p w:rsidR="00AE52B3" w:rsidRPr="008809D6" w:rsidRDefault="00AE52B3" w:rsidP="008809D6">
      <w:pPr>
        <w:widowControl w:val="0"/>
        <w:tabs>
          <w:tab w:val="left" w:pos="-2160"/>
        </w:tabs>
        <w:spacing w:line="200" w:lineRule="atLeast"/>
        <w:ind w:firstLine="709"/>
        <w:jc w:val="both"/>
        <w:rPr>
          <w:color w:val="000000"/>
          <w:lang w:eastAsia="ar-SA"/>
        </w:rPr>
      </w:pPr>
      <w:r w:rsidRPr="008809D6">
        <w:rPr>
          <w:color w:val="000000"/>
          <w:lang w:eastAsia="ar-SA"/>
        </w:rPr>
        <w:t>Депутаты Совета прибывают на чрезвычайную сессию Совета без предварительного приглашения, при этом используются все средства оповещения депутатов Совета.</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9. Совет собирается на свою первую сессию не позднее чем в трехнедельный срок со дня </w:t>
      </w:r>
      <w:r w:rsidRPr="008809D6">
        <w:rPr>
          <w:bCs/>
          <w:color w:val="000000"/>
          <w:lang w:eastAsia="ar-SA"/>
        </w:rPr>
        <w:t>избрания Совета в правомочном составе.</w:t>
      </w:r>
      <w:r w:rsidRPr="008809D6">
        <w:rPr>
          <w:color w:val="000000"/>
          <w:lang w:eastAsia="ar-SA"/>
        </w:rPr>
        <w:t xml:space="preserve">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Первую после выборов сессию Совета созывает и готовит  действующий председатель Совета.</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 xml:space="preserve">Первую после выборов сессию Совета до избрания председательствующего ведет председатель избирательной комиссии, организующей муниципальные выборы. </w:t>
      </w:r>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10. Сессии Совета проводятся открыто. Совет вправе проводить закрытые сессии Совета в случаях, предусмотренных регламентом Совета.</w:t>
      </w:r>
    </w:p>
    <w:p w:rsidR="00AE52B3" w:rsidRPr="008809D6" w:rsidRDefault="00AE52B3" w:rsidP="008809D6">
      <w:pPr>
        <w:suppressAutoHyphens/>
        <w:autoSpaceDE w:val="0"/>
        <w:ind w:firstLine="709"/>
        <w:jc w:val="both"/>
        <w:rPr>
          <w:color w:val="000000"/>
          <w:lang w:eastAsia="ar-SA"/>
        </w:rPr>
      </w:pPr>
      <w:r w:rsidRPr="008809D6">
        <w:rPr>
          <w:color w:val="000000"/>
          <w:kern w:val="2"/>
          <w:lang w:eastAsia="ar-SA"/>
        </w:rPr>
        <w:t xml:space="preserve">11. </w:t>
      </w:r>
      <w:r w:rsidRPr="008809D6">
        <w:rPr>
          <w:color w:val="000000"/>
          <w:lang w:eastAsia="ar-SA"/>
        </w:rPr>
        <w:t>Председательствует на сессиях Совета – председатель Совета, а в его отсутствие – заместитель председателя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В случае отсутствия на заседании Совета председателя Совета, заместителя председателя Совета, председательствует на сессии Совета депутат Совета, избранный в соответствии с регламентом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 xml:space="preserve">12. Сессия Совета правомочна, если на ней присутствуют не менее половины </w:t>
      </w:r>
      <w:r w:rsidRPr="008809D6">
        <w:rPr>
          <w:bCs/>
          <w:color w:val="000000"/>
          <w:lang w:eastAsia="ar-SA"/>
        </w:rPr>
        <w:t>от числа избранных</w:t>
      </w:r>
      <w:r w:rsidRPr="008809D6">
        <w:rPr>
          <w:color w:val="000000"/>
          <w:lang w:eastAsia="ar-SA"/>
        </w:rPr>
        <w:t xml:space="preserve"> депутатов Совета.</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 xml:space="preserve">13. Порядок принятия решений Советом определяется настоящим Уставом и регламентом Совета. </w:t>
      </w:r>
    </w:p>
    <w:p w:rsidR="00AE52B3" w:rsidRPr="008809D6" w:rsidRDefault="00AE52B3" w:rsidP="008809D6">
      <w:pPr>
        <w:widowControl w:val="0"/>
        <w:tabs>
          <w:tab w:val="left" w:pos="0"/>
        </w:tabs>
        <w:spacing w:line="200" w:lineRule="atLeast"/>
        <w:ind w:firstLine="709"/>
        <w:jc w:val="both"/>
        <w:rPr>
          <w:color w:val="000000"/>
          <w:lang w:eastAsia="ar-SA"/>
        </w:rPr>
      </w:pPr>
      <w:r w:rsidRPr="008809D6">
        <w:rPr>
          <w:color w:val="000000"/>
          <w:lang w:eastAsia="ar-SA"/>
        </w:rPr>
        <w:t xml:space="preserve">14. Все сессии Совета протоколируются. Протокол сессии Совета подписывается председателем Совета и секретарем Совета, избранным из числа депутатов Совета. </w:t>
      </w:r>
    </w:p>
    <w:p w:rsidR="00AE52B3" w:rsidRPr="008809D6" w:rsidRDefault="00AE52B3" w:rsidP="008809D6">
      <w:pPr>
        <w:widowControl w:val="0"/>
        <w:tabs>
          <w:tab w:val="left" w:pos="0"/>
        </w:tabs>
        <w:spacing w:line="200" w:lineRule="atLeast"/>
        <w:ind w:firstLine="709"/>
        <w:jc w:val="both"/>
        <w:rPr>
          <w:color w:val="000000"/>
          <w:lang w:eastAsia="ar-SA"/>
        </w:rPr>
      </w:pPr>
    </w:p>
    <w:p w:rsidR="00AE52B3" w:rsidRPr="008809D6" w:rsidRDefault="00AE52B3" w:rsidP="008809D6">
      <w:pPr>
        <w:keepNext/>
        <w:tabs>
          <w:tab w:val="left" w:pos="0"/>
          <w:tab w:val="left" w:pos="576"/>
        </w:tabs>
        <w:suppressAutoHyphens/>
        <w:spacing w:before="120" w:after="60"/>
        <w:ind w:firstLine="709"/>
        <w:rPr>
          <w:b/>
          <w:bCs/>
          <w:iCs/>
          <w:color w:val="000000"/>
          <w:lang w:eastAsia="ar-SA"/>
        </w:rPr>
      </w:pPr>
      <w:r w:rsidRPr="008809D6">
        <w:rPr>
          <w:b/>
          <w:bCs/>
          <w:iCs/>
          <w:color w:val="000000"/>
          <w:lang w:eastAsia="ar-SA"/>
        </w:rPr>
        <w:t>Статья 30. Депутатские комиссии Совета</w:t>
      </w:r>
    </w:p>
    <w:p w:rsidR="00AE52B3" w:rsidRPr="008809D6" w:rsidRDefault="00AE52B3" w:rsidP="008809D6">
      <w:pPr>
        <w:ind w:firstLine="709"/>
        <w:jc w:val="both"/>
        <w:rPr>
          <w:color w:val="000000"/>
          <w:lang w:eastAsia="ar-SA"/>
        </w:rPr>
      </w:pPr>
      <w:r w:rsidRPr="008809D6">
        <w:rPr>
          <w:color w:val="000000"/>
          <w:lang w:eastAsia="ar-SA"/>
        </w:rPr>
        <w:t xml:space="preserve">1. Все депутаты Совета, за исключением председателя Совета,  участвуют в работе комиссий Совета. </w:t>
      </w:r>
    </w:p>
    <w:p w:rsidR="00AE52B3" w:rsidRPr="008809D6" w:rsidRDefault="00AE52B3" w:rsidP="008809D6">
      <w:pPr>
        <w:ind w:firstLine="709"/>
        <w:jc w:val="both"/>
        <w:rPr>
          <w:color w:val="000000"/>
          <w:lang w:eastAsia="ar-SA"/>
        </w:rPr>
      </w:pPr>
      <w:r w:rsidRPr="008809D6">
        <w:rPr>
          <w:color w:val="000000"/>
          <w:lang w:eastAsia="ar-SA"/>
        </w:rPr>
        <w:t>2. Структура, порядок формирования, полномочия и организация работы комиссий Совета определяются регламентом Совета.</w:t>
      </w:r>
    </w:p>
    <w:p w:rsidR="00AE52B3" w:rsidRPr="008809D6" w:rsidRDefault="00AE52B3" w:rsidP="008809D6">
      <w:pPr>
        <w:ind w:firstLine="709"/>
        <w:jc w:val="both"/>
        <w:rPr>
          <w:color w:val="000000"/>
          <w:lang w:eastAsia="ar-SA"/>
        </w:rPr>
      </w:pPr>
      <w:r w:rsidRPr="008809D6">
        <w:rPr>
          <w:color w:val="000000"/>
          <w:lang w:eastAsia="ar-SA"/>
        </w:rPr>
        <w:t>3. Задачи и сроки полномочий комиссий Совета определяются Советом при их образовании.</w:t>
      </w:r>
    </w:p>
    <w:p w:rsidR="00AE52B3" w:rsidRPr="008809D6" w:rsidRDefault="00AE52B3" w:rsidP="008809D6">
      <w:pPr>
        <w:ind w:firstLine="709"/>
        <w:jc w:val="both"/>
        <w:rPr>
          <w:color w:val="000000"/>
          <w:lang w:eastAsia="ar-SA"/>
        </w:rPr>
      </w:pPr>
      <w:r w:rsidRPr="008809D6">
        <w:rPr>
          <w:color w:val="000000"/>
          <w:lang w:eastAsia="ar-SA"/>
        </w:rPr>
        <w:t>4. Комиссии Совета ответственны перед Советом и ему подотчетны.</w:t>
      </w:r>
    </w:p>
    <w:p w:rsidR="00AE52B3" w:rsidRPr="008809D6" w:rsidRDefault="00AE52B3" w:rsidP="008809D6">
      <w:pPr>
        <w:keepNext/>
        <w:tabs>
          <w:tab w:val="left" w:pos="0"/>
          <w:tab w:val="left" w:pos="864"/>
        </w:tabs>
        <w:suppressAutoHyphens/>
        <w:ind w:firstLine="709"/>
        <w:rPr>
          <w:b/>
          <w:color w:val="000000"/>
          <w:lang w:eastAsia="ar-SA"/>
        </w:rPr>
      </w:pPr>
    </w:p>
    <w:p w:rsidR="00AE52B3" w:rsidRPr="008809D6" w:rsidRDefault="00AE52B3" w:rsidP="008809D6">
      <w:pPr>
        <w:keepNext/>
        <w:tabs>
          <w:tab w:val="left" w:pos="0"/>
          <w:tab w:val="left" w:pos="864"/>
        </w:tabs>
        <w:suppressAutoHyphens/>
        <w:ind w:firstLine="709"/>
        <w:rPr>
          <w:b/>
          <w:color w:val="000000"/>
          <w:lang w:eastAsia="ar-SA"/>
        </w:rPr>
      </w:pPr>
      <w:r w:rsidRPr="008809D6">
        <w:rPr>
          <w:b/>
          <w:color w:val="000000"/>
          <w:lang w:eastAsia="ar-SA"/>
        </w:rPr>
        <w:t>Статья 31. Досрочное прекращение полномочий Совета</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Полномочия Совета могут быть досрочно прекращены в порядке и по основаниям, предусмотренным </w:t>
      </w:r>
      <w:r w:rsidR="00A95B52" w:rsidRPr="008809D6">
        <w:rPr>
          <w:color w:val="000000"/>
          <w:lang w:eastAsia="ar-SA"/>
        </w:rPr>
        <w:t xml:space="preserve">статьей 73 Федерального закона </w:t>
      </w:r>
      <w:r w:rsidRPr="008809D6">
        <w:rPr>
          <w:color w:val="000000"/>
          <w:lang w:eastAsia="ar-SA"/>
        </w:rPr>
        <w:t xml:space="preserve">от 06.10.2003 года № 131-ФЗ «Об общих </w:t>
      </w:r>
      <w:r w:rsidRPr="008809D6">
        <w:rPr>
          <w:color w:val="000000"/>
          <w:lang w:eastAsia="ar-SA"/>
        </w:rPr>
        <w:lastRenderedPageBreak/>
        <w:t>принципах организации местного самоуправления в Российской Федерации».</w:t>
      </w:r>
    </w:p>
    <w:p w:rsidR="00AE52B3" w:rsidRPr="008809D6" w:rsidRDefault="00AE52B3" w:rsidP="008809D6">
      <w:pPr>
        <w:widowControl w:val="0"/>
        <w:ind w:firstLine="709"/>
        <w:jc w:val="both"/>
        <w:rPr>
          <w:color w:val="000000"/>
          <w:lang w:eastAsia="ar-SA"/>
        </w:rPr>
      </w:pPr>
      <w:r w:rsidRPr="008809D6">
        <w:rPr>
          <w:color w:val="000000"/>
          <w:lang w:eastAsia="ar-SA"/>
        </w:rPr>
        <w:t>Полномочия Совета также прекращаются в случае:</w:t>
      </w:r>
    </w:p>
    <w:p w:rsidR="00AE52B3" w:rsidRPr="008809D6" w:rsidRDefault="00AE52B3" w:rsidP="008809D6">
      <w:pPr>
        <w:widowControl w:val="0"/>
        <w:ind w:firstLine="709"/>
        <w:jc w:val="both"/>
        <w:rPr>
          <w:color w:val="000000"/>
          <w:lang w:eastAsia="ar-SA"/>
        </w:rPr>
      </w:pPr>
      <w:r w:rsidRPr="008809D6">
        <w:rPr>
          <w:color w:val="000000"/>
          <w:lang w:eastAsia="ar-SA"/>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AE52B3" w:rsidRPr="008809D6" w:rsidRDefault="00AE52B3" w:rsidP="008809D6">
      <w:pPr>
        <w:widowControl w:val="0"/>
        <w:ind w:firstLine="709"/>
        <w:jc w:val="both"/>
        <w:rPr>
          <w:color w:val="000000"/>
          <w:lang w:eastAsia="ar-SA"/>
        </w:rPr>
      </w:pPr>
      <w:r w:rsidRPr="008809D6">
        <w:rPr>
          <w:color w:val="000000"/>
          <w:lang w:eastAsia="ar-SA"/>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Совета своих полномочий;</w:t>
      </w:r>
    </w:p>
    <w:p w:rsidR="00AE52B3" w:rsidRPr="008809D6" w:rsidRDefault="00AE52B3" w:rsidP="008809D6">
      <w:pPr>
        <w:widowControl w:val="0"/>
        <w:tabs>
          <w:tab w:val="left" w:pos="0"/>
        </w:tabs>
        <w:ind w:firstLine="709"/>
        <w:jc w:val="both"/>
        <w:rPr>
          <w:color w:val="000000"/>
          <w:lang w:eastAsia="ar-SA"/>
        </w:rPr>
      </w:pPr>
      <w:r w:rsidRPr="008809D6">
        <w:rPr>
          <w:color w:val="000000"/>
          <w:lang w:eastAsia="ar-SA"/>
        </w:rPr>
        <w:t xml:space="preserve">3) преобразования муниципального образования </w:t>
      </w:r>
      <w:r w:rsidRPr="008809D6">
        <w:rPr>
          <w:color w:val="000000"/>
          <w:kern w:val="2"/>
          <w:lang w:eastAsia="ar-SA"/>
        </w:rPr>
        <w:t xml:space="preserve">Щербиновский  </w:t>
      </w:r>
      <w:r w:rsidRPr="008809D6">
        <w:rPr>
          <w:color w:val="000000"/>
          <w:lang w:eastAsia="ar-SA"/>
        </w:rPr>
        <w:t>район, осуществляемого в соответствии с Федераль</w:t>
      </w:r>
      <w:r w:rsidR="00A95B52" w:rsidRPr="008809D6">
        <w:rPr>
          <w:color w:val="000000"/>
          <w:lang w:eastAsia="ar-SA"/>
        </w:rPr>
        <w:t xml:space="preserve">ным законом от 06.10.2003 года </w:t>
      </w:r>
      <w:r w:rsidRPr="008809D6">
        <w:rPr>
          <w:color w:val="000000"/>
          <w:lang w:eastAsia="ar-SA"/>
        </w:rPr>
        <w:t>№ 131-ФЗ «Об общих принципах организации местного самоуправления в Российской Федерации», а также в случае упразднения муниципального образования Щербиновский район;</w:t>
      </w:r>
    </w:p>
    <w:p w:rsidR="00AE52B3" w:rsidRPr="008809D6" w:rsidRDefault="00AE52B3" w:rsidP="008809D6">
      <w:pPr>
        <w:widowControl w:val="0"/>
        <w:tabs>
          <w:tab w:val="num" w:pos="540"/>
        </w:tabs>
        <w:ind w:firstLine="709"/>
        <w:jc w:val="both"/>
        <w:rPr>
          <w:color w:val="000000"/>
          <w:lang w:eastAsia="ar-SA"/>
        </w:rPr>
      </w:pPr>
      <w:r w:rsidRPr="008809D6">
        <w:rPr>
          <w:color w:val="000000"/>
          <w:lang w:eastAsia="ar-SA"/>
        </w:rPr>
        <w:t>4) увеличения численности избирателей муниципального образования Щербиновский район более чем на 25 процентов, произошедшего вследствие изменения границ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5)</w:t>
      </w:r>
      <w:r w:rsidRPr="008809D6">
        <w:rPr>
          <w:b/>
          <w:color w:val="000000"/>
          <w:lang w:eastAsia="ar-SA"/>
        </w:rPr>
        <w:t xml:space="preserve"> </w:t>
      </w:r>
      <w:r w:rsidRPr="008809D6">
        <w:rPr>
          <w:color w:val="000000"/>
          <w:lang w:eastAsia="ar-SA"/>
        </w:rPr>
        <w:t>нарушения срока издания муниципального правового акта, требуемого для реализации решения, принятого путем волеизъявления граждан.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2. С инициативой о самороспуске может выступить группа депутатов Совета численностью не менее одной трети депутатов Совета</w:t>
      </w:r>
      <w:r w:rsidRPr="008809D6">
        <w:rPr>
          <w:b/>
          <w:color w:val="000000"/>
          <w:lang w:eastAsia="ar-SA"/>
        </w:rPr>
        <w:t xml:space="preserve"> </w:t>
      </w:r>
      <w:r w:rsidRPr="008809D6">
        <w:rPr>
          <w:color w:val="000000"/>
          <w:lang w:eastAsia="ar-SA"/>
        </w:rPr>
        <w:t xml:space="preserve">от числа избранных депутатов Совета,  председатель Совета. </w:t>
      </w:r>
    </w:p>
    <w:p w:rsidR="00AE52B3" w:rsidRPr="008809D6" w:rsidRDefault="00AE52B3" w:rsidP="008809D6">
      <w:pPr>
        <w:widowControl w:val="0"/>
        <w:ind w:firstLine="709"/>
        <w:jc w:val="both"/>
        <w:rPr>
          <w:color w:val="000000"/>
          <w:lang w:eastAsia="ar-SA"/>
        </w:rPr>
      </w:pPr>
      <w:r w:rsidRPr="008809D6">
        <w:rPr>
          <w:color w:val="000000"/>
          <w:lang w:eastAsia="ar-SA"/>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AE52B3" w:rsidRPr="008809D6" w:rsidRDefault="00AE52B3" w:rsidP="008809D6">
      <w:pPr>
        <w:widowControl w:val="0"/>
        <w:ind w:firstLine="709"/>
        <w:jc w:val="both"/>
        <w:rPr>
          <w:color w:val="000000"/>
          <w:lang w:eastAsia="ar-SA"/>
        </w:rPr>
      </w:pPr>
      <w:r w:rsidRPr="008809D6">
        <w:rPr>
          <w:color w:val="000000"/>
          <w:lang w:eastAsia="ar-SA"/>
        </w:rPr>
        <w:t xml:space="preserve">3. Заявление о самороспуске подлежит рассмотрению </w:t>
      </w:r>
      <w:proofErr w:type="gramStart"/>
      <w:r w:rsidRPr="008809D6">
        <w:rPr>
          <w:color w:val="000000"/>
          <w:lang w:eastAsia="ar-SA"/>
        </w:rPr>
        <w:t>на</w:t>
      </w:r>
      <w:proofErr w:type="gramEnd"/>
      <w:r w:rsidRPr="008809D6">
        <w:rPr>
          <w:color w:val="000000"/>
          <w:lang w:eastAsia="ar-SA"/>
        </w:rPr>
        <w:t xml:space="preserve"> </w:t>
      </w:r>
      <w:proofErr w:type="gramStart"/>
      <w:r w:rsidRPr="008809D6">
        <w:rPr>
          <w:color w:val="000000"/>
          <w:lang w:eastAsia="ar-SA"/>
        </w:rPr>
        <w:t>очередной</w:t>
      </w:r>
      <w:proofErr w:type="gramEnd"/>
      <w:r w:rsidRPr="008809D6">
        <w:rPr>
          <w:color w:val="000000"/>
          <w:lang w:eastAsia="ar-SA"/>
        </w:rPr>
        <w:t xml:space="preserve"> либо на внеочередной сессии Совета, но не позднее одного месяца со дня его поступления в Совет.</w:t>
      </w:r>
    </w:p>
    <w:p w:rsidR="00AE52B3" w:rsidRPr="008809D6" w:rsidRDefault="00AE52B3" w:rsidP="008809D6">
      <w:pPr>
        <w:widowControl w:val="0"/>
        <w:ind w:firstLine="709"/>
        <w:jc w:val="both"/>
        <w:rPr>
          <w:color w:val="000000"/>
          <w:lang w:eastAsia="ar-SA"/>
        </w:rPr>
      </w:pPr>
      <w:r w:rsidRPr="008809D6">
        <w:rPr>
          <w:color w:val="000000"/>
          <w:lang w:eastAsia="ar-SA"/>
        </w:rPr>
        <w:t xml:space="preserve">Продолжительность рассмотрения вопроса о самороспуске Совета </w:t>
      </w:r>
      <w:r w:rsidRPr="008809D6">
        <w:rPr>
          <w:b/>
          <w:color w:val="000000"/>
          <w:lang w:eastAsia="ar-SA"/>
        </w:rPr>
        <w:t xml:space="preserve"> </w:t>
      </w:r>
      <w:r w:rsidRPr="008809D6">
        <w:rPr>
          <w:color w:val="000000"/>
          <w:lang w:eastAsia="ar-SA"/>
        </w:rPr>
        <w:t>должна гарантировать возможность всестороннего и объективного обсуждения всех обстоятельств и обоснований инициативы самороспуска.</w:t>
      </w:r>
    </w:p>
    <w:p w:rsidR="00AE52B3" w:rsidRPr="008809D6" w:rsidRDefault="00AE52B3" w:rsidP="008809D6">
      <w:pPr>
        <w:widowControl w:val="0"/>
        <w:ind w:firstLine="709"/>
        <w:jc w:val="both"/>
        <w:rPr>
          <w:color w:val="000000"/>
          <w:lang w:eastAsia="ar-SA"/>
        </w:rPr>
      </w:pPr>
    </w:p>
    <w:p w:rsidR="00AE52B3" w:rsidRPr="008809D6" w:rsidRDefault="00AE52B3" w:rsidP="008809D6">
      <w:pPr>
        <w:widowControl w:val="0"/>
        <w:ind w:firstLine="709"/>
        <w:jc w:val="both"/>
        <w:rPr>
          <w:color w:val="000000"/>
          <w:lang w:eastAsia="ar-SA"/>
        </w:rPr>
      </w:pPr>
      <w:r w:rsidRPr="008809D6">
        <w:rPr>
          <w:color w:val="000000"/>
          <w:lang w:eastAsia="ar-SA"/>
        </w:rPr>
        <w:t>4. Досрочное прекращение полномочий Совета влечет досрочное прекращение полномочий депутатов Совета.</w:t>
      </w:r>
    </w:p>
    <w:p w:rsidR="00AE52B3" w:rsidRPr="008809D6" w:rsidRDefault="00AE52B3" w:rsidP="008809D6">
      <w:pPr>
        <w:widowControl w:val="0"/>
        <w:ind w:firstLine="709"/>
        <w:jc w:val="both"/>
        <w:rPr>
          <w:color w:val="000000"/>
          <w:lang w:eastAsia="ar-SA"/>
        </w:rPr>
      </w:pPr>
      <w:r w:rsidRPr="008809D6">
        <w:rPr>
          <w:color w:val="000000"/>
          <w:lang w:eastAsia="ar-SA"/>
        </w:rPr>
        <w:t xml:space="preserve">5. </w:t>
      </w:r>
      <w:r w:rsidRPr="008809D6">
        <w:rPr>
          <w:color w:val="000000"/>
        </w:rPr>
        <w:t xml:space="preserve">В случае досрочного прекращения полномочий Совета или его самороспуска, </w:t>
      </w:r>
      <w:r w:rsidRPr="008809D6">
        <w:rPr>
          <w:color w:val="000000"/>
          <w:lang w:eastAsia="ar-SA"/>
        </w:rPr>
        <w:t>выборы депутатов Совета нового созыва назначаются и проводятся в соответствии с законодательством.</w:t>
      </w:r>
    </w:p>
    <w:p w:rsidR="00AE52B3" w:rsidRPr="008809D6" w:rsidRDefault="00AE52B3" w:rsidP="008809D6">
      <w:pPr>
        <w:keepNext/>
        <w:tabs>
          <w:tab w:val="left" w:pos="0"/>
          <w:tab w:val="left" w:pos="576"/>
        </w:tabs>
        <w:suppressAutoHyphens/>
        <w:ind w:firstLine="709"/>
        <w:jc w:val="both"/>
        <w:rPr>
          <w:b/>
          <w:bCs/>
          <w:iCs/>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 xml:space="preserve">Статья 32. Глава муниципального образования </w:t>
      </w:r>
      <w:r w:rsidRPr="008809D6">
        <w:rPr>
          <w:b/>
          <w:bCs/>
          <w:iCs/>
          <w:color w:val="000000"/>
          <w:kern w:val="2"/>
          <w:lang w:eastAsia="ar-SA"/>
        </w:rPr>
        <w:t xml:space="preserve">Щербиновский  </w:t>
      </w:r>
      <w:r w:rsidRPr="008809D6">
        <w:rPr>
          <w:b/>
          <w:bCs/>
          <w:iCs/>
          <w:color w:val="000000"/>
          <w:lang w:eastAsia="ar-SA"/>
        </w:rPr>
        <w:t>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1. Глава </w:t>
      </w:r>
      <w:r w:rsidRPr="008809D6">
        <w:rPr>
          <w:color w:val="000000"/>
          <w:lang w:eastAsia="ar-SA"/>
        </w:rPr>
        <w:t xml:space="preserve">муниципального образования </w:t>
      </w:r>
      <w:r w:rsidRPr="008809D6">
        <w:rPr>
          <w:color w:val="000000"/>
          <w:kern w:val="2"/>
          <w:lang w:eastAsia="ar-SA"/>
        </w:rPr>
        <w:t xml:space="preserve">Щербиновский  район является высшим должностным лицом </w:t>
      </w:r>
      <w:r w:rsidRPr="008809D6">
        <w:rPr>
          <w:color w:val="000000"/>
          <w:lang w:eastAsia="ar-SA"/>
        </w:rPr>
        <w:t>муниципального образования Щербиновский район</w:t>
      </w:r>
      <w:r w:rsidRPr="008809D6">
        <w:rPr>
          <w:color w:val="000000"/>
          <w:kern w:val="2"/>
          <w:lang w:eastAsia="ar-SA"/>
        </w:rPr>
        <w:t>, наделяется настоящим Уставом собственными полномочиями по решению вопросов местного значения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2. Глава </w:t>
      </w:r>
      <w:r w:rsidRPr="008809D6">
        <w:rPr>
          <w:color w:val="000000"/>
          <w:lang w:eastAsia="ar-SA"/>
        </w:rPr>
        <w:t>муниципального образования</w:t>
      </w:r>
      <w:r w:rsidRPr="008809D6">
        <w:rPr>
          <w:color w:val="000000"/>
          <w:kern w:val="2"/>
          <w:lang w:eastAsia="ar-SA"/>
        </w:rPr>
        <w:t xml:space="preserve"> Щербиновский  район возглавляет администрацию. Глава муниципального образования Щербиновский  район исполняет свои полномочия на постоянной основе.</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Наименования «глава муниципального образования Щербиновский район», «глава администрации муниципального образования Щербиновский район» равнозначны.</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3. Глава </w:t>
      </w:r>
      <w:r w:rsidRPr="008809D6">
        <w:rPr>
          <w:color w:val="000000"/>
          <w:lang w:eastAsia="ar-SA"/>
        </w:rPr>
        <w:t xml:space="preserve">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w:t>
      </w:r>
      <w:r w:rsidRPr="008809D6">
        <w:rPr>
          <w:color w:val="000000"/>
          <w:kern w:val="2"/>
          <w:lang w:eastAsia="ar-SA"/>
        </w:rPr>
        <w:t xml:space="preserve">подконтролен и подотчетен непосредственно населению </w:t>
      </w:r>
      <w:r w:rsidRPr="008809D6">
        <w:rPr>
          <w:color w:val="000000"/>
          <w:lang w:eastAsia="ar-SA"/>
        </w:rPr>
        <w:t>муниципального образования</w:t>
      </w:r>
      <w:r w:rsidRPr="008809D6">
        <w:rPr>
          <w:color w:val="000000"/>
          <w:kern w:val="2"/>
          <w:lang w:eastAsia="ar-SA"/>
        </w:rPr>
        <w:t xml:space="preserve"> Щербиновский район и Совету.</w:t>
      </w:r>
    </w:p>
    <w:p w:rsidR="00AE52B3" w:rsidRPr="008809D6" w:rsidRDefault="00AE52B3" w:rsidP="008809D6">
      <w:pPr>
        <w:ind w:firstLine="709"/>
        <w:jc w:val="both"/>
        <w:rPr>
          <w:color w:val="000000"/>
        </w:rPr>
      </w:pPr>
      <w:r w:rsidRPr="008809D6">
        <w:rPr>
          <w:color w:val="000000"/>
          <w:kern w:val="2"/>
          <w:lang w:eastAsia="ar-SA"/>
        </w:rPr>
        <w:t xml:space="preserve">4. </w:t>
      </w:r>
      <w:r w:rsidRPr="008809D6">
        <w:rPr>
          <w:color w:val="000000"/>
        </w:rPr>
        <w:t xml:space="preserve">Глава муниципального образования Щербиновский район избирается тайным голосованием </w:t>
      </w:r>
      <w:r w:rsidRPr="008809D6">
        <w:rPr>
          <w:bCs/>
          <w:color w:val="000000"/>
        </w:rPr>
        <w:t xml:space="preserve">Советом из числа кандидатов, представленных конкурсной комиссией по результатам конкурса по отбору кандидатур на должность главы </w:t>
      </w:r>
      <w:r w:rsidRPr="008809D6">
        <w:rPr>
          <w:color w:val="000000"/>
        </w:rPr>
        <w:t xml:space="preserve">муниципального </w:t>
      </w:r>
      <w:r w:rsidRPr="008809D6">
        <w:rPr>
          <w:color w:val="000000"/>
        </w:rPr>
        <w:lastRenderedPageBreak/>
        <w:t>образования Щербиновский район</w:t>
      </w:r>
      <w:r w:rsidRPr="008809D6">
        <w:rPr>
          <w:bCs/>
          <w:color w:val="000000"/>
        </w:rPr>
        <w:t xml:space="preserve">, </w:t>
      </w:r>
      <w:r w:rsidRPr="008809D6">
        <w:rPr>
          <w:color w:val="000000"/>
        </w:rPr>
        <w:t>сроком на 5 лет. Решение об избрании главы муниципального образования Щербиновский район принимается большинством голосов от установленного числа депутатов Совета.</w:t>
      </w:r>
    </w:p>
    <w:p w:rsidR="00AE52B3" w:rsidRPr="008809D6" w:rsidRDefault="00AE52B3" w:rsidP="008809D6">
      <w:pPr>
        <w:autoSpaceDE w:val="0"/>
        <w:autoSpaceDN w:val="0"/>
        <w:adjustRightInd w:val="0"/>
        <w:ind w:firstLine="709"/>
        <w:jc w:val="both"/>
        <w:rPr>
          <w:color w:val="000000"/>
        </w:rPr>
      </w:pPr>
      <w:r w:rsidRPr="008809D6">
        <w:rPr>
          <w:color w:val="000000"/>
        </w:rPr>
        <w:t xml:space="preserve">Решение о назначении </w:t>
      </w:r>
      <w:r w:rsidRPr="008809D6">
        <w:rPr>
          <w:bCs/>
          <w:color w:val="000000"/>
        </w:rPr>
        <w:t xml:space="preserve">конкурса по отбору кандидатур на должность главы </w:t>
      </w:r>
      <w:r w:rsidRPr="008809D6">
        <w:rPr>
          <w:color w:val="000000"/>
        </w:rPr>
        <w:t>муниципального образования Щербиновский район</w:t>
      </w:r>
      <w:r w:rsidRPr="008809D6">
        <w:rPr>
          <w:bCs/>
          <w:color w:val="000000"/>
        </w:rPr>
        <w:t xml:space="preserve"> </w:t>
      </w:r>
      <w:r w:rsidRPr="008809D6">
        <w:rPr>
          <w:color w:val="000000"/>
        </w:rPr>
        <w:t xml:space="preserve">принимается Советом не </w:t>
      </w:r>
      <w:proofErr w:type="gramStart"/>
      <w:r w:rsidRPr="008809D6">
        <w:rPr>
          <w:color w:val="000000"/>
        </w:rPr>
        <w:t>позднее</w:t>
      </w:r>
      <w:proofErr w:type="gramEnd"/>
      <w:r w:rsidRPr="008809D6">
        <w:rPr>
          <w:color w:val="000000"/>
        </w:rPr>
        <w:t xml:space="preserve"> чем за 60 дней до дня истечения срока полномочий главы муниципального образования Щербиновский район.</w:t>
      </w:r>
    </w:p>
    <w:p w:rsidR="00AE52B3" w:rsidRPr="008809D6" w:rsidRDefault="00AE52B3" w:rsidP="008809D6">
      <w:pPr>
        <w:ind w:firstLine="709"/>
        <w:jc w:val="both"/>
        <w:rPr>
          <w:bCs/>
          <w:color w:val="000000"/>
        </w:rPr>
      </w:pPr>
      <w:r w:rsidRPr="008809D6">
        <w:rPr>
          <w:bCs/>
          <w:color w:val="000000"/>
        </w:rPr>
        <w:t xml:space="preserve">Порядок проведения конкурса по отбору кандидатур на должность главы </w:t>
      </w:r>
      <w:r w:rsidRPr="008809D6">
        <w:rPr>
          <w:color w:val="000000"/>
        </w:rPr>
        <w:t>муниципального образования Щербиновский район</w:t>
      </w:r>
      <w:r w:rsidRPr="008809D6">
        <w:rPr>
          <w:bCs/>
          <w:color w:val="000000"/>
        </w:rPr>
        <w:t xml:space="preserve"> устанавливается Советом. Порядок проведения конкурса по отбору кандидатур на должность главы </w:t>
      </w:r>
      <w:r w:rsidRPr="008809D6">
        <w:rPr>
          <w:color w:val="000000"/>
        </w:rPr>
        <w:t>муниципального образования Щербиновский район</w:t>
      </w:r>
      <w:r w:rsidRPr="008809D6">
        <w:rPr>
          <w:bCs/>
          <w:color w:val="000000"/>
        </w:rPr>
        <w:t xml:space="preserve"> должен предусматривать опубликование условий конкурса по отбору кандидатур на должность главы </w:t>
      </w:r>
      <w:r w:rsidRPr="008809D6">
        <w:rPr>
          <w:color w:val="000000"/>
        </w:rPr>
        <w:t>муниципального образования Щербиновский район</w:t>
      </w:r>
      <w:r w:rsidRPr="008809D6">
        <w:rPr>
          <w:bCs/>
          <w:color w:val="000000"/>
        </w:rPr>
        <w:t xml:space="preserve">, сведений о дате, времени и месте его проведения не </w:t>
      </w:r>
      <w:proofErr w:type="gramStart"/>
      <w:r w:rsidRPr="008809D6">
        <w:rPr>
          <w:bCs/>
          <w:color w:val="000000"/>
        </w:rPr>
        <w:t>позднее</w:t>
      </w:r>
      <w:proofErr w:type="gramEnd"/>
      <w:r w:rsidRPr="008809D6">
        <w:rPr>
          <w:bCs/>
          <w:color w:val="000000"/>
        </w:rPr>
        <w:t xml:space="preserve"> чем за 20 дней до дня проведения конкурса по отбору кандидатур на должность главы </w:t>
      </w:r>
      <w:r w:rsidRPr="008809D6">
        <w:rPr>
          <w:color w:val="000000"/>
        </w:rPr>
        <w:t>муниципального образования Щербиновский район</w:t>
      </w:r>
      <w:r w:rsidRPr="008809D6">
        <w:rPr>
          <w:bCs/>
          <w:color w:val="000000"/>
        </w:rPr>
        <w:t>.</w:t>
      </w:r>
    </w:p>
    <w:p w:rsidR="00AE52B3" w:rsidRPr="008809D6" w:rsidRDefault="00AE52B3" w:rsidP="008809D6">
      <w:pPr>
        <w:ind w:firstLine="709"/>
        <w:jc w:val="both"/>
        <w:rPr>
          <w:bCs/>
          <w:color w:val="000000"/>
        </w:rPr>
      </w:pPr>
      <w:r w:rsidRPr="008809D6">
        <w:rPr>
          <w:bCs/>
          <w:color w:val="000000"/>
        </w:rPr>
        <w:t>Общее число членов конкурсной комиссии в муниципальном образовании Щербиновский район устанавливается Советом.</w:t>
      </w:r>
    </w:p>
    <w:p w:rsidR="00AE52B3" w:rsidRPr="008809D6" w:rsidRDefault="00AE52B3" w:rsidP="008809D6">
      <w:pPr>
        <w:autoSpaceDE w:val="0"/>
        <w:autoSpaceDN w:val="0"/>
        <w:adjustRightInd w:val="0"/>
        <w:ind w:firstLine="709"/>
        <w:jc w:val="both"/>
        <w:rPr>
          <w:bCs/>
          <w:color w:val="000000"/>
          <w:kern w:val="2"/>
        </w:rPr>
      </w:pPr>
      <w:proofErr w:type="gramStart"/>
      <w:r w:rsidRPr="008809D6">
        <w:rPr>
          <w:rFonts w:eastAsia="Calibri"/>
          <w:bCs/>
          <w:color w:val="000000"/>
        </w:rPr>
        <w:t xml:space="preserve">Кандидатом на должность главы муниципального образования Щербиновский район может быть зарегистрирован гражданин, который на день проведения конкурса </w:t>
      </w:r>
      <w:r w:rsidRPr="008809D6">
        <w:rPr>
          <w:bCs/>
          <w:color w:val="000000"/>
        </w:rPr>
        <w:t xml:space="preserve">по отбору кандидатур на должность главы </w:t>
      </w:r>
      <w:r w:rsidRPr="008809D6">
        <w:rPr>
          <w:color w:val="000000"/>
        </w:rPr>
        <w:t>муниципального образования Щербиновский район</w:t>
      </w:r>
      <w:r w:rsidRPr="008809D6">
        <w:rPr>
          <w:bCs/>
          <w:color w:val="000000"/>
        </w:rPr>
        <w:t xml:space="preserve"> </w:t>
      </w:r>
      <w:r w:rsidRPr="008809D6">
        <w:rPr>
          <w:rFonts w:eastAsia="Calibri"/>
          <w:bCs/>
          <w:color w:val="000000"/>
        </w:rPr>
        <w:t xml:space="preserve">не имеет в соответствии с Федеральным </w:t>
      </w:r>
      <w:hyperlink r:id="rId33" w:history="1">
        <w:r w:rsidRPr="008809D6">
          <w:rPr>
            <w:rFonts w:eastAsia="Calibri"/>
            <w:bCs/>
            <w:color w:val="000000"/>
          </w:rPr>
          <w:t>законом</w:t>
        </w:r>
      </w:hyperlink>
      <w:r w:rsidRPr="008809D6">
        <w:rPr>
          <w:rFonts w:eastAsia="Calibri"/>
          <w:bCs/>
          <w:color w:val="000000"/>
        </w:rPr>
        <w:t xml:space="preserve"> от 12.06.2002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w:t>
      </w:r>
      <w:proofErr w:type="gramEnd"/>
      <w:r w:rsidRPr="008809D6">
        <w:rPr>
          <w:rFonts w:eastAsia="Calibri"/>
          <w:bCs/>
          <w:color w:val="000000"/>
        </w:rPr>
        <w:t xml:space="preserve"> лицом местного самоуправления.</w:t>
      </w:r>
    </w:p>
    <w:p w:rsidR="00AE52B3" w:rsidRPr="008809D6" w:rsidRDefault="00AE52B3" w:rsidP="008809D6">
      <w:pPr>
        <w:autoSpaceDE w:val="0"/>
        <w:autoSpaceDN w:val="0"/>
        <w:adjustRightInd w:val="0"/>
        <w:ind w:firstLine="709"/>
        <w:jc w:val="both"/>
        <w:rPr>
          <w:bCs/>
          <w:color w:val="000000"/>
        </w:rPr>
      </w:pPr>
      <w:r w:rsidRPr="008809D6">
        <w:rPr>
          <w:rFonts w:eastAsia="Calibri"/>
          <w:bCs/>
          <w:color w:val="000000"/>
        </w:rPr>
        <w:t>Совету для проведения голосования по кандидатурам на должность главы муниципального образования Щербиновский район представляется не менее двух зарегистрированных конкурсной комиссией кандидатов.</w:t>
      </w:r>
    </w:p>
    <w:p w:rsidR="00AE52B3" w:rsidRPr="008809D6" w:rsidRDefault="00AE52B3" w:rsidP="008809D6">
      <w:pPr>
        <w:autoSpaceDE w:val="0"/>
        <w:autoSpaceDN w:val="0"/>
        <w:adjustRightInd w:val="0"/>
        <w:ind w:firstLine="709"/>
        <w:jc w:val="both"/>
        <w:rPr>
          <w:color w:val="000000"/>
        </w:rPr>
      </w:pPr>
      <w:r w:rsidRPr="008809D6">
        <w:rPr>
          <w:color w:val="000000"/>
        </w:rPr>
        <w:t xml:space="preserve">Решение об избрании главы муниципального образования Щербиновский район принимается после проведения конкурса </w:t>
      </w:r>
      <w:r w:rsidRPr="008809D6">
        <w:rPr>
          <w:bCs/>
          <w:color w:val="000000"/>
        </w:rPr>
        <w:t xml:space="preserve">по отбору кандидатур на должность главы </w:t>
      </w:r>
      <w:r w:rsidRPr="008809D6">
        <w:rPr>
          <w:color w:val="000000"/>
        </w:rPr>
        <w:t>муниципального образования Щербиновский район</w:t>
      </w:r>
      <w:r w:rsidRPr="008809D6">
        <w:rPr>
          <w:bCs/>
          <w:color w:val="000000"/>
        </w:rPr>
        <w:t xml:space="preserve"> </w:t>
      </w:r>
      <w:r w:rsidRPr="008809D6">
        <w:rPr>
          <w:color w:val="000000"/>
        </w:rPr>
        <w:t>в срок, установленный регламентом Совета.</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5. Главой </w:t>
      </w:r>
      <w:r w:rsidRPr="008809D6">
        <w:rPr>
          <w:color w:val="000000"/>
          <w:lang w:eastAsia="ar-SA"/>
        </w:rPr>
        <w:t xml:space="preserve">муниципального образования </w:t>
      </w:r>
      <w:r w:rsidRPr="008809D6">
        <w:rPr>
          <w:color w:val="000000"/>
          <w:kern w:val="2"/>
          <w:lang w:eastAsia="ar-SA"/>
        </w:rPr>
        <w:t xml:space="preserve">Щербиновский  район может быть избран гражданин </w:t>
      </w:r>
      <w:r w:rsidR="00B9317D">
        <w:rPr>
          <w:color w:val="000000"/>
          <w:kern w:val="2"/>
          <w:lang w:eastAsia="ar-SA"/>
        </w:rPr>
        <w:t>Российской Федерации, достигший</w:t>
      </w:r>
      <w:r w:rsidRPr="008809D6">
        <w:rPr>
          <w:color w:val="000000"/>
          <w:kern w:val="2"/>
          <w:lang w:eastAsia="ar-SA"/>
        </w:rPr>
        <w:t xml:space="preserve"> возраста 21 года.</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Полномочия главы муниципального образования Щербиновский район начинаются со дня его вступления в должность и прекращаются в день вступления в должность вновь избранного главы муниципального образования Щербиновский район.</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 xml:space="preserve">6. Вступление в должность главы </w:t>
      </w:r>
      <w:r w:rsidRPr="008809D6">
        <w:rPr>
          <w:color w:val="000000"/>
          <w:lang w:eastAsia="ar-SA"/>
        </w:rPr>
        <w:t xml:space="preserve">муниципального образования </w:t>
      </w:r>
      <w:r w:rsidRPr="008809D6">
        <w:rPr>
          <w:color w:val="000000"/>
          <w:kern w:val="2"/>
          <w:lang w:eastAsia="ar-SA"/>
        </w:rPr>
        <w:t xml:space="preserve">Щербиновский  район осуществляется не позднее трех недель со дня избрания в торжественной обстановке на сессии Совета. </w:t>
      </w:r>
    </w:p>
    <w:p w:rsidR="00AE52B3" w:rsidRPr="008809D6" w:rsidRDefault="00AE52B3" w:rsidP="008809D6">
      <w:pPr>
        <w:ind w:firstLine="709"/>
        <w:jc w:val="both"/>
        <w:rPr>
          <w:color w:val="000000"/>
        </w:rPr>
      </w:pPr>
      <w:r w:rsidRPr="008809D6">
        <w:rPr>
          <w:color w:val="000000"/>
        </w:rPr>
        <w:t xml:space="preserve">7. В трехмесячный срок после вступления в должность глава муниципального образования Щербиновский район представляет населению муниципального образования Щербиновский район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 муниципального образования Щербиновский район. </w:t>
      </w:r>
    </w:p>
    <w:p w:rsidR="00AE52B3" w:rsidRPr="008809D6" w:rsidRDefault="00AE52B3" w:rsidP="008809D6">
      <w:pPr>
        <w:widowControl w:val="0"/>
        <w:autoSpaceDE w:val="0"/>
        <w:ind w:firstLine="709"/>
        <w:jc w:val="both"/>
        <w:rPr>
          <w:color w:val="000000"/>
          <w:lang w:eastAsia="ar-SA"/>
        </w:rPr>
      </w:pPr>
      <w:r w:rsidRPr="008809D6">
        <w:rPr>
          <w:rFonts w:eastAsia="Calibri"/>
        </w:rPr>
        <w:t>8. </w:t>
      </w:r>
      <w:proofErr w:type="gramStart"/>
      <w:r w:rsidRPr="008809D6">
        <w:rPr>
          <w:rFonts w:eastAsia="Calibri"/>
        </w:rPr>
        <w:t>Глава муниципального образования Щербиновский район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Pr="008809D6">
        <w:rPr>
          <w:rFonts w:eastAsia="Calibri"/>
        </w:rPr>
        <w:t xml:space="preserve"> Глава муниципального образования Щербиновский район не может одновременно исполнять </w:t>
      </w:r>
      <w:r w:rsidRPr="008809D6">
        <w:rPr>
          <w:rFonts w:eastAsia="Calibri"/>
        </w:rPr>
        <w:lastRenderedPageBreak/>
        <w:t xml:space="preserve">полномочия депутата Совета, за исключением случаев, установленных </w:t>
      </w:r>
      <w:r w:rsidRPr="008809D6">
        <w:t>Федеральным законом от 06.10.2003 года № 131-ФЗ «Об общих принципах организации местного самоуправления в Российской Федерации»</w:t>
      </w:r>
      <w:r w:rsidRPr="008809D6">
        <w:rPr>
          <w:rFonts w:eastAsia="Calibri"/>
        </w:rPr>
        <w:t>, иными федеральными законами.</w:t>
      </w:r>
    </w:p>
    <w:p w:rsidR="00AE52B3" w:rsidRPr="008809D6" w:rsidRDefault="00AE52B3" w:rsidP="008809D6">
      <w:pPr>
        <w:ind w:firstLine="851"/>
        <w:jc w:val="both"/>
        <w:rPr>
          <w:color w:val="000000"/>
        </w:rPr>
      </w:pPr>
      <w:r w:rsidRPr="008809D6">
        <w:rPr>
          <w:color w:val="000000"/>
        </w:rPr>
        <w:t>9. Глава не вправе:</w:t>
      </w:r>
    </w:p>
    <w:p w:rsidR="00AE52B3" w:rsidRPr="008809D6" w:rsidRDefault="00AE52B3" w:rsidP="008809D6">
      <w:pPr>
        <w:autoSpaceDE w:val="0"/>
        <w:autoSpaceDN w:val="0"/>
        <w:adjustRightInd w:val="0"/>
        <w:ind w:firstLine="851"/>
        <w:jc w:val="both"/>
        <w:rPr>
          <w:color w:val="000000"/>
        </w:rPr>
      </w:pPr>
      <w:r w:rsidRPr="008809D6">
        <w:rPr>
          <w:color w:val="000000"/>
        </w:rPr>
        <w:t>1) заниматься предпринимательской деятельностью лично или через доверенных лиц;</w:t>
      </w:r>
    </w:p>
    <w:p w:rsidR="00AE52B3" w:rsidRPr="008809D6" w:rsidRDefault="00AE52B3" w:rsidP="008809D6">
      <w:pPr>
        <w:autoSpaceDE w:val="0"/>
        <w:autoSpaceDN w:val="0"/>
        <w:adjustRightInd w:val="0"/>
        <w:ind w:firstLine="851"/>
        <w:jc w:val="both"/>
        <w:rPr>
          <w:color w:val="000000"/>
        </w:rPr>
      </w:pPr>
      <w:r w:rsidRPr="008809D6">
        <w:rPr>
          <w:color w:val="000000"/>
        </w:rPr>
        <w:t>2) участвовать в управлении коммерческой или некоммерческой организацией, за исключением следующих случаев:</w:t>
      </w:r>
    </w:p>
    <w:p w:rsidR="00AE52B3" w:rsidRPr="008809D6" w:rsidRDefault="00AE52B3" w:rsidP="008809D6">
      <w:pPr>
        <w:autoSpaceDE w:val="0"/>
        <w:autoSpaceDN w:val="0"/>
        <w:adjustRightInd w:val="0"/>
        <w:ind w:firstLine="851"/>
        <w:jc w:val="both"/>
        <w:rPr>
          <w:color w:val="000000"/>
        </w:rPr>
      </w:pPr>
      <w:proofErr w:type="gramStart"/>
      <w:r w:rsidRPr="008809D6">
        <w:rPr>
          <w:color w:val="000000"/>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AE52B3" w:rsidRPr="008809D6" w:rsidRDefault="00AE52B3" w:rsidP="008809D6">
      <w:pPr>
        <w:autoSpaceDE w:val="0"/>
        <w:autoSpaceDN w:val="0"/>
        <w:adjustRightInd w:val="0"/>
        <w:ind w:firstLine="851"/>
        <w:jc w:val="both"/>
        <w:rPr>
          <w:color w:val="000000"/>
          <w:highlight w:val="yellow"/>
        </w:rPr>
      </w:pPr>
      <w:proofErr w:type="gramStart"/>
      <w:r w:rsidRPr="008809D6">
        <w:rPr>
          <w:color w:val="000000"/>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w:t>
      </w:r>
      <w:r w:rsidRPr="008809D6">
        <w:rPr>
          <w:b/>
          <w:color w:val="000000"/>
        </w:rPr>
        <w:t>Губернатора</w:t>
      </w:r>
      <w:proofErr w:type="gramEnd"/>
      <w:r w:rsidRPr="008809D6">
        <w:rPr>
          <w:color w:val="000000"/>
        </w:rPr>
        <w:t xml:space="preserve"> Краснодарского края;</w:t>
      </w:r>
    </w:p>
    <w:p w:rsidR="00AE52B3" w:rsidRPr="008809D6" w:rsidRDefault="00AE52B3" w:rsidP="008809D6">
      <w:pPr>
        <w:autoSpaceDE w:val="0"/>
        <w:autoSpaceDN w:val="0"/>
        <w:adjustRightInd w:val="0"/>
        <w:ind w:firstLine="851"/>
        <w:jc w:val="both"/>
        <w:rPr>
          <w:color w:val="000000"/>
        </w:rPr>
      </w:pPr>
      <w:r w:rsidRPr="008809D6">
        <w:rPr>
          <w:color w:val="000000"/>
        </w:rPr>
        <w:t>в) представление на безвозмездной основе интересов муниципального образования Щербиновский район в совете муниципальных образований Краснодарского края, иных объединениях муниципальных образований, а также в их органах управления;</w:t>
      </w:r>
    </w:p>
    <w:p w:rsidR="00AE52B3" w:rsidRPr="008809D6" w:rsidRDefault="00AE52B3" w:rsidP="008809D6">
      <w:pPr>
        <w:autoSpaceDE w:val="0"/>
        <w:autoSpaceDN w:val="0"/>
        <w:adjustRightInd w:val="0"/>
        <w:ind w:firstLine="851"/>
        <w:jc w:val="both"/>
        <w:rPr>
          <w:color w:val="000000"/>
        </w:rPr>
      </w:pPr>
      <w:proofErr w:type="gramStart"/>
      <w:r w:rsidRPr="008809D6">
        <w:rPr>
          <w:color w:val="000000"/>
        </w:rPr>
        <w:t>г) представление на безвозмездной основе интересов муниципального образования Щербиновский район в органах управления и ревизионной комиссии организации, учредителем (акционером, участником) которой является муниципальное образование Щербиновский район, в соответствии с муниципальными правовыми актами, определяющими порядок осуществления от имени муниципального образования Щербиновский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AE52B3" w:rsidRPr="008809D6" w:rsidRDefault="00AE52B3" w:rsidP="008809D6">
      <w:pPr>
        <w:autoSpaceDE w:val="0"/>
        <w:autoSpaceDN w:val="0"/>
        <w:adjustRightInd w:val="0"/>
        <w:ind w:firstLine="851"/>
        <w:jc w:val="both"/>
        <w:rPr>
          <w:color w:val="000000"/>
        </w:rPr>
      </w:pPr>
      <w:r w:rsidRPr="008809D6">
        <w:rPr>
          <w:color w:val="000000"/>
        </w:rPr>
        <w:t>д) иные случаи, предусмотренные федеральными законами;</w:t>
      </w:r>
    </w:p>
    <w:p w:rsidR="00AE52B3" w:rsidRPr="008809D6" w:rsidRDefault="00AE52B3" w:rsidP="008809D6">
      <w:pPr>
        <w:autoSpaceDE w:val="0"/>
        <w:autoSpaceDN w:val="0"/>
        <w:adjustRightInd w:val="0"/>
        <w:ind w:firstLine="851"/>
        <w:jc w:val="both"/>
        <w:rPr>
          <w:color w:val="000000"/>
        </w:rPr>
      </w:pPr>
      <w:r w:rsidRPr="008809D6">
        <w:rPr>
          <w:color w:val="000000"/>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E52B3" w:rsidRPr="008809D6" w:rsidRDefault="00AE52B3" w:rsidP="008809D6">
      <w:pPr>
        <w:ind w:firstLine="709"/>
        <w:jc w:val="both"/>
        <w:rPr>
          <w:color w:val="000000"/>
        </w:rPr>
      </w:pPr>
      <w:r w:rsidRPr="008809D6">
        <w:rPr>
          <w:color w:val="000000"/>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E52B3" w:rsidRPr="008809D6" w:rsidRDefault="00AE52B3" w:rsidP="008809D6">
      <w:pPr>
        <w:ind w:firstLine="709"/>
        <w:jc w:val="both"/>
        <w:rPr>
          <w:color w:val="000000"/>
          <w:lang w:eastAsia="ar-SA"/>
        </w:rPr>
      </w:pPr>
      <w:r w:rsidRPr="008809D6">
        <w:rPr>
          <w:color w:val="000000"/>
          <w:kern w:val="2"/>
          <w:lang w:eastAsia="ar-SA"/>
        </w:rPr>
        <w:t xml:space="preserve">10. </w:t>
      </w:r>
      <w:proofErr w:type="gramStart"/>
      <w:r w:rsidRPr="008809D6">
        <w:rPr>
          <w:color w:val="000000"/>
          <w:kern w:val="2"/>
          <w:lang w:eastAsia="ar-SA"/>
        </w:rPr>
        <w:t xml:space="preserve">Гарантии прав главы муниципального образования Щербиновский  район при привлечении его к уголовной или административной ответственности, задержании, аресте, </w:t>
      </w:r>
      <w:r w:rsidRPr="008809D6">
        <w:rPr>
          <w:color w:val="000000"/>
          <w:lang w:eastAsia="ar-SA"/>
        </w:rPr>
        <w:t>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Щербиновский район, занимаемого им жилого и (или) служебного помещения, его багажа, личных и служебных транспортных средств, переписки, используемых им средств связи</w:t>
      </w:r>
      <w:proofErr w:type="gramEnd"/>
      <w:r w:rsidRPr="008809D6">
        <w:rPr>
          <w:color w:val="000000"/>
          <w:lang w:eastAsia="ar-SA"/>
        </w:rPr>
        <w:t>, принадлежащих ему документов устанавливаются федеральными законами.</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lastRenderedPageBreak/>
        <w:t xml:space="preserve">11. Глава муниципального образования </w:t>
      </w:r>
      <w:r w:rsidRPr="008809D6">
        <w:rPr>
          <w:color w:val="000000"/>
          <w:kern w:val="2"/>
          <w:lang w:eastAsia="ar-SA"/>
        </w:rPr>
        <w:t xml:space="preserve">Щербиновский  район </w:t>
      </w:r>
      <w:r w:rsidRPr="008809D6">
        <w:rPr>
          <w:color w:val="000000"/>
          <w:lang w:eastAsia="ar-SA"/>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 в том числе по истечении срока его полномочий. Данное положение не распространяется на случаи, когда главой муниципального образования </w:t>
      </w:r>
      <w:r w:rsidRPr="008809D6">
        <w:rPr>
          <w:color w:val="000000"/>
          <w:kern w:val="2"/>
          <w:lang w:eastAsia="ar-SA"/>
        </w:rPr>
        <w:t xml:space="preserve">Щербиновский  район </w:t>
      </w:r>
      <w:r w:rsidRPr="008809D6">
        <w:rPr>
          <w:color w:val="000000"/>
          <w:lang w:eastAsia="ar-SA"/>
        </w:rPr>
        <w:t>были допущены публичные оскорбления, клевета или иные нарушения, ответственность за которые предусмотрена федеральным законом.</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12. Глава муниципального образования Щербиновский район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AE52B3" w:rsidRPr="008809D6" w:rsidRDefault="00AE52B3" w:rsidP="008809D6">
      <w:pPr>
        <w:widowControl w:val="0"/>
        <w:ind w:firstLine="709"/>
        <w:jc w:val="both"/>
        <w:rPr>
          <w:color w:val="000000"/>
          <w:kern w:val="2"/>
          <w:lang w:eastAsia="ar-SA"/>
        </w:rPr>
      </w:pPr>
      <w:r w:rsidRPr="008809D6">
        <w:rPr>
          <w:bCs/>
          <w:iCs/>
          <w:color w:val="000000"/>
        </w:rPr>
        <w:t xml:space="preserve">13. </w:t>
      </w:r>
      <w:proofErr w:type="gramStart"/>
      <w:r w:rsidRPr="008809D6">
        <w:rPr>
          <w:bCs/>
          <w:iCs/>
          <w:color w:val="000000"/>
        </w:rPr>
        <w:t xml:space="preserve">Глава муниципального образования Щербиновский район должен соблюдать ограничения, запреты, исполнять обязанности, которые установлены Федеральным </w:t>
      </w:r>
      <w:hyperlink r:id="rId34" w:history="1">
        <w:r w:rsidRPr="008809D6">
          <w:rPr>
            <w:bCs/>
            <w:iCs/>
            <w:color w:val="000000"/>
          </w:rPr>
          <w:t>законом</w:t>
        </w:r>
      </w:hyperlink>
      <w:r w:rsidRPr="008809D6">
        <w:rPr>
          <w:bCs/>
          <w:iCs/>
          <w:color w:val="000000"/>
        </w:rPr>
        <w:t xml:space="preserve"> от 25.12.2008 года № 273-ФЗ «О противодействии коррупции», Федеральным </w:t>
      </w:r>
      <w:hyperlink r:id="rId35" w:history="1">
        <w:r w:rsidRPr="008809D6">
          <w:rPr>
            <w:bCs/>
            <w:iCs/>
            <w:color w:val="000000"/>
          </w:rPr>
          <w:t>законом</w:t>
        </w:r>
      </w:hyperlink>
      <w:r w:rsidRPr="008809D6">
        <w:rPr>
          <w:bCs/>
          <w:iCs/>
          <w:color w:val="000000"/>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36" w:history="1">
        <w:r w:rsidRPr="008809D6">
          <w:rPr>
            <w:bCs/>
            <w:iCs/>
            <w:color w:val="000000"/>
          </w:rPr>
          <w:t>законом</w:t>
        </w:r>
      </w:hyperlink>
      <w:r w:rsidRPr="008809D6">
        <w:rPr>
          <w:bCs/>
          <w:iCs/>
          <w:color w:val="000000"/>
        </w:rPr>
        <w:t xml:space="preserve"> от 07.05.2013 года № 79-ФЗ «О запрете отдельным категориям лиц открывать и иметь счета (вклады), хранить наличные</w:t>
      </w:r>
      <w:proofErr w:type="gramEnd"/>
      <w:r w:rsidRPr="008809D6">
        <w:rPr>
          <w:bCs/>
          <w:iCs/>
          <w:color w:val="000000"/>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E52B3" w:rsidRPr="008809D6" w:rsidRDefault="00AE52B3" w:rsidP="008809D6">
      <w:pPr>
        <w:widowControl w:val="0"/>
        <w:ind w:firstLine="709"/>
        <w:jc w:val="both"/>
        <w:rPr>
          <w:b/>
          <w:color w:val="000000"/>
          <w:kern w:val="2"/>
          <w:lang w:eastAsia="ar-SA"/>
        </w:rPr>
      </w:pPr>
    </w:p>
    <w:p w:rsidR="00AE52B3" w:rsidRPr="008809D6" w:rsidRDefault="00AE52B3" w:rsidP="008809D6">
      <w:pPr>
        <w:widowControl w:val="0"/>
        <w:ind w:firstLine="709"/>
        <w:jc w:val="both"/>
        <w:rPr>
          <w:b/>
          <w:color w:val="000000"/>
          <w:kern w:val="2"/>
          <w:lang w:eastAsia="ar-SA"/>
        </w:rPr>
      </w:pPr>
      <w:r w:rsidRPr="008809D6">
        <w:rPr>
          <w:b/>
          <w:color w:val="000000"/>
          <w:kern w:val="2"/>
          <w:lang w:eastAsia="ar-SA"/>
        </w:rPr>
        <w:t xml:space="preserve">Статья 33. Полномочия главы </w:t>
      </w:r>
      <w:r w:rsidRPr="008809D6">
        <w:rPr>
          <w:b/>
          <w:color w:val="000000"/>
          <w:lang w:eastAsia="ar-SA"/>
        </w:rPr>
        <w:t xml:space="preserve">муниципального образования </w:t>
      </w:r>
      <w:r w:rsidRPr="008809D6">
        <w:rPr>
          <w:b/>
          <w:bCs/>
          <w:color w:val="000000"/>
          <w:kern w:val="2"/>
          <w:lang w:eastAsia="ar-SA"/>
        </w:rPr>
        <w:t>Щербиновский</w:t>
      </w:r>
      <w:r w:rsidRPr="008809D6">
        <w:rPr>
          <w:color w:val="000000"/>
          <w:kern w:val="2"/>
          <w:lang w:eastAsia="ar-SA"/>
        </w:rPr>
        <w:t xml:space="preserve">  </w:t>
      </w:r>
      <w:r w:rsidRPr="008809D6">
        <w:rPr>
          <w:b/>
          <w:color w:val="000000"/>
          <w:kern w:val="2"/>
          <w:lang w:eastAsia="ar-SA"/>
        </w:rPr>
        <w:t>район</w:t>
      </w:r>
    </w:p>
    <w:p w:rsidR="00AE52B3" w:rsidRPr="008809D6" w:rsidRDefault="00AE52B3" w:rsidP="008809D6">
      <w:pPr>
        <w:widowControl w:val="0"/>
        <w:ind w:firstLine="709"/>
        <w:jc w:val="both"/>
        <w:rPr>
          <w:color w:val="000000"/>
          <w:kern w:val="2"/>
          <w:lang w:eastAsia="ar-SA"/>
        </w:rPr>
      </w:pPr>
      <w:r w:rsidRPr="008809D6">
        <w:rPr>
          <w:color w:val="000000"/>
          <w:kern w:val="2"/>
          <w:lang w:eastAsia="ar-SA"/>
        </w:rPr>
        <w:t xml:space="preserve">1. Глава </w:t>
      </w:r>
      <w:r w:rsidRPr="008809D6">
        <w:rPr>
          <w:color w:val="000000"/>
          <w:lang w:eastAsia="ar-SA"/>
        </w:rPr>
        <w:t xml:space="preserve">муниципального образования </w:t>
      </w:r>
      <w:r w:rsidRPr="008809D6">
        <w:rPr>
          <w:color w:val="000000"/>
          <w:kern w:val="2"/>
          <w:lang w:eastAsia="ar-SA"/>
        </w:rPr>
        <w:t>Щербиновский  район в пределах своих полномочий:</w:t>
      </w:r>
    </w:p>
    <w:p w:rsidR="00AE52B3" w:rsidRPr="008809D6" w:rsidRDefault="00AE52B3" w:rsidP="008809D6">
      <w:pPr>
        <w:widowControl w:val="0"/>
        <w:ind w:firstLine="709"/>
        <w:jc w:val="both"/>
        <w:rPr>
          <w:color w:val="000000"/>
          <w:kern w:val="2"/>
          <w:lang w:eastAsia="ar-SA"/>
        </w:rPr>
      </w:pPr>
      <w:r w:rsidRPr="008809D6">
        <w:rPr>
          <w:color w:val="000000"/>
          <w:kern w:val="2"/>
          <w:lang w:eastAsia="ar-SA"/>
        </w:rPr>
        <w:t xml:space="preserve">1) представляет </w:t>
      </w:r>
      <w:r w:rsidRPr="008809D6">
        <w:rPr>
          <w:color w:val="000000"/>
          <w:lang w:eastAsia="ar-SA"/>
        </w:rPr>
        <w:t xml:space="preserve">муниципальное образование </w:t>
      </w:r>
      <w:r w:rsidRPr="008809D6">
        <w:rPr>
          <w:color w:val="000000"/>
          <w:kern w:val="2"/>
          <w:lang w:eastAsia="ar-SA"/>
        </w:rPr>
        <w:t xml:space="preserve">Щербиновский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Pr="008809D6">
        <w:rPr>
          <w:color w:val="000000"/>
          <w:lang w:eastAsia="ar-SA"/>
        </w:rPr>
        <w:t xml:space="preserve">муниципального образования </w:t>
      </w:r>
      <w:r w:rsidRPr="008809D6">
        <w:rPr>
          <w:color w:val="000000"/>
          <w:kern w:val="2"/>
          <w:lang w:eastAsia="ar-SA"/>
        </w:rPr>
        <w:t>Щербиновский  район;</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2) подписывает и обнародует в порядке, установленном настоящим Уставом, нормативные правовые акты, принятые Советом;</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3) издает в пределах своих полномочий правовые акты;</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4) вправе требовать созыва внеочередной сессии Совета;</w:t>
      </w:r>
    </w:p>
    <w:p w:rsidR="00AE52B3" w:rsidRPr="008809D6" w:rsidRDefault="00AE52B3" w:rsidP="008809D6">
      <w:pPr>
        <w:suppressAutoHyphens/>
        <w:autoSpaceDE w:val="0"/>
        <w:ind w:firstLine="709"/>
        <w:jc w:val="both"/>
        <w:rPr>
          <w:color w:val="000000"/>
          <w:kern w:val="2"/>
          <w:lang w:eastAsia="ar-SA"/>
        </w:rPr>
      </w:pPr>
      <w:r w:rsidRPr="008809D6">
        <w:rPr>
          <w:color w:val="000000"/>
          <w:kern w:val="2"/>
          <w:lang w:eastAsia="ar-SA"/>
        </w:rPr>
        <w:t>5) обеспечивает осуществление органами местного самоуправления муниципального образования Щербиновский район полномочий по решению вопросов местного значения муниципального образования Щербиновский район и отдельных государственных полномочий, переданных органам местного самоуправления муниципального образования Щербиновский район федеральными законами и законами Краснодарского края.</w:t>
      </w:r>
    </w:p>
    <w:p w:rsidR="00AE52B3" w:rsidRPr="008809D6" w:rsidRDefault="00AE52B3" w:rsidP="008809D6">
      <w:pPr>
        <w:suppressAutoHyphens/>
        <w:autoSpaceDE w:val="0"/>
        <w:ind w:firstLine="709"/>
        <w:jc w:val="both"/>
        <w:rPr>
          <w:color w:val="000000"/>
          <w:lang w:eastAsia="ar-SA"/>
        </w:rPr>
      </w:pPr>
      <w:r w:rsidRPr="008809D6">
        <w:rPr>
          <w:color w:val="000000"/>
          <w:kern w:val="2"/>
          <w:lang w:eastAsia="ar-SA"/>
        </w:rPr>
        <w:t xml:space="preserve">2. Глава </w:t>
      </w:r>
      <w:r w:rsidRPr="008809D6">
        <w:rPr>
          <w:color w:val="000000"/>
          <w:lang w:eastAsia="ar-SA"/>
        </w:rPr>
        <w:t xml:space="preserve">муниципального образования </w:t>
      </w:r>
      <w:r w:rsidRPr="008809D6">
        <w:rPr>
          <w:color w:val="000000"/>
          <w:kern w:val="2"/>
          <w:lang w:eastAsia="ar-SA"/>
        </w:rPr>
        <w:t>Щербиновский  район</w:t>
      </w:r>
      <w:r w:rsidRPr="008809D6">
        <w:rPr>
          <w:color w:val="000000"/>
          <w:lang w:eastAsia="ar-SA"/>
        </w:rPr>
        <w:t>, как глава администрации:</w:t>
      </w:r>
    </w:p>
    <w:p w:rsidR="00AE52B3" w:rsidRPr="008809D6" w:rsidRDefault="00AE52B3" w:rsidP="008809D6">
      <w:pPr>
        <w:autoSpaceDE w:val="0"/>
        <w:autoSpaceDN w:val="0"/>
        <w:adjustRightInd w:val="0"/>
        <w:ind w:firstLine="709"/>
        <w:jc w:val="both"/>
        <w:rPr>
          <w:color w:val="000000"/>
        </w:rPr>
      </w:pPr>
      <w:r w:rsidRPr="008809D6">
        <w:rPr>
          <w:color w:val="000000"/>
        </w:rPr>
        <w:t>1) руководит деятельностью администрации, определяет полномочия первого заместителя главы муниципального образования Щербиновский район, заместителей главы муниципального образования Щербиновский район, руководителей структурных подразделений администрации;</w:t>
      </w:r>
    </w:p>
    <w:p w:rsidR="00AE52B3" w:rsidRPr="008809D6" w:rsidRDefault="00AE52B3" w:rsidP="008809D6">
      <w:pPr>
        <w:autoSpaceDE w:val="0"/>
        <w:autoSpaceDN w:val="0"/>
        <w:adjustRightInd w:val="0"/>
        <w:ind w:firstLine="709"/>
        <w:jc w:val="both"/>
        <w:rPr>
          <w:color w:val="000000"/>
        </w:rPr>
      </w:pPr>
      <w:r w:rsidRPr="008809D6">
        <w:rPr>
          <w:color w:val="000000"/>
        </w:rPr>
        <w:t>2) принимает необходимые меры по обеспечению и защите интересов муниципального образования Щербиновский район в суде, в федеральных и краевых органах государственной власти;</w:t>
      </w:r>
    </w:p>
    <w:p w:rsidR="00AE52B3" w:rsidRPr="008809D6" w:rsidRDefault="00AE52B3" w:rsidP="008809D6">
      <w:pPr>
        <w:autoSpaceDE w:val="0"/>
        <w:autoSpaceDN w:val="0"/>
        <w:adjustRightInd w:val="0"/>
        <w:ind w:firstLine="709"/>
        <w:jc w:val="both"/>
        <w:rPr>
          <w:color w:val="000000"/>
        </w:rPr>
      </w:pPr>
      <w:r w:rsidRPr="008809D6">
        <w:rPr>
          <w:color w:val="000000"/>
        </w:rPr>
        <w:t>3) издает в пределах своих полномочий правовые акты;</w:t>
      </w:r>
    </w:p>
    <w:p w:rsidR="00AE52B3" w:rsidRPr="008809D6" w:rsidRDefault="00AE52B3" w:rsidP="008809D6">
      <w:pPr>
        <w:autoSpaceDE w:val="0"/>
        <w:autoSpaceDN w:val="0"/>
        <w:adjustRightInd w:val="0"/>
        <w:ind w:firstLine="709"/>
        <w:jc w:val="both"/>
        <w:rPr>
          <w:color w:val="000000"/>
        </w:rPr>
      </w:pPr>
      <w:r w:rsidRPr="008809D6">
        <w:rPr>
          <w:color w:val="000000"/>
        </w:rPr>
        <w:t>4) вносит для утверждения в Совет проект бюджета муниципального образования Щербиновский район, представляет отчет о его исполнении;</w:t>
      </w:r>
    </w:p>
    <w:p w:rsidR="00AE52B3" w:rsidRPr="008809D6" w:rsidRDefault="00AE52B3" w:rsidP="008809D6">
      <w:pPr>
        <w:autoSpaceDE w:val="0"/>
        <w:autoSpaceDN w:val="0"/>
        <w:adjustRightInd w:val="0"/>
        <w:ind w:firstLine="709"/>
        <w:jc w:val="both"/>
        <w:rPr>
          <w:color w:val="000000"/>
        </w:rPr>
      </w:pPr>
      <w:r w:rsidRPr="008809D6">
        <w:rPr>
          <w:color w:val="000000"/>
        </w:rPr>
        <w:t xml:space="preserve">5) 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8809D6">
        <w:rPr>
          <w:color w:val="000000"/>
        </w:rPr>
        <w:t xml:space="preserve">предусматривающие расходы, </w:t>
      </w:r>
      <w:r w:rsidRPr="008809D6">
        <w:rPr>
          <w:color w:val="000000"/>
        </w:rPr>
        <w:lastRenderedPageBreak/>
        <w:t>покрываемые за счет бюджета муниципального образования Щербиновский район и дает</w:t>
      </w:r>
      <w:proofErr w:type="gramEnd"/>
      <w:r w:rsidRPr="008809D6">
        <w:rPr>
          <w:color w:val="000000"/>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AE52B3" w:rsidRPr="008809D6" w:rsidRDefault="00AE52B3" w:rsidP="008809D6">
      <w:pPr>
        <w:autoSpaceDE w:val="0"/>
        <w:autoSpaceDN w:val="0"/>
        <w:adjustRightInd w:val="0"/>
        <w:ind w:firstLine="709"/>
        <w:jc w:val="both"/>
        <w:rPr>
          <w:color w:val="000000"/>
        </w:rPr>
      </w:pPr>
      <w:r w:rsidRPr="008809D6">
        <w:rPr>
          <w:color w:val="000000"/>
        </w:rPr>
        <w:t>6) вносит в Совет проекты муниципальных правовых актов о внесении изменений и дополнений в устав муниципального образования Щербиновский район, обладает правом внесения в Совет проектов иных муниципальных правовых актов;</w:t>
      </w:r>
    </w:p>
    <w:p w:rsidR="00AE52B3" w:rsidRPr="008809D6" w:rsidRDefault="00AE52B3" w:rsidP="008809D6">
      <w:pPr>
        <w:autoSpaceDE w:val="0"/>
        <w:autoSpaceDN w:val="0"/>
        <w:adjustRightInd w:val="0"/>
        <w:ind w:firstLine="709"/>
        <w:jc w:val="both"/>
        <w:rPr>
          <w:color w:val="000000"/>
        </w:rPr>
      </w:pPr>
      <w:r w:rsidRPr="008809D6">
        <w:rPr>
          <w:color w:val="000000"/>
        </w:rPr>
        <w:t>7)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AE52B3" w:rsidRPr="008809D6" w:rsidRDefault="00AE52B3" w:rsidP="008809D6">
      <w:pPr>
        <w:widowControl w:val="0"/>
        <w:tabs>
          <w:tab w:val="left" w:pos="-2340"/>
          <w:tab w:val="left" w:pos="-2160"/>
        </w:tabs>
        <w:autoSpaceDE w:val="0"/>
        <w:autoSpaceDN w:val="0"/>
        <w:adjustRightInd w:val="0"/>
        <w:ind w:firstLine="709"/>
        <w:jc w:val="both"/>
        <w:rPr>
          <w:color w:val="000000"/>
        </w:rPr>
      </w:pPr>
      <w:r w:rsidRPr="008809D6">
        <w:rPr>
          <w:color w:val="000000"/>
        </w:rPr>
        <w:t xml:space="preserve">8) назначает и освобождает от должности первого заместителя главы муниципального образования Щербиновский район, заместителей главы муниципального образования Щербиновский район в соответствии с законодательством и настоящим Уставом; </w:t>
      </w:r>
    </w:p>
    <w:p w:rsidR="00AE52B3" w:rsidRPr="008809D6" w:rsidRDefault="00AE52B3" w:rsidP="008809D6">
      <w:pPr>
        <w:widowControl w:val="0"/>
        <w:tabs>
          <w:tab w:val="left" w:pos="-2160"/>
        </w:tabs>
        <w:autoSpaceDE w:val="0"/>
        <w:autoSpaceDN w:val="0"/>
        <w:adjustRightInd w:val="0"/>
        <w:ind w:firstLine="709"/>
        <w:jc w:val="both"/>
        <w:rPr>
          <w:color w:val="000000"/>
        </w:rPr>
      </w:pPr>
      <w:r w:rsidRPr="008809D6">
        <w:rPr>
          <w:color w:val="000000"/>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AE52B3" w:rsidRPr="008809D6" w:rsidRDefault="00AE52B3" w:rsidP="008809D6">
      <w:pPr>
        <w:autoSpaceDE w:val="0"/>
        <w:autoSpaceDN w:val="0"/>
        <w:adjustRightInd w:val="0"/>
        <w:ind w:firstLine="709"/>
        <w:jc w:val="both"/>
        <w:rPr>
          <w:color w:val="000000"/>
        </w:rPr>
      </w:pPr>
      <w:r w:rsidRPr="008809D6">
        <w:rPr>
          <w:color w:val="000000"/>
        </w:rPr>
        <w:t>10) осуществляет общее руководство муниципальной службой в администрации;</w:t>
      </w:r>
    </w:p>
    <w:p w:rsidR="00AE52B3" w:rsidRPr="008809D6" w:rsidRDefault="00AE52B3" w:rsidP="008809D6">
      <w:pPr>
        <w:autoSpaceDE w:val="0"/>
        <w:autoSpaceDN w:val="0"/>
        <w:adjustRightInd w:val="0"/>
        <w:ind w:firstLine="709"/>
        <w:jc w:val="both"/>
        <w:rPr>
          <w:color w:val="000000"/>
        </w:rPr>
      </w:pPr>
      <w:r w:rsidRPr="008809D6">
        <w:rPr>
          <w:color w:val="000000"/>
        </w:rPr>
        <w:t>11) организует прием граждан, рассмотрение обращений граждан в администрации;</w:t>
      </w:r>
    </w:p>
    <w:p w:rsidR="00AE52B3" w:rsidRPr="008809D6" w:rsidRDefault="00AE52B3" w:rsidP="008809D6">
      <w:pPr>
        <w:widowControl w:val="0"/>
        <w:tabs>
          <w:tab w:val="left" w:pos="45"/>
        </w:tabs>
        <w:autoSpaceDE w:val="0"/>
        <w:autoSpaceDN w:val="0"/>
        <w:adjustRightInd w:val="0"/>
        <w:ind w:firstLine="709"/>
        <w:jc w:val="both"/>
        <w:rPr>
          <w:color w:val="000000"/>
        </w:rPr>
      </w:pPr>
      <w:r w:rsidRPr="008809D6">
        <w:rPr>
          <w:color w:val="000000"/>
        </w:rPr>
        <w:t>12) выдает от имени муниципального образования Щербиновский  район и от имени администрации доверенности в соответствии с законодательством;</w:t>
      </w:r>
    </w:p>
    <w:p w:rsidR="00AE52B3" w:rsidRPr="008809D6" w:rsidRDefault="00AE52B3" w:rsidP="008809D6">
      <w:pPr>
        <w:autoSpaceDE w:val="0"/>
        <w:autoSpaceDN w:val="0"/>
        <w:adjustRightInd w:val="0"/>
        <w:ind w:firstLine="709"/>
        <w:jc w:val="both"/>
        <w:rPr>
          <w:rFonts w:eastAsia="Calibri"/>
          <w:color w:val="000000"/>
        </w:rPr>
      </w:pPr>
      <w:r w:rsidRPr="008809D6">
        <w:rPr>
          <w:rFonts w:eastAsia="Calibri"/>
          <w:color w:val="000000"/>
        </w:rPr>
        <w:t xml:space="preserve">13) принимает решение о реализации проекта </w:t>
      </w:r>
      <w:proofErr w:type="spellStart"/>
      <w:r w:rsidRPr="008809D6">
        <w:rPr>
          <w:rFonts w:eastAsia="Calibri"/>
          <w:color w:val="000000"/>
        </w:rPr>
        <w:t>муниципально</w:t>
      </w:r>
      <w:proofErr w:type="spellEnd"/>
      <w:r w:rsidRPr="008809D6">
        <w:rPr>
          <w:rFonts w:eastAsia="Calibri"/>
          <w:color w:val="000000"/>
        </w:rPr>
        <w:t>-частного партнерства, если публичным партнером является муниципальное образование Щербиновский район, либо планируется проведение совместного конкурса с участием муниципального образования Щербиновский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AE52B3" w:rsidRPr="008809D6" w:rsidRDefault="00AE52B3" w:rsidP="008809D6">
      <w:pPr>
        <w:autoSpaceDE w:val="0"/>
        <w:autoSpaceDN w:val="0"/>
        <w:adjustRightInd w:val="0"/>
        <w:ind w:firstLine="709"/>
        <w:jc w:val="both"/>
        <w:rPr>
          <w:rFonts w:eastAsia="Calibri"/>
          <w:color w:val="000000"/>
        </w:rPr>
      </w:pPr>
      <w:r w:rsidRPr="008809D6">
        <w:rPr>
          <w:rFonts w:eastAsia="Calibri"/>
          <w:color w:val="000000"/>
        </w:rPr>
        <w:t xml:space="preserve">14) определяет орган местного самоуправления, уполномоченный на осуществление полномочий в сфере </w:t>
      </w:r>
      <w:proofErr w:type="spellStart"/>
      <w:r w:rsidRPr="008809D6">
        <w:rPr>
          <w:rFonts w:eastAsia="Calibri"/>
          <w:color w:val="000000"/>
        </w:rPr>
        <w:t>муниципально</w:t>
      </w:r>
      <w:proofErr w:type="spellEnd"/>
      <w:r w:rsidRPr="008809D6">
        <w:rPr>
          <w:rFonts w:eastAsia="Calibri"/>
          <w:color w:val="000000"/>
        </w:rPr>
        <w:t xml:space="preserve">-частного партнёрства, предусмотренных статьей 18 Федерального закона от 13.07.2015 года № 224-ФЗ «О государственно-частном партнерстве, </w:t>
      </w:r>
      <w:proofErr w:type="spellStart"/>
      <w:r w:rsidRPr="008809D6">
        <w:rPr>
          <w:rFonts w:eastAsia="Calibri"/>
          <w:color w:val="000000"/>
        </w:rPr>
        <w:t>муниципально</w:t>
      </w:r>
      <w:proofErr w:type="spellEnd"/>
      <w:r w:rsidRPr="008809D6">
        <w:rPr>
          <w:rFonts w:eastAsia="Calibri"/>
          <w:color w:val="000000"/>
        </w:rPr>
        <w:t>-частном партнерстве в Российской Федерации и внесении изменений в отдельные законодательные акты Российской Федерации»;</w:t>
      </w:r>
    </w:p>
    <w:p w:rsidR="00AE52B3" w:rsidRPr="008809D6" w:rsidRDefault="00AE52B3" w:rsidP="008809D6">
      <w:pPr>
        <w:autoSpaceDE w:val="0"/>
        <w:autoSpaceDN w:val="0"/>
        <w:adjustRightInd w:val="0"/>
        <w:ind w:firstLine="709"/>
        <w:jc w:val="both"/>
        <w:rPr>
          <w:color w:val="000000"/>
        </w:rPr>
      </w:pPr>
      <w:r w:rsidRPr="008809D6">
        <w:rPr>
          <w:color w:val="000000"/>
        </w:rPr>
        <w:t>15) осуществляет иные полномочия, предусмотренные действующим федеральным законодательством и законодательством Краснодарского края, настоящим Уставом и принятыми в соответствии с ними муниципальными правовыми актами.</w:t>
      </w:r>
    </w:p>
    <w:p w:rsidR="00AE52B3" w:rsidRPr="008809D6" w:rsidRDefault="00AE52B3" w:rsidP="008809D6">
      <w:pPr>
        <w:autoSpaceDE w:val="0"/>
        <w:autoSpaceDN w:val="0"/>
        <w:adjustRightInd w:val="0"/>
        <w:ind w:firstLine="709"/>
        <w:jc w:val="both"/>
        <w:rPr>
          <w:b/>
          <w:color w:val="000000"/>
        </w:rPr>
      </w:pPr>
      <w:r w:rsidRPr="008809D6">
        <w:rPr>
          <w:b/>
          <w:color w:val="000000"/>
        </w:rPr>
        <w:t>3. Один раз в год не позднее четырех месяцев после окончания календарного года глава муниципального образования Щербиновский район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AE52B3" w:rsidRPr="008809D6" w:rsidRDefault="00AE52B3" w:rsidP="008809D6">
      <w:pPr>
        <w:autoSpaceDE w:val="0"/>
        <w:autoSpaceDN w:val="0"/>
        <w:adjustRightInd w:val="0"/>
        <w:ind w:firstLine="709"/>
        <w:jc w:val="both"/>
        <w:rPr>
          <w:b/>
          <w:color w:val="000000"/>
        </w:rPr>
      </w:pPr>
      <w:r w:rsidRPr="008809D6">
        <w:rPr>
          <w:b/>
          <w:color w:val="000000"/>
        </w:rPr>
        <w:t>По итогам рассмотрения ежегодного отчета Совет принимает решение об утверждении или не утверждении результатов деятельности главы муниципального образования Щербиновский район. По результатам оценки Советом ежегодного отчета главы муниципального образования Щербиновский район, деятельность главы муниципального образования Щербиновский район может быть признана неудовлетворительной.</w:t>
      </w:r>
    </w:p>
    <w:p w:rsidR="00AE52B3" w:rsidRPr="008809D6" w:rsidRDefault="00AE52B3" w:rsidP="008809D6">
      <w:pPr>
        <w:autoSpaceDE w:val="0"/>
        <w:autoSpaceDN w:val="0"/>
        <w:adjustRightInd w:val="0"/>
        <w:ind w:firstLine="709"/>
        <w:jc w:val="both"/>
        <w:rPr>
          <w:b/>
          <w:color w:val="000000"/>
        </w:rPr>
      </w:pPr>
      <w:r w:rsidRPr="008809D6">
        <w:rPr>
          <w:b/>
          <w:color w:val="000000"/>
        </w:rPr>
        <w:t>Отчет подлежит размещению на официальном сайте администрации в информационно-телекоммуникационной сети «Интернет» в течение пяти рабочих дней со дня принятия решения Совета.</w:t>
      </w:r>
    </w:p>
    <w:p w:rsidR="00AE52B3" w:rsidRPr="008809D6" w:rsidRDefault="00AE52B3" w:rsidP="008809D6">
      <w:pPr>
        <w:widowControl w:val="0"/>
        <w:tabs>
          <w:tab w:val="left" w:pos="-2160"/>
        </w:tabs>
        <w:autoSpaceDE w:val="0"/>
        <w:ind w:firstLine="709"/>
        <w:jc w:val="both"/>
        <w:rPr>
          <w:iCs/>
          <w:color w:val="000000"/>
          <w:spacing w:val="-2"/>
          <w:lang w:eastAsia="ar-SA"/>
        </w:rPr>
      </w:pPr>
      <w:r w:rsidRPr="008809D6">
        <w:rPr>
          <w:color w:val="000000"/>
          <w:spacing w:val="-2"/>
          <w:kern w:val="2"/>
          <w:lang w:eastAsia="ar-SA"/>
        </w:rPr>
        <w:t xml:space="preserve">4. </w:t>
      </w:r>
      <w:proofErr w:type="gramStart"/>
      <w:r w:rsidRPr="008809D6">
        <w:rPr>
          <w:iCs/>
          <w:color w:val="000000"/>
          <w:spacing w:val="-2"/>
          <w:lang w:eastAsia="ar-SA"/>
        </w:rPr>
        <w:t xml:space="preserve">В случае временного отсутствия главы муниципального образования Щербиновский район, досрочного прекращения полномочий, </w:t>
      </w:r>
      <w:r w:rsidRPr="008809D6">
        <w:rPr>
          <w:bCs/>
          <w:color w:val="000000"/>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Pr="008809D6">
        <w:rPr>
          <w:iCs/>
          <w:color w:val="000000"/>
          <w:spacing w:val="-2"/>
          <w:lang w:eastAsia="ar-SA"/>
        </w:rPr>
        <w:t xml:space="preserve"> его полномочия в полном объеме осуществляет первый  заместитель главы муниципального образования Щербиновский район, а в случае временного отсутствия первого заместителя главы муниципального образования Щербиновский район -  один из заместителей</w:t>
      </w:r>
      <w:proofErr w:type="gramEnd"/>
      <w:r w:rsidRPr="008809D6">
        <w:rPr>
          <w:iCs/>
          <w:color w:val="000000"/>
          <w:spacing w:val="-2"/>
          <w:lang w:eastAsia="ar-SA"/>
        </w:rPr>
        <w:t xml:space="preserve"> </w:t>
      </w:r>
      <w:r w:rsidRPr="008809D6">
        <w:rPr>
          <w:iCs/>
          <w:color w:val="000000"/>
          <w:spacing w:val="-2"/>
          <w:lang w:eastAsia="ar-SA"/>
        </w:rPr>
        <w:lastRenderedPageBreak/>
        <w:t>главы муниципального образования Щербиновский район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AE52B3" w:rsidRPr="008809D6" w:rsidRDefault="00AE52B3" w:rsidP="008809D6">
      <w:pPr>
        <w:tabs>
          <w:tab w:val="left" w:pos="0"/>
        </w:tabs>
        <w:suppressAutoHyphens/>
        <w:spacing w:line="200" w:lineRule="atLeast"/>
        <w:ind w:firstLine="709"/>
        <w:jc w:val="both"/>
        <w:rPr>
          <w:b/>
          <w:bCs/>
          <w:iCs/>
          <w:color w:val="000000"/>
          <w:lang w:eastAsia="ar-SA"/>
        </w:rPr>
      </w:pPr>
      <w:r w:rsidRPr="008809D6">
        <w:rPr>
          <w:color w:val="000000"/>
          <w:spacing w:val="-2"/>
          <w:kern w:val="2"/>
          <w:lang w:eastAsia="ar-SA"/>
        </w:rPr>
        <w:t xml:space="preserve"> </w:t>
      </w:r>
      <w:r w:rsidRPr="008809D6">
        <w:rPr>
          <w:b/>
          <w:bCs/>
          <w:iCs/>
          <w:color w:val="000000"/>
          <w:lang w:eastAsia="ar-SA"/>
        </w:rPr>
        <w:t xml:space="preserve">Статья 34. Досрочное прекращение полномочий главы муниципального образования </w:t>
      </w:r>
      <w:r w:rsidRPr="008809D6">
        <w:rPr>
          <w:b/>
          <w:bCs/>
          <w:iCs/>
          <w:color w:val="000000"/>
          <w:kern w:val="2"/>
          <w:lang w:eastAsia="ar-SA"/>
        </w:rPr>
        <w:t xml:space="preserve">Щербиновский  </w:t>
      </w:r>
      <w:r w:rsidRPr="008809D6">
        <w:rPr>
          <w:b/>
          <w:bCs/>
          <w:iCs/>
          <w:color w:val="000000"/>
          <w:lang w:eastAsia="ar-SA"/>
        </w:rPr>
        <w:t>район</w:t>
      </w:r>
    </w:p>
    <w:p w:rsidR="00AE52B3" w:rsidRPr="008809D6" w:rsidRDefault="00AE52B3" w:rsidP="008809D6">
      <w:pPr>
        <w:ind w:firstLine="709"/>
        <w:jc w:val="both"/>
        <w:rPr>
          <w:color w:val="000000"/>
          <w:lang w:eastAsia="ar-SA"/>
        </w:rPr>
      </w:pPr>
      <w:r w:rsidRPr="008809D6">
        <w:rPr>
          <w:color w:val="000000"/>
          <w:lang w:eastAsia="ar-SA"/>
        </w:rPr>
        <w:t xml:space="preserve">1. Полномочия главы муниципального образования </w:t>
      </w:r>
      <w:r w:rsidRPr="008809D6">
        <w:rPr>
          <w:color w:val="000000"/>
          <w:kern w:val="2"/>
          <w:lang w:eastAsia="ar-SA"/>
        </w:rPr>
        <w:t>Щербиновский  район</w:t>
      </w:r>
      <w:r w:rsidRPr="008809D6">
        <w:rPr>
          <w:color w:val="000000"/>
          <w:lang w:eastAsia="ar-SA"/>
        </w:rPr>
        <w:t xml:space="preserve"> прекращаются досрочно в случае:</w:t>
      </w:r>
    </w:p>
    <w:p w:rsidR="00AE52B3" w:rsidRPr="008809D6" w:rsidRDefault="00AE52B3" w:rsidP="008809D6">
      <w:pPr>
        <w:ind w:firstLine="709"/>
        <w:jc w:val="both"/>
        <w:rPr>
          <w:color w:val="000000"/>
          <w:lang w:eastAsia="ar-SA"/>
        </w:rPr>
      </w:pPr>
      <w:r w:rsidRPr="008809D6">
        <w:rPr>
          <w:color w:val="000000"/>
          <w:lang w:eastAsia="ar-SA"/>
        </w:rPr>
        <w:t>1) смерти;</w:t>
      </w:r>
    </w:p>
    <w:p w:rsidR="00AE52B3" w:rsidRPr="008809D6" w:rsidRDefault="00AE52B3" w:rsidP="008809D6">
      <w:pPr>
        <w:ind w:firstLine="709"/>
        <w:jc w:val="both"/>
        <w:rPr>
          <w:color w:val="000000"/>
          <w:lang w:eastAsia="ar-SA"/>
        </w:rPr>
      </w:pPr>
      <w:r w:rsidRPr="008809D6">
        <w:rPr>
          <w:color w:val="000000"/>
          <w:lang w:eastAsia="ar-SA"/>
        </w:rPr>
        <w:t>2) отставки по собственному желанию;</w:t>
      </w:r>
    </w:p>
    <w:p w:rsidR="00AE52B3" w:rsidRPr="008809D6" w:rsidRDefault="00AE52B3" w:rsidP="008809D6">
      <w:pPr>
        <w:ind w:firstLine="709"/>
        <w:jc w:val="both"/>
        <w:rPr>
          <w:color w:val="000000"/>
          <w:lang w:eastAsia="ar-SA"/>
        </w:rPr>
      </w:pPr>
      <w:r w:rsidRPr="008809D6">
        <w:rPr>
          <w:color w:val="000000"/>
          <w:lang w:eastAsia="ar-SA"/>
        </w:rPr>
        <w:t>3) удаления в отставку в соответствии со ст. 74.1 Федерального закона от                     06.10.2003 года № 131-ФЗ «Об общих принципах организации местного самоуправления в Российской Федерации»;</w:t>
      </w:r>
    </w:p>
    <w:p w:rsidR="00AE52B3" w:rsidRPr="008809D6" w:rsidRDefault="00AE52B3" w:rsidP="008809D6">
      <w:pPr>
        <w:ind w:firstLine="709"/>
        <w:jc w:val="both"/>
        <w:rPr>
          <w:color w:val="000000"/>
          <w:lang w:eastAsia="ar-SA"/>
        </w:rPr>
      </w:pPr>
      <w:r w:rsidRPr="008809D6">
        <w:rPr>
          <w:color w:val="000000"/>
          <w:lang w:eastAsia="ar-SA"/>
        </w:rPr>
        <w:t>4) отрешения от должности в соответствии с</w:t>
      </w:r>
      <w:r w:rsidRPr="008809D6">
        <w:rPr>
          <w:color w:val="000000"/>
        </w:rPr>
        <w:t>о статьей 74 Федерального закона от 06.10.2003 года № 131-ФЗ «Об общих принципах организации местного самоуправления в Российской Федерации»;</w:t>
      </w:r>
    </w:p>
    <w:p w:rsidR="00AE52B3" w:rsidRPr="008809D6" w:rsidRDefault="00AE52B3" w:rsidP="008809D6">
      <w:pPr>
        <w:ind w:firstLine="709"/>
        <w:jc w:val="both"/>
        <w:rPr>
          <w:color w:val="000000"/>
          <w:lang w:eastAsia="ar-SA"/>
        </w:rPr>
      </w:pPr>
      <w:r w:rsidRPr="008809D6">
        <w:rPr>
          <w:color w:val="000000"/>
          <w:lang w:eastAsia="ar-SA"/>
        </w:rPr>
        <w:t>5) признания судом недееспособным или ограниченно дееспособным;</w:t>
      </w:r>
    </w:p>
    <w:p w:rsidR="00AE52B3" w:rsidRPr="008809D6" w:rsidRDefault="00AE52B3" w:rsidP="008809D6">
      <w:pPr>
        <w:ind w:firstLine="709"/>
        <w:jc w:val="both"/>
        <w:rPr>
          <w:color w:val="000000"/>
          <w:lang w:eastAsia="ar-SA"/>
        </w:rPr>
      </w:pPr>
      <w:r w:rsidRPr="008809D6">
        <w:rPr>
          <w:color w:val="000000"/>
          <w:lang w:eastAsia="ar-SA"/>
        </w:rPr>
        <w:t>6) признания судом безвестно отсутствующим или объявления умершим;</w:t>
      </w:r>
    </w:p>
    <w:p w:rsidR="00AE52B3" w:rsidRPr="008809D6" w:rsidRDefault="00AE52B3" w:rsidP="008809D6">
      <w:pPr>
        <w:ind w:firstLine="709"/>
        <w:jc w:val="both"/>
        <w:rPr>
          <w:color w:val="000000"/>
          <w:lang w:eastAsia="ar-SA"/>
        </w:rPr>
      </w:pPr>
      <w:r w:rsidRPr="008809D6">
        <w:rPr>
          <w:color w:val="000000"/>
          <w:lang w:eastAsia="ar-SA"/>
        </w:rPr>
        <w:t>7) вступления в отношении его в законную силу обвинительного приговора суда;</w:t>
      </w:r>
    </w:p>
    <w:p w:rsidR="00AE52B3" w:rsidRPr="008809D6" w:rsidRDefault="00AE52B3" w:rsidP="008809D6">
      <w:pPr>
        <w:ind w:firstLine="709"/>
        <w:jc w:val="both"/>
        <w:rPr>
          <w:color w:val="000000"/>
          <w:lang w:eastAsia="ar-SA"/>
        </w:rPr>
      </w:pPr>
      <w:r w:rsidRPr="008809D6">
        <w:rPr>
          <w:color w:val="000000"/>
          <w:lang w:eastAsia="ar-SA"/>
        </w:rPr>
        <w:t>8) выезда за пределы Российской Федерации на постоянное место жительства;</w:t>
      </w:r>
    </w:p>
    <w:p w:rsidR="00AE52B3" w:rsidRPr="008809D6" w:rsidRDefault="00AE52B3" w:rsidP="008809D6">
      <w:pPr>
        <w:ind w:firstLine="709"/>
        <w:jc w:val="both"/>
      </w:pPr>
      <w:proofErr w:type="gramStart"/>
      <w:r w:rsidRPr="008809D6">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809D6">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E52B3" w:rsidRPr="008809D6" w:rsidRDefault="00AE52B3" w:rsidP="008809D6">
      <w:pPr>
        <w:ind w:firstLine="709"/>
        <w:jc w:val="both"/>
        <w:rPr>
          <w:color w:val="000000"/>
          <w:lang w:eastAsia="ar-SA"/>
        </w:rPr>
      </w:pPr>
      <w:r w:rsidRPr="008809D6">
        <w:rPr>
          <w:color w:val="000000"/>
          <w:lang w:eastAsia="ar-SA"/>
        </w:rPr>
        <w:t xml:space="preserve">10) отзыва избирателями; </w:t>
      </w:r>
    </w:p>
    <w:p w:rsidR="00AE52B3" w:rsidRPr="008809D6" w:rsidRDefault="00AE52B3" w:rsidP="008809D6">
      <w:pPr>
        <w:ind w:firstLine="709"/>
        <w:jc w:val="both"/>
        <w:rPr>
          <w:color w:val="000000"/>
          <w:lang w:eastAsia="ar-SA"/>
        </w:rPr>
      </w:pPr>
      <w:r w:rsidRPr="008809D6">
        <w:rPr>
          <w:color w:val="000000"/>
          <w:lang w:eastAsia="ar-SA"/>
        </w:rPr>
        <w:t xml:space="preserve">11) установленной в судебном порядке стойкой неспособности по состоянию здоровья осуществлять полномочия главы муниципального образования </w:t>
      </w:r>
      <w:r w:rsidRPr="008809D6">
        <w:rPr>
          <w:color w:val="000000"/>
          <w:kern w:val="2"/>
          <w:lang w:eastAsia="ar-SA"/>
        </w:rPr>
        <w:t>Щербиновский  район</w:t>
      </w:r>
      <w:r w:rsidRPr="008809D6">
        <w:rPr>
          <w:color w:val="000000"/>
          <w:lang w:eastAsia="ar-SA"/>
        </w:rPr>
        <w:t>;</w:t>
      </w:r>
    </w:p>
    <w:p w:rsidR="00AE52B3" w:rsidRPr="008809D6" w:rsidRDefault="00AE52B3" w:rsidP="008809D6">
      <w:pPr>
        <w:ind w:firstLine="709"/>
        <w:jc w:val="both"/>
        <w:rPr>
          <w:color w:val="000000"/>
          <w:lang w:eastAsia="ar-SA"/>
        </w:rPr>
      </w:pPr>
      <w:r w:rsidRPr="008809D6">
        <w:rPr>
          <w:color w:val="000000"/>
          <w:lang w:eastAsia="ar-SA"/>
        </w:rPr>
        <w:t>12) преобразования муниципального образования Щербиновский район, осуществляемого в соответствии с Федеральным законом от 06.10.2003 года № 131-ФЗ «Об общих принципах организации местного самоуправления в Российской Федерации», а также в случае упразднения муниципального образования Щербиновский район;</w:t>
      </w:r>
    </w:p>
    <w:p w:rsidR="00AE52B3" w:rsidRPr="008809D6" w:rsidRDefault="00AE52B3" w:rsidP="008809D6">
      <w:pPr>
        <w:ind w:firstLine="709"/>
        <w:jc w:val="both"/>
        <w:rPr>
          <w:color w:val="000000"/>
          <w:lang w:eastAsia="ar-SA"/>
        </w:rPr>
      </w:pPr>
      <w:r w:rsidRPr="008809D6">
        <w:rPr>
          <w:color w:val="000000"/>
          <w:lang w:eastAsia="ar-SA"/>
        </w:rPr>
        <w:t>13) увеличения численности избирателей муниципального образования Щербиновский район более чем на 25 процентов, произошедшего вследствие изменения границ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14) призыва на военную службу или направления на заменяющую ее альтернативную гражданскую службу;</w:t>
      </w:r>
    </w:p>
    <w:p w:rsidR="00AE52B3" w:rsidRPr="008809D6" w:rsidRDefault="00AE52B3" w:rsidP="008809D6">
      <w:pPr>
        <w:tabs>
          <w:tab w:val="left" w:pos="-15"/>
        </w:tabs>
        <w:ind w:firstLine="709"/>
        <w:jc w:val="both"/>
        <w:rPr>
          <w:color w:val="000000"/>
        </w:rPr>
      </w:pPr>
      <w:proofErr w:type="gramStart"/>
      <w:r w:rsidRPr="008809D6">
        <w:rPr>
          <w:color w:val="000000"/>
        </w:rPr>
        <w:t xml:space="preserve">15) несоблюдения ограничений, запретов, неисполнения обязанностей, установленных Федеральным </w:t>
      </w:r>
      <w:hyperlink r:id="rId37" w:history="1">
        <w:r w:rsidRPr="008809D6">
          <w:rPr>
            <w:color w:val="000000"/>
          </w:rPr>
          <w:t>законом</w:t>
        </w:r>
      </w:hyperlink>
      <w:r w:rsidRPr="008809D6">
        <w:rPr>
          <w:color w:val="000000"/>
        </w:rPr>
        <w:t xml:space="preserve"> от 25.12.2008 года № 273-ФЗ «О противодействии коррупции», Федеральным </w:t>
      </w:r>
      <w:hyperlink r:id="rId38" w:history="1">
        <w:r w:rsidRPr="008809D6">
          <w:rPr>
            <w:color w:val="000000"/>
          </w:rPr>
          <w:t>законом</w:t>
        </w:r>
      </w:hyperlink>
      <w:r w:rsidRPr="008809D6">
        <w:rPr>
          <w:color w:val="000000"/>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39" w:history="1">
        <w:r w:rsidRPr="008809D6">
          <w:rPr>
            <w:color w:val="000000"/>
          </w:rPr>
          <w:t>законом</w:t>
        </w:r>
      </w:hyperlink>
      <w:r w:rsidRPr="008809D6">
        <w:rPr>
          <w:color w:val="000000"/>
        </w:rPr>
        <w:t xml:space="preserve"> от 07.05.2013 года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8809D6">
        <w:rPr>
          <w:color w:val="000000"/>
        </w:rPr>
        <w:t xml:space="preserve"> </w:t>
      </w:r>
      <w:proofErr w:type="gramStart"/>
      <w:r w:rsidRPr="008809D6">
        <w:rPr>
          <w:color w:val="000000"/>
        </w:rPr>
        <w:t>банках</w:t>
      </w:r>
      <w:proofErr w:type="gramEnd"/>
      <w:r w:rsidRPr="008809D6">
        <w:rPr>
          <w:color w:val="000000"/>
        </w:rPr>
        <w:t xml:space="preserve">, расположенных за пределами территории Российской Федерации, владеть и (или) пользоваться иностранными финансовыми инструментами», </w:t>
      </w:r>
      <w:r w:rsidRPr="008809D6">
        <w:t>если иное не предусмотрено Федеральным законом от 06.10.2003 года № 131-ФЗ «Об общих принципах организации местного самоуправления в Российской Федерации»</w:t>
      </w:r>
      <w:r w:rsidRPr="008809D6">
        <w:rPr>
          <w:color w:val="000000"/>
        </w:rPr>
        <w:t>;</w:t>
      </w:r>
    </w:p>
    <w:p w:rsidR="00AE52B3" w:rsidRPr="008809D6" w:rsidRDefault="00AE52B3" w:rsidP="008809D6">
      <w:pPr>
        <w:autoSpaceDE w:val="0"/>
        <w:autoSpaceDN w:val="0"/>
        <w:adjustRightInd w:val="0"/>
        <w:ind w:firstLine="709"/>
        <w:jc w:val="both"/>
        <w:rPr>
          <w:color w:val="000000"/>
        </w:rPr>
      </w:pPr>
      <w:r w:rsidRPr="008809D6">
        <w:rPr>
          <w:color w:val="000000"/>
        </w:rPr>
        <w:lastRenderedPageBreak/>
        <w:t>16) несоблюдения ограничений, установленных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autoSpaceDE w:val="0"/>
        <w:autoSpaceDN w:val="0"/>
        <w:adjustRightInd w:val="0"/>
        <w:ind w:firstLine="709"/>
        <w:jc w:val="both"/>
        <w:rPr>
          <w:color w:val="000000"/>
        </w:rPr>
      </w:pPr>
      <w:r w:rsidRPr="008809D6">
        <w:rPr>
          <w:color w:val="000000"/>
          <w:lang w:eastAsia="ar-SA"/>
        </w:rPr>
        <w:t xml:space="preserve">2. Полномочия главы муниципального образования Щербиновский район прекращаются досрочно также в иных случаях, установленных Федеральным  </w:t>
      </w:r>
      <w:hyperlink r:id="rId40" w:history="1">
        <w:r w:rsidRPr="008809D6">
          <w:rPr>
            <w:color w:val="000000"/>
          </w:rPr>
          <w:t>законом</w:t>
        </w:r>
      </w:hyperlink>
      <w:r w:rsidRPr="008809D6">
        <w:rPr>
          <w:color w:val="000000"/>
        </w:rPr>
        <w:t xml:space="preserve"> от 06.10.2003 года № 131-ФЗ «</w:t>
      </w:r>
      <w:r w:rsidRPr="008809D6">
        <w:rPr>
          <w:color w:val="000000"/>
          <w:lang w:eastAsia="ar-SA"/>
        </w:rPr>
        <w:t>Об общих принципах организации местного самоуправления в Российской Федерации</w:t>
      </w:r>
      <w:r w:rsidRPr="008809D6">
        <w:rPr>
          <w:color w:val="000000"/>
        </w:rPr>
        <w:t>» и иными федеральными законами.</w:t>
      </w:r>
    </w:p>
    <w:p w:rsidR="00AE52B3" w:rsidRPr="008809D6" w:rsidRDefault="00AE52B3" w:rsidP="008809D6">
      <w:pPr>
        <w:widowControl w:val="0"/>
        <w:autoSpaceDE w:val="0"/>
        <w:autoSpaceDN w:val="0"/>
        <w:adjustRightInd w:val="0"/>
        <w:ind w:firstLine="709"/>
        <w:jc w:val="both"/>
        <w:rPr>
          <w:color w:val="000000"/>
          <w:spacing w:val="-2"/>
          <w:lang w:eastAsia="ar-SA"/>
        </w:rPr>
      </w:pPr>
      <w:r w:rsidRPr="008809D6">
        <w:rPr>
          <w:color w:val="000000"/>
          <w:spacing w:val="-2"/>
          <w:lang w:eastAsia="ar-SA"/>
        </w:rPr>
        <w:t>3. Глава муниципального образования</w:t>
      </w:r>
      <w:r w:rsidRPr="008809D6">
        <w:rPr>
          <w:color w:val="000000"/>
          <w:spacing w:val="-2"/>
          <w:kern w:val="2"/>
          <w:lang w:eastAsia="ar-SA"/>
        </w:rPr>
        <w:t xml:space="preserve"> Щербиновский  район </w:t>
      </w:r>
      <w:r w:rsidRPr="008809D6">
        <w:rPr>
          <w:color w:val="000000"/>
          <w:spacing w:val="-2"/>
          <w:lang w:eastAsia="ar-SA"/>
        </w:rPr>
        <w:t>направляет письменное</w:t>
      </w:r>
      <w:r w:rsidRPr="008809D6">
        <w:rPr>
          <w:b/>
          <w:color w:val="000000"/>
          <w:spacing w:val="-2"/>
          <w:lang w:eastAsia="ar-SA"/>
        </w:rPr>
        <w:t xml:space="preserve"> </w:t>
      </w:r>
      <w:r w:rsidRPr="008809D6">
        <w:rPr>
          <w:color w:val="000000"/>
          <w:spacing w:val="-2"/>
          <w:lang w:eastAsia="ar-SA"/>
        </w:rPr>
        <w:t xml:space="preserve">заявление об отставке по собственному желанию в Совет. Прекращение полномочий главы муниципального образования </w:t>
      </w:r>
      <w:r w:rsidRPr="008809D6">
        <w:rPr>
          <w:color w:val="000000"/>
          <w:spacing w:val="-2"/>
          <w:kern w:val="2"/>
          <w:lang w:eastAsia="ar-SA"/>
        </w:rPr>
        <w:t xml:space="preserve">Щербиновский  </w:t>
      </w:r>
      <w:r w:rsidRPr="008809D6">
        <w:rPr>
          <w:color w:val="000000"/>
          <w:spacing w:val="-2"/>
          <w:lang w:eastAsia="ar-SA"/>
        </w:rPr>
        <w:t>район в результате отставки по собственному желанию оформляется решением Совета, принимаемым в срок не позднее 30 календарных дней</w:t>
      </w:r>
      <w:r w:rsidRPr="008809D6">
        <w:rPr>
          <w:b/>
          <w:color w:val="000000"/>
          <w:spacing w:val="-2"/>
          <w:lang w:eastAsia="ar-SA"/>
        </w:rPr>
        <w:t xml:space="preserve"> </w:t>
      </w:r>
      <w:r w:rsidRPr="008809D6">
        <w:rPr>
          <w:color w:val="000000"/>
          <w:spacing w:val="-2"/>
          <w:lang w:eastAsia="ar-SA"/>
        </w:rPr>
        <w:t>со дня подачи заявления.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Если Совет не примет решение в установленный срок, то полномочия главы муниципального образования </w:t>
      </w:r>
      <w:r w:rsidRPr="008809D6">
        <w:rPr>
          <w:color w:val="000000"/>
          <w:kern w:val="2"/>
          <w:lang w:eastAsia="ar-SA"/>
        </w:rPr>
        <w:t xml:space="preserve">Щербиновский  </w:t>
      </w:r>
      <w:r w:rsidRPr="008809D6">
        <w:rPr>
          <w:color w:val="000000"/>
          <w:lang w:eastAsia="ar-SA"/>
        </w:rPr>
        <w:t>район считаются прекращенными со следующего дня по истечении указанного срока.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Заявление главы муниципального образования </w:t>
      </w:r>
      <w:r w:rsidRPr="008809D6">
        <w:rPr>
          <w:color w:val="000000"/>
          <w:kern w:val="2"/>
          <w:lang w:eastAsia="ar-SA"/>
        </w:rPr>
        <w:t xml:space="preserve">Щербиновский  </w:t>
      </w:r>
      <w:r w:rsidRPr="008809D6">
        <w:rPr>
          <w:color w:val="000000"/>
          <w:lang w:eastAsia="ar-SA"/>
        </w:rPr>
        <w:t>район об отставке по собственному желанию не может быть отозвано после принятия решения Советом.</w:t>
      </w:r>
    </w:p>
    <w:p w:rsidR="00AE52B3" w:rsidRPr="008809D6" w:rsidRDefault="00AE52B3" w:rsidP="008809D6">
      <w:pPr>
        <w:tabs>
          <w:tab w:val="left" w:pos="142"/>
        </w:tabs>
        <w:ind w:firstLine="709"/>
        <w:jc w:val="both"/>
        <w:rPr>
          <w:color w:val="000000"/>
        </w:rPr>
      </w:pPr>
      <w:r w:rsidRPr="008809D6">
        <w:rPr>
          <w:color w:val="000000"/>
        </w:rPr>
        <w:t>В случаях, предусмотренных пунктами 1, 5-9, 11, 14-16 части 1 настоящей статьи, полномочия главы муниципального образования Щербиновский район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AE52B3" w:rsidRPr="008809D6" w:rsidRDefault="00AE52B3" w:rsidP="008809D6">
      <w:pPr>
        <w:ind w:firstLine="709"/>
        <w:jc w:val="both"/>
        <w:rPr>
          <w:color w:val="000000"/>
        </w:rPr>
      </w:pPr>
      <w:r w:rsidRPr="008809D6">
        <w:rPr>
          <w:color w:val="000000"/>
        </w:rPr>
        <w:t>В случаях, предусмотренных пунктами 3, 4, 12, 13 части 1 настоящей статьи, полномочия главы муниципального образования Щербиновский район прекращаются со дня вступления в силу соответствующего правового акта, или срока, указанного в нем.</w:t>
      </w:r>
    </w:p>
    <w:p w:rsidR="00AE52B3" w:rsidRPr="008809D6" w:rsidRDefault="00AE52B3" w:rsidP="008809D6">
      <w:pPr>
        <w:widowControl w:val="0"/>
        <w:autoSpaceDE w:val="0"/>
        <w:autoSpaceDN w:val="0"/>
        <w:adjustRightInd w:val="0"/>
        <w:ind w:firstLine="709"/>
        <w:jc w:val="both"/>
        <w:rPr>
          <w:color w:val="000000"/>
        </w:rPr>
      </w:pPr>
      <w:r w:rsidRPr="008809D6">
        <w:rPr>
          <w:color w:val="000000"/>
        </w:rPr>
        <w:t>В случае, предусмотренном пунктом 10 части 1 настоящей статьи, полномочия главы муниципального образования Щербиновский район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AE52B3" w:rsidRPr="008809D6" w:rsidRDefault="00AE52B3" w:rsidP="008809D6">
      <w:pPr>
        <w:autoSpaceDE w:val="0"/>
        <w:autoSpaceDN w:val="0"/>
        <w:adjustRightInd w:val="0"/>
        <w:ind w:firstLine="709"/>
        <w:jc w:val="both"/>
        <w:rPr>
          <w:color w:val="000000"/>
        </w:rPr>
      </w:pPr>
      <w:r w:rsidRPr="008809D6">
        <w:rPr>
          <w:color w:val="000000"/>
        </w:rPr>
        <w:t>4. В случае досрочного прекращения полномочий главы муниципального образования Щербиновский район Советом принимается решение о назначении конкурса по отбору кандидатур на должность главы муниципального образования Щербиновский район не позднее чем через 10 дней со дня досрочного прекращения полномочий главы муниципального образования Щербиновский район.</w:t>
      </w:r>
    </w:p>
    <w:p w:rsidR="00AE52B3" w:rsidRPr="008809D6" w:rsidRDefault="00AE52B3" w:rsidP="008809D6">
      <w:pPr>
        <w:autoSpaceDE w:val="0"/>
        <w:autoSpaceDN w:val="0"/>
        <w:adjustRightInd w:val="0"/>
        <w:ind w:firstLine="709"/>
        <w:jc w:val="both"/>
        <w:rPr>
          <w:rFonts w:eastAsia="Calibri"/>
          <w:color w:val="000000"/>
        </w:rPr>
      </w:pPr>
      <w:r w:rsidRPr="008809D6">
        <w:rPr>
          <w:rFonts w:eastAsia="Calibri"/>
          <w:color w:val="000000"/>
        </w:rPr>
        <w:t>В случае досрочного прекращения полномочий главы муниципального образования Щербиновский район избрание главы муниципального образования Щербиновский район,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E52B3" w:rsidRPr="008809D6" w:rsidRDefault="00AE52B3" w:rsidP="008809D6">
      <w:pPr>
        <w:autoSpaceDE w:val="0"/>
        <w:autoSpaceDN w:val="0"/>
        <w:adjustRightInd w:val="0"/>
        <w:ind w:firstLine="709"/>
        <w:jc w:val="both"/>
        <w:rPr>
          <w:rFonts w:eastAsia="Calibri"/>
          <w:color w:val="000000"/>
        </w:rPr>
      </w:pPr>
      <w:r w:rsidRPr="008809D6">
        <w:rPr>
          <w:rFonts w:eastAsia="Calibri"/>
          <w:color w:val="000000"/>
        </w:rPr>
        <w:t xml:space="preserve">При этом если до истечения срока полномочий Совета осталось менее шести месяцев, избрание главы муниципального образования Щербиновский район из числа </w:t>
      </w:r>
      <w:proofErr w:type="gramStart"/>
      <w:r w:rsidRPr="008809D6">
        <w:rPr>
          <w:rFonts w:eastAsia="Calibri"/>
          <w:color w:val="000000"/>
        </w:rPr>
        <w:t>кандидатов, представленных конкурсной комиссией по результатам конкурса осуществляется</w:t>
      </w:r>
      <w:proofErr w:type="gramEnd"/>
      <w:r w:rsidRPr="008809D6">
        <w:rPr>
          <w:rFonts w:eastAsia="Calibri"/>
          <w:color w:val="000000"/>
        </w:rPr>
        <w:t xml:space="preserve"> в течение трех месяцев со дня избрания Совета в правомочном составе.</w:t>
      </w:r>
    </w:p>
    <w:p w:rsidR="00AE52B3" w:rsidRPr="008809D6" w:rsidRDefault="00AE52B3" w:rsidP="008809D6">
      <w:pPr>
        <w:autoSpaceDE w:val="0"/>
        <w:autoSpaceDN w:val="0"/>
        <w:adjustRightInd w:val="0"/>
        <w:ind w:firstLine="709"/>
        <w:jc w:val="both"/>
        <w:rPr>
          <w:bCs/>
          <w:color w:val="000000"/>
        </w:rPr>
      </w:pPr>
      <w:r w:rsidRPr="008809D6">
        <w:rPr>
          <w:bCs/>
          <w:color w:val="000000"/>
        </w:rPr>
        <w:t>5. В случае</w:t>
      </w:r>
      <w:proofErr w:type="gramStart"/>
      <w:r w:rsidRPr="008809D6">
        <w:rPr>
          <w:bCs/>
          <w:color w:val="000000"/>
        </w:rPr>
        <w:t>,</w:t>
      </w:r>
      <w:proofErr w:type="gramEnd"/>
      <w:r w:rsidRPr="008809D6">
        <w:rPr>
          <w:bCs/>
          <w:color w:val="000000"/>
        </w:rPr>
        <w:t xml:space="preserve"> если глава муниципального образования Щербиновский район, полномочия которого прекращены досрочно на основании правового акта </w:t>
      </w:r>
      <w:r w:rsidRPr="008809D6">
        <w:rPr>
          <w:bCs/>
        </w:rPr>
        <w:t xml:space="preserve">Губернатора </w:t>
      </w:r>
      <w:r w:rsidRPr="008809D6">
        <w:rPr>
          <w:bCs/>
          <w:color w:val="000000"/>
        </w:rPr>
        <w:t>Краснодарского края об отрешении от должности главы муниципального образования Щербиновский район либо на основании решения Совета об удалении главы муниципального образования Щербиновский район в отставку, обжалует данные правовой акт или решение в судебном порядке, Совет не вправе принимать решение об избрании главы муниципального образования Щербиновский район, избираемого из числа кандидатов, представленных конкурсной комиссией по результатам конкурса, до вступления решения суда в законную силу.</w:t>
      </w:r>
    </w:p>
    <w:p w:rsidR="00AE52B3" w:rsidRPr="008809D6" w:rsidRDefault="00AE52B3" w:rsidP="008809D6">
      <w:pPr>
        <w:autoSpaceDE w:val="0"/>
        <w:autoSpaceDN w:val="0"/>
        <w:adjustRightInd w:val="0"/>
        <w:ind w:firstLine="709"/>
        <w:jc w:val="both"/>
        <w:rPr>
          <w:b/>
          <w:color w:val="000000"/>
        </w:rPr>
      </w:pPr>
    </w:p>
    <w:p w:rsidR="00AE52B3" w:rsidRPr="008809D6" w:rsidRDefault="00AE52B3" w:rsidP="008809D6">
      <w:pPr>
        <w:ind w:firstLine="709"/>
        <w:jc w:val="both"/>
        <w:rPr>
          <w:b/>
          <w:color w:val="000000"/>
          <w:lang w:eastAsia="ar-SA"/>
        </w:rPr>
      </w:pPr>
      <w:r w:rsidRPr="008809D6">
        <w:rPr>
          <w:b/>
          <w:color w:val="000000"/>
          <w:lang w:eastAsia="ar-SA"/>
        </w:rPr>
        <w:lastRenderedPageBreak/>
        <w:t xml:space="preserve">Статья 35. Гарантии осуществления полномочий главы муниципального образования Щербиновский район, депутата Совета </w:t>
      </w:r>
    </w:p>
    <w:p w:rsidR="00AE52B3" w:rsidRPr="008809D6" w:rsidRDefault="00AE52B3" w:rsidP="008809D6">
      <w:pPr>
        <w:ind w:firstLine="709"/>
        <w:jc w:val="both"/>
        <w:rPr>
          <w:color w:val="000000"/>
          <w:lang w:eastAsia="ar-SA"/>
        </w:rPr>
      </w:pPr>
      <w:r w:rsidRPr="008809D6">
        <w:rPr>
          <w:color w:val="000000"/>
          <w:lang w:eastAsia="ar-SA"/>
        </w:rPr>
        <w:t>1. Главе муниципального образования Щербиновский район гарантируются:</w:t>
      </w:r>
    </w:p>
    <w:p w:rsidR="00AE52B3" w:rsidRPr="008809D6" w:rsidRDefault="00AE52B3" w:rsidP="008809D6">
      <w:pPr>
        <w:ind w:firstLine="709"/>
        <w:jc w:val="both"/>
        <w:rPr>
          <w:color w:val="000000"/>
          <w:lang w:eastAsia="ar-SA"/>
        </w:rPr>
      </w:pPr>
      <w:r w:rsidRPr="008809D6">
        <w:rPr>
          <w:color w:val="000000"/>
          <w:lang w:eastAsia="ar-SA"/>
        </w:rPr>
        <w:t>условия работы, обеспечивающие исполнение им своих полномочий;</w:t>
      </w:r>
    </w:p>
    <w:p w:rsidR="00AE52B3" w:rsidRPr="008809D6" w:rsidRDefault="00AE52B3" w:rsidP="008809D6">
      <w:pPr>
        <w:ind w:firstLine="709"/>
        <w:jc w:val="both"/>
        <w:rPr>
          <w:color w:val="000000"/>
          <w:lang w:eastAsia="ar-SA"/>
        </w:rPr>
      </w:pPr>
      <w:r w:rsidRPr="008809D6">
        <w:rPr>
          <w:color w:val="000000"/>
          <w:lang w:eastAsia="ar-SA"/>
        </w:rPr>
        <w:t>право на своевременное и в полном объеме получение денежного содержания;</w:t>
      </w:r>
    </w:p>
    <w:p w:rsidR="00AE52B3" w:rsidRPr="008809D6" w:rsidRDefault="00AE52B3" w:rsidP="008809D6">
      <w:pPr>
        <w:ind w:firstLine="709"/>
        <w:jc w:val="both"/>
        <w:rPr>
          <w:color w:val="000000"/>
          <w:lang w:eastAsia="ar-SA"/>
        </w:rPr>
      </w:pPr>
      <w:r w:rsidRPr="008809D6">
        <w:rPr>
          <w:color w:val="000000"/>
          <w:lang w:eastAsia="ar-SA"/>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AE52B3" w:rsidRPr="008809D6" w:rsidRDefault="00AE52B3" w:rsidP="008809D6">
      <w:pPr>
        <w:ind w:firstLine="709"/>
        <w:jc w:val="both"/>
        <w:rPr>
          <w:color w:val="000000"/>
          <w:lang w:eastAsia="ar-SA"/>
        </w:rPr>
      </w:pPr>
      <w:r w:rsidRPr="008809D6">
        <w:rPr>
          <w:color w:val="000000"/>
          <w:lang w:eastAsia="ar-SA"/>
        </w:rPr>
        <w:t>медицинское обслуживание его и членов семьи, в том числе после выхода на пенсию с муниципальной должности;</w:t>
      </w:r>
    </w:p>
    <w:p w:rsidR="00AE52B3" w:rsidRPr="008809D6" w:rsidRDefault="00AE52B3" w:rsidP="008809D6">
      <w:pPr>
        <w:ind w:firstLine="709"/>
        <w:jc w:val="both"/>
        <w:rPr>
          <w:color w:val="000000"/>
          <w:lang w:eastAsia="ar-SA"/>
        </w:rPr>
      </w:pPr>
      <w:r w:rsidRPr="008809D6">
        <w:rPr>
          <w:color w:val="000000"/>
          <w:lang w:eastAsia="ar-SA"/>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муниципального образования Щербиновский район в случае его смерти, наступившей в связи с исполнением им должностных обязанностей;</w:t>
      </w:r>
    </w:p>
    <w:p w:rsidR="00AE52B3" w:rsidRPr="008809D6" w:rsidRDefault="00AE52B3" w:rsidP="008809D6">
      <w:pPr>
        <w:ind w:firstLine="709"/>
        <w:jc w:val="both"/>
        <w:rPr>
          <w:color w:val="000000"/>
          <w:lang w:eastAsia="ar-SA"/>
        </w:rPr>
      </w:pPr>
      <w:r w:rsidRPr="008809D6">
        <w:rPr>
          <w:color w:val="000000"/>
          <w:lang w:eastAsia="ar-SA"/>
        </w:rPr>
        <w:t>обязательное государственное страхование на случай причинения вреда здоровью и имуществу в связи с исполнением им своих полномочий;</w:t>
      </w:r>
    </w:p>
    <w:p w:rsidR="00AE52B3" w:rsidRPr="008809D6" w:rsidRDefault="00AE52B3" w:rsidP="008809D6">
      <w:pPr>
        <w:ind w:firstLine="709"/>
        <w:jc w:val="both"/>
        <w:rPr>
          <w:color w:val="000000"/>
          <w:lang w:eastAsia="ar-SA"/>
        </w:rPr>
      </w:pPr>
      <w:r w:rsidRPr="008809D6">
        <w:rPr>
          <w:color w:val="000000"/>
          <w:lang w:eastAsia="ar-SA"/>
        </w:rPr>
        <w:t>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AE52B3" w:rsidRPr="008809D6" w:rsidRDefault="00AE52B3" w:rsidP="008809D6">
      <w:pPr>
        <w:ind w:firstLine="709"/>
        <w:jc w:val="both"/>
        <w:rPr>
          <w:color w:val="000000"/>
          <w:lang w:eastAsia="ar-SA"/>
        </w:rPr>
      </w:pPr>
      <w:r w:rsidRPr="008809D6">
        <w:rPr>
          <w:color w:val="000000"/>
          <w:lang w:eastAsia="ar-SA"/>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AE52B3" w:rsidRPr="008809D6" w:rsidRDefault="00AE52B3" w:rsidP="008809D6">
      <w:pPr>
        <w:ind w:firstLine="709"/>
        <w:jc w:val="both"/>
        <w:rPr>
          <w:color w:val="000000"/>
          <w:lang w:eastAsia="ar-SA"/>
        </w:rPr>
      </w:pPr>
      <w:r w:rsidRPr="008809D6">
        <w:rPr>
          <w:color w:val="000000"/>
          <w:lang w:eastAsia="ar-SA"/>
        </w:rPr>
        <w:t>2. Главе муниципального образования Щербиновский район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муниципального образования Щербиновский район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муниципального образования Щербиновский район продолжительностью 45 календарных дней.</w:t>
      </w:r>
    </w:p>
    <w:p w:rsidR="00AE52B3" w:rsidRPr="008809D6" w:rsidRDefault="00AE52B3" w:rsidP="008809D6">
      <w:pPr>
        <w:ind w:firstLine="709"/>
        <w:jc w:val="both"/>
        <w:rPr>
          <w:color w:val="000000"/>
          <w:lang w:eastAsia="ar-SA"/>
        </w:rPr>
      </w:pPr>
      <w:r w:rsidRPr="008809D6">
        <w:rPr>
          <w:color w:val="000000"/>
          <w:lang w:eastAsia="ar-SA"/>
        </w:rPr>
        <w:t xml:space="preserve">Ежегодный дополнительный оплачиваемый отпуск за ненормированный рабочий день предоставляется главе муниципального образования Щербиновский район продолжительностью 6 календарных дней.  </w:t>
      </w:r>
    </w:p>
    <w:p w:rsidR="00AE52B3" w:rsidRPr="008809D6" w:rsidRDefault="00AE52B3" w:rsidP="008809D6">
      <w:pPr>
        <w:ind w:firstLine="709"/>
        <w:jc w:val="both"/>
        <w:rPr>
          <w:color w:val="000000"/>
          <w:lang w:eastAsia="ar-SA"/>
        </w:rPr>
      </w:pPr>
      <w:r w:rsidRPr="008809D6">
        <w:rPr>
          <w:color w:val="000000"/>
          <w:lang w:eastAsia="ar-SA"/>
        </w:rPr>
        <w:t>3. Депутату Совета обеспечиваются условия для беспрепятственного осуществления своих полномочий.</w:t>
      </w:r>
    </w:p>
    <w:p w:rsidR="00AE52B3" w:rsidRPr="008809D6" w:rsidRDefault="00AE52B3" w:rsidP="008809D6">
      <w:pPr>
        <w:ind w:firstLine="709"/>
        <w:jc w:val="both"/>
        <w:rPr>
          <w:color w:val="000000"/>
          <w:lang w:eastAsia="ar-SA"/>
        </w:rPr>
      </w:pPr>
      <w:r w:rsidRPr="008809D6">
        <w:rPr>
          <w:color w:val="000000"/>
          <w:lang w:eastAsia="ar-SA"/>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Щербиновский район и организациями.</w:t>
      </w:r>
    </w:p>
    <w:p w:rsidR="00AE52B3" w:rsidRPr="008809D6" w:rsidRDefault="00AE52B3" w:rsidP="008809D6">
      <w:pPr>
        <w:ind w:firstLine="709"/>
        <w:jc w:val="both"/>
        <w:rPr>
          <w:color w:val="000000"/>
          <w:lang w:eastAsia="ar-SA"/>
        </w:rPr>
      </w:pPr>
      <w:r w:rsidRPr="008809D6">
        <w:rPr>
          <w:color w:val="000000"/>
          <w:lang w:eastAsia="ar-SA"/>
        </w:rPr>
        <w:t>Депутату Совета предоставляются гарантии осуществления полномочий, предусмотренные федеральными законами и Законом Краснодарского края от 07.06.2004 года № 717-КЗ «О местном самоуправлении в Краснодарском крае».</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rPr>
        <w:t xml:space="preserve">4. </w:t>
      </w:r>
      <w:r w:rsidRPr="008809D6">
        <w:rPr>
          <w:color w:val="000000"/>
          <w:lang w:eastAsia="ar-SA"/>
        </w:rPr>
        <w:t xml:space="preserve">Депутату Совета, </w:t>
      </w:r>
      <w:r w:rsidRPr="008809D6">
        <w:rPr>
          <w:color w:val="000000"/>
        </w:rPr>
        <w:t xml:space="preserve">осуществляющему свою деятельность </w:t>
      </w:r>
      <w:r w:rsidRPr="008809D6">
        <w:rPr>
          <w:color w:val="000000"/>
          <w:lang w:eastAsia="ar-SA"/>
        </w:rPr>
        <w:t xml:space="preserve">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8809D6">
        <w:rPr>
          <w:color w:val="000000"/>
          <w:lang w:eastAsia="ar-SA"/>
        </w:rPr>
        <w:t>определенными</w:t>
      </w:r>
      <w:proofErr w:type="gramEnd"/>
      <w:r w:rsidRPr="008809D6">
        <w:rPr>
          <w:color w:val="000000"/>
          <w:lang w:eastAsia="ar-SA"/>
        </w:rPr>
        <w:t xml:space="preserve"> решением Совета. </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 xml:space="preserve">5. Депутат Совета, </w:t>
      </w:r>
      <w:r w:rsidRPr="008809D6">
        <w:rPr>
          <w:color w:val="000000"/>
        </w:rPr>
        <w:t>осуществляющий свою деятельность</w:t>
      </w:r>
      <w:r w:rsidRPr="008809D6">
        <w:rPr>
          <w:color w:val="000000"/>
          <w:lang w:eastAsia="ar-SA"/>
        </w:rPr>
        <w:t xml:space="preserve">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 xml:space="preserve">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w:t>
      </w:r>
      <w:r w:rsidRPr="008809D6">
        <w:rPr>
          <w:color w:val="000000"/>
          <w:lang w:eastAsia="ar-SA"/>
        </w:rPr>
        <w:lastRenderedPageBreak/>
        <w:t>которого составляет в совокупности 3 рабочих дня в месяц.</w:t>
      </w:r>
    </w:p>
    <w:p w:rsidR="00AE52B3" w:rsidRPr="008809D6" w:rsidRDefault="00AE52B3" w:rsidP="008809D6">
      <w:pPr>
        <w:ind w:firstLine="709"/>
        <w:jc w:val="both"/>
        <w:rPr>
          <w:color w:val="000000"/>
          <w:lang w:eastAsia="ar-SA"/>
        </w:rPr>
      </w:pPr>
      <w:r w:rsidRPr="008809D6">
        <w:rPr>
          <w:color w:val="000000"/>
          <w:lang w:eastAsia="ar-SA"/>
        </w:rPr>
        <w:t xml:space="preserve">6. Расходы, связанные с предоставлением гарантий, предусмотренных настоящей статьей, производятся за счет средств бюджета муниципального образования Щербиновский район. </w:t>
      </w:r>
    </w:p>
    <w:p w:rsidR="00AE52B3" w:rsidRPr="008809D6" w:rsidRDefault="00AE52B3" w:rsidP="008809D6">
      <w:pPr>
        <w:autoSpaceDE w:val="0"/>
        <w:autoSpaceDN w:val="0"/>
        <w:adjustRightInd w:val="0"/>
        <w:ind w:firstLine="709"/>
        <w:jc w:val="both"/>
        <w:rPr>
          <w:rFonts w:eastAsia="Calibri"/>
          <w:color w:val="000000"/>
        </w:rPr>
      </w:pPr>
      <w:proofErr w:type="gramStart"/>
      <w:r w:rsidRPr="008809D6">
        <w:rPr>
          <w:rFonts w:eastAsia="Calibri"/>
          <w:color w:val="000000"/>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муниципального образования Щербиновский район, предусматривающие расходование средств бюджета муниципального образования Щербиновский район, устанавливаются только в отношении лиц, осуществлявших свои полномочия на постоянной основе и в этот период достигших пенсионного возраста или</w:t>
      </w:r>
      <w:proofErr w:type="gramEnd"/>
      <w:r w:rsidRPr="008809D6">
        <w:rPr>
          <w:rFonts w:eastAsia="Calibri"/>
          <w:color w:val="000000"/>
        </w:rPr>
        <w:t xml:space="preserve"> </w:t>
      </w:r>
      <w:proofErr w:type="gramStart"/>
      <w:r w:rsidRPr="008809D6">
        <w:rPr>
          <w:rFonts w:eastAsia="Calibri"/>
          <w:color w:val="000000"/>
        </w:rPr>
        <w:t xml:space="preserve">потерявших трудоспособность, и не применяются в случае прекращения полномочий указанных лиц по основаниям, предусмотренным </w:t>
      </w:r>
      <w:hyperlink r:id="rId41" w:history="1">
        <w:r w:rsidRPr="008809D6">
          <w:rPr>
            <w:rFonts w:eastAsia="Calibri"/>
            <w:color w:val="000000"/>
          </w:rPr>
          <w:t>абзацем седьмым части 16 статьи 35</w:t>
        </w:r>
      </w:hyperlink>
      <w:r w:rsidRPr="008809D6">
        <w:rPr>
          <w:rFonts w:eastAsia="Calibri"/>
          <w:color w:val="000000"/>
        </w:rPr>
        <w:t xml:space="preserve">, </w:t>
      </w:r>
      <w:hyperlink r:id="rId42" w:history="1">
        <w:r w:rsidRPr="008809D6">
          <w:rPr>
            <w:rFonts w:eastAsia="Calibri"/>
            <w:color w:val="000000"/>
          </w:rPr>
          <w:t>пунктами 2.1</w:t>
        </w:r>
      </w:hyperlink>
      <w:r w:rsidRPr="008809D6">
        <w:rPr>
          <w:rFonts w:eastAsia="Calibri"/>
          <w:color w:val="000000"/>
        </w:rPr>
        <w:t xml:space="preserve">, </w:t>
      </w:r>
      <w:hyperlink r:id="rId43" w:history="1">
        <w:r w:rsidRPr="008809D6">
          <w:rPr>
            <w:rFonts w:eastAsia="Calibri"/>
            <w:color w:val="000000"/>
          </w:rPr>
          <w:t>3</w:t>
        </w:r>
      </w:hyperlink>
      <w:r w:rsidRPr="008809D6">
        <w:rPr>
          <w:rFonts w:eastAsia="Calibri"/>
          <w:color w:val="000000"/>
        </w:rPr>
        <w:t xml:space="preserve">, </w:t>
      </w:r>
      <w:hyperlink r:id="rId44" w:history="1">
        <w:r w:rsidRPr="008809D6">
          <w:rPr>
            <w:rFonts w:eastAsia="Calibri"/>
            <w:color w:val="000000"/>
          </w:rPr>
          <w:t>6</w:t>
        </w:r>
      </w:hyperlink>
      <w:r w:rsidRPr="008809D6">
        <w:rPr>
          <w:rFonts w:eastAsia="Calibri"/>
          <w:color w:val="000000"/>
        </w:rPr>
        <w:t xml:space="preserve"> - </w:t>
      </w:r>
      <w:hyperlink r:id="rId45" w:history="1">
        <w:r w:rsidRPr="008809D6">
          <w:rPr>
            <w:rFonts w:eastAsia="Calibri"/>
            <w:color w:val="000000"/>
          </w:rPr>
          <w:t>9 части 6</w:t>
        </w:r>
      </w:hyperlink>
      <w:r w:rsidRPr="008809D6">
        <w:rPr>
          <w:rFonts w:eastAsia="Calibri"/>
          <w:color w:val="000000"/>
        </w:rPr>
        <w:t xml:space="preserve">, </w:t>
      </w:r>
      <w:hyperlink r:id="rId46" w:history="1">
        <w:r w:rsidRPr="008809D6">
          <w:rPr>
            <w:rFonts w:eastAsia="Calibri"/>
            <w:color w:val="000000"/>
          </w:rPr>
          <w:t>частью 6.1 статьи 36</w:t>
        </w:r>
      </w:hyperlink>
      <w:r w:rsidRPr="008809D6">
        <w:rPr>
          <w:rFonts w:eastAsia="Calibri"/>
          <w:color w:val="000000"/>
        </w:rPr>
        <w:t xml:space="preserve">, </w:t>
      </w:r>
      <w:hyperlink r:id="rId47" w:history="1">
        <w:r w:rsidRPr="008809D6">
          <w:rPr>
            <w:rFonts w:eastAsia="Calibri"/>
            <w:color w:val="000000"/>
          </w:rPr>
          <w:t>частью 7.1</w:t>
        </w:r>
      </w:hyperlink>
      <w:r w:rsidRPr="008809D6">
        <w:rPr>
          <w:rFonts w:eastAsia="Calibri"/>
          <w:color w:val="000000"/>
        </w:rPr>
        <w:t xml:space="preserve">, </w:t>
      </w:r>
      <w:hyperlink r:id="rId48" w:history="1">
        <w:r w:rsidRPr="008809D6">
          <w:rPr>
            <w:rFonts w:eastAsia="Calibri"/>
            <w:color w:val="000000"/>
          </w:rPr>
          <w:t>пунктами 5</w:t>
        </w:r>
      </w:hyperlink>
      <w:r w:rsidRPr="008809D6">
        <w:rPr>
          <w:rFonts w:eastAsia="Calibri"/>
          <w:color w:val="000000"/>
        </w:rPr>
        <w:t xml:space="preserve"> - </w:t>
      </w:r>
      <w:hyperlink r:id="rId49" w:history="1">
        <w:r w:rsidRPr="008809D6">
          <w:rPr>
            <w:rFonts w:eastAsia="Calibri"/>
            <w:color w:val="000000"/>
          </w:rPr>
          <w:t>8 части 10</w:t>
        </w:r>
      </w:hyperlink>
      <w:r w:rsidRPr="008809D6">
        <w:rPr>
          <w:rFonts w:eastAsia="Calibri"/>
          <w:color w:val="000000"/>
        </w:rPr>
        <w:t xml:space="preserve">, </w:t>
      </w:r>
      <w:hyperlink r:id="rId50" w:history="1">
        <w:r w:rsidRPr="008809D6">
          <w:rPr>
            <w:rFonts w:eastAsia="Calibri"/>
            <w:color w:val="000000"/>
          </w:rPr>
          <w:t>частью 10.1 статьи 40</w:t>
        </w:r>
      </w:hyperlink>
      <w:r w:rsidRPr="008809D6">
        <w:rPr>
          <w:rFonts w:eastAsia="Calibri"/>
          <w:color w:val="000000"/>
        </w:rPr>
        <w:t xml:space="preserve">, </w:t>
      </w:r>
      <w:hyperlink r:id="rId51" w:history="1">
        <w:r w:rsidRPr="008809D6">
          <w:rPr>
            <w:rFonts w:eastAsia="Calibri"/>
            <w:color w:val="000000"/>
          </w:rPr>
          <w:t>частями 1</w:t>
        </w:r>
      </w:hyperlink>
      <w:r w:rsidRPr="008809D6">
        <w:rPr>
          <w:rFonts w:eastAsia="Calibri"/>
          <w:color w:val="000000"/>
        </w:rPr>
        <w:t xml:space="preserve"> и</w:t>
      </w:r>
      <w:proofErr w:type="gramEnd"/>
      <w:r w:rsidRPr="008809D6">
        <w:rPr>
          <w:rFonts w:eastAsia="Calibri"/>
          <w:color w:val="000000"/>
        </w:rPr>
        <w:t xml:space="preserve"> </w:t>
      </w:r>
      <w:hyperlink r:id="rId52" w:history="1">
        <w:r w:rsidRPr="008809D6">
          <w:rPr>
            <w:rFonts w:eastAsia="Calibri"/>
            <w:color w:val="000000"/>
          </w:rPr>
          <w:t>2 статьи 73</w:t>
        </w:r>
      </w:hyperlink>
      <w:r w:rsidRPr="008809D6">
        <w:rPr>
          <w:rFonts w:eastAsia="Calibri"/>
          <w:color w:val="000000"/>
        </w:rPr>
        <w:t xml:space="preserve"> Федерального закона от 06.10.2003 года № 131-ФЗ «Об общих принципах организации местного самоуправления в Российской Федерации».</w:t>
      </w:r>
    </w:p>
    <w:p w:rsidR="00AE52B3" w:rsidRPr="008809D6" w:rsidRDefault="00AE52B3" w:rsidP="008809D6">
      <w:pPr>
        <w:tabs>
          <w:tab w:val="left" w:pos="1080"/>
        </w:tabs>
        <w:ind w:firstLine="709"/>
        <w:jc w:val="both"/>
        <w:rPr>
          <w:color w:val="000000"/>
          <w:lang w:eastAsia="ar-SA"/>
        </w:rPr>
      </w:pPr>
    </w:p>
    <w:p w:rsidR="00AE52B3" w:rsidRPr="008809D6" w:rsidRDefault="00AE52B3" w:rsidP="008809D6">
      <w:pPr>
        <w:keepLines/>
        <w:widowControl w:val="0"/>
        <w:autoSpaceDE w:val="0"/>
        <w:ind w:firstLine="709"/>
        <w:jc w:val="both"/>
        <w:rPr>
          <w:b/>
          <w:color w:val="000000"/>
          <w:lang w:eastAsia="ar-SA"/>
        </w:rPr>
      </w:pPr>
      <w:r w:rsidRPr="008809D6">
        <w:rPr>
          <w:b/>
          <w:color w:val="000000"/>
          <w:lang w:eastAsia="ar-SA"/>
        </w:rPr>
        <w:t xml:space="preserve">Статья 36. Администрация муниципального образования </w:t>
      </w:r>
      <w:r w:rsidRPr="008809D6">
        <w:rPr>
          <w:b/>
          <w:bCs/>
          <w:color w:val="000000"/>
          <w:kern w:val="2"/>
          <w:lang w:eastAsia="ar-SA"/>
        </w:rPr>
        <w:t>Щербиновский</w:t>
      </w:r>
      <w:r w:rsidRPr="008809D6">
        <w:rPr>
          <w:color w:val="000000"/>
          <w:kern w:val="2"/>
          <w:lang w:eastAsia="ar-SA"/>
        </w:rPr>
        <w:t xml:space="preserve"> </w:t>
      </w:r>
      <w:r w:rsidRPr="008809D6">
        <w:rPr>
          <w:b/>
          <w:color w:val="000000"/>
          <w:lang w:eastAsia="ar-SA"/>
        </w:rPr>
        <w:t>район</w:t>
      </w:r>
    </w:p>
    <w:p w:rsidR="00AE52B3" w:rsidRPr="008809D6" w:rsidRDefault="00AE52B3" w:rsidP="008809D6">
      <w:pPr>
        <w:widowControl w:val="0"/>
        <w:autoSpaceDE w:val="0"/>
        <w:ind w:firstLine="709"/>
        <w:jc w:val="both"/>
        <w:rPr>
          <w:color w:val="000000"/>
          <w:kern w:val="2"/>
          <w:lang w:eastAsia="ar-SA"/>
        </w:rPr>
      </w:pPr>
      <w:r w:rsidRPr="008809D6">
        <w:rPr>
          <w:color w:val="000000"/>
          <w:lang w:eastAsia="ar-SA"/>
        </w:rPr>
        <w:t xml:space="preserve">1. </w:t>
      </w:r>
      <w:r w:rsidRPr="008809D6">
        <w:rPr>
          <w:color w:val="000000"/>
          <w:kern w:val="2"/>
          <w:lang w:eastAsia="ar-SA"/>
        </w:rPr>
        <w:t>Администрация муниципального образования Щербиновский  район – исполнительно-распорядительный орган муниципального образования Щербиновский  район, наделенный настоящим Уставом полномочиями по решению вопросов местного значения муниципального образования Щербиновский район и полномочиями для осуществления отдельных государственных полномочий, переданных федеральными законами и законами Краснодарского края.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2. Администрация обладает правами юридического лица.</w:t>
      </w:r>
    </w:p>
    <w:p w:rsidR="00AE52B3" w:rsidRPr="008809D6" w:rsidRDefault="00AE52B3" w:rsidP="008809D6">
      <w:pPr>
        <w:widowControl w:val="0"/>
        <w:autoSpaceDE w:val="0"/>
        <w:ind w:firstLine="709"/>
        <w:jc w:val="both"/>
        <w:rPr>
          <w:color w:val="000000"/>
          <w:kern w:val="2"/>
          <w:lang w:eastAsia="ar-SA"/>
        </w:rPr>
      </w:pPr>
      <w:r w:rsidRPr="008809D6">
        <w:rPr>
          <w:color w:val="000000"/>
          <w:lang w:eastAsia="ar-SA"/>
        </w:rPr>
        <w:t>3. Администрация осуществляет свою деятельность в соответствии с законодательством, настоящим Уставом, решениями Совета.</w:t>
      </w:r>
      <w:r w:rsidRPr="008809D6">
        <w:rPr>
          <w:strike/>
          <w:color w:val="000000"/>
          <w:kern w:val="2"/>
          <w:lang w:eastAsia="ar-SA"/>
        </w:rPr>
        <w:t xml:space="preserve"> </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4. Администрацией руководит глава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на принципах единоначалия. </w:t>
      </w:r>
    </w:p>
    <w:p w:rsidR="00AE52B3" w:rsidRPr="008809D6" w:rsidRDefault="00AE52B3" w:rsidP="008809D6">
      <w:pPr>
        <w:widowControl w:val="0"/>
        <w:autoSpaceDE w:val="0"/>
        <w:ind w:firstLine="709"/>
        <w:jc w:val="both"/>
        <w:rPr>
          <w:color w:val="000000"/>
          <w:kern w:val="2"/>
          <w:lang w:eastAsia="ar-SA"/>
        </w:rPr>
      </w:pPr>
      <w:r w:rsidRPr="008809D6">
        <w:rPr>
          <w:color w:val="000000"/>
          <w:lang w:eastAsia="ar-SA"/>
        </w:rPr>
        <w:t>5</w:t>
      </w:r>
      <w:r w:rsidRPr="008809D6">
        <w:rPr>
          <w:bCs/>
          <w:color w:val="000000"/>
          <w:lang w:eastAsia="ar-SA"/>
        </w:rPr>
        <w:t>.</w:t>
      </w:r>
      <w:r w:rsidRPr="008809D6">
        <w:rPr>
          <w:b/>
          <w:color w:val="000000"/>
          <w:lang w:eastAsia="ar-SA"/>
        </w:rPr>
        <w:t xml:space="preserve"> </w:t>
      </w:r>
      <w:r w:rsidRPr="008809D6">
        <w:rPr>
          <w:color w:val="000000"/>
          <w:kern w:val="2"/>
          <w:lang w:eastAsia="ar-SA"/>
        </w:rPr>
        <w:t>Структуру администрации составляют глава муниципального образования Щербиновский  район, первый заместитель главы муниципального образования Щербиновский район, заместители главы муниципального образования Щербиновский  район, а также отраслевые (функциональные) и территориальные органы администрации.</w:t>
      </w:r>
    </w:p>
    <w:p w:rsidR="00AE52B3" w:rsidRPr="008809D6" w:rsidRDefault="00AE52B3" w:rsidP="008809D6">
      <w:pPr>
        <w:suppressAutoHyphens/>
        <w:autoSpaceDE w:val="0"/>
        <w:ind w:firstLine="709"/>
        <w:jc w:val="both"/>
        <w:rPr>
          <w:b/>
          <w:bCs/>
          <w:color w:val="000000"/>
          <w:lang w:eastAsia="ar-SA"/>
        </w:rPr>
      </w:pPr>
    </w:p>
    <w:p w:rsidR="00AE52B3" w:rsidRPr="008809D6" w:rsidRDefault="00AE52B3" w:rsidP="008809D6">
      <w:pPr>
        <w:suppressAutoHyphens/>
        <w:autoSpaceDE w:val="0"/>
        <w:ind w:firstLine="709"/>
        <w:jc w:val="both"/>
        <w:rPr>
          <w:b/>
          <w:bCs/>
          <w:color w:val="000000"/>
          <w:lang w:eastAsia="ar-SA"/>
        </w:rPr>
      </w:pPr>
      <w:r w:rsidRPr="008809D6">
        <w:rPr>
          <w:b/>
          <w:bCs/>
          <w:color w:val="000000"/>
          <w:lang w:eastAsia="ar-SA"/>
        </w:rPr>
        <w:t xml:space="preserve">Статья 37. Бюджетные полномочия администрации </w:t>
      </w:r>
    </w:p>
    <w:p w:rsidR="00AE52B3" w:rsidRPr="008809D6" w:rsidRDefault="00AE52B3" w:rsidP="008809D6">
      <w:pPr>
        <w:suppressAutoHyphens/>
        <w:autoSpaceDE w:val="0"/>
        <w:ind w:firstLine="709"/>
        <w:jc w:val="both"/>
        <w:rPr>
          <w:bCs/>
          <w:color w:val="000000"/>
          <w:lang w:eastAsia="ar-SA"/>
        </w:rPr>
      </w:pPr>
      <w:r w:rsidRPr="008809D6">
        <w:rPr>
          <w:bCs/>
          <w:color w:val="000000"/>
          <w:lang w:eastAsia="ar-SA"/>
        </w:rPr>
        <w:t>Администрация осуществляет следующие бюджетные полномочия:</w:t>
      </w:r>
    </w:p>
    <w:p w:rsidR="00AE52B3" w:rsidRPr="008809D6" w:rsidRDefault="00AE52B3" w:rsidP="008809D6">
      <w:pPr>
        <w:ind w:firstLine="709"/>
        <w:jc w:val="both"/>
        <w:rPr>
          <w:bCs/>
          <w:color w:val="000000"/>
          <w:lang w:eastAsia="ar-SA"/>
        </w:rPr>
      </w:pPr>
      <w:r w:rsidRPr="008809D6">
        <w:rPr>
          <w:bCs/>
          <w:color w:val="000000"/>
          <w:lang w:eastAsia="ar-SA"/>
        </w:rPr>
        <w:t xml:space="preserve">1)  </w:t>
      </w:r>
      <w:r w:rsidRPr="008809D6">
        <w:rPr>
          <w:color w:val="000000"/>
        </w:rPr>
        <w:t>обеспечивает составление и представление в Совет проекта  бюджета муниципального образования Щербиновский район;</w:t>
      </w:r>
    </w:p>
    <w:p w:rsidR="00AE52B3" w:rsidRPr="008809D6" w:rsidRDefault="00AE52B3" w:rsidP="008809D6">
      <w:pPr>
        <w:ind w:firstLine="709"/>
        <w:jc w:val="both"/>
        <w:rPr>
          <w:bCs/>
          <w:color w:val="000000"/>
          <w:lang w:eastAsia="ar-SA"/>
        </w:rPr>
      </w:pPr>
      <w:r w:rsidRPr="008809D6">
        <w:rPr>
          <w:bCs/>
          <w:color w:val="000000"/>
          <w:lang w:eastAsia="ar-SA"/>
        </w:rPr>
        <w:t>2) обеспечивает исполнение бюджета муниципального образования Щербиновский район и составляет отчет об исполнении указанного бюджета  для представления его в Совет;</w:t>
      </w:r>
    </w:p>
    <w:p w:rsidR="00AE52B3" w:rsidRPr="008809D6" w:rsidRDefault="00AE52B3" w:rsidP="008809D6">
      <w:pPr>
        <w:ind w:firstLine="709"/>
        <w:jc w:val="both"/>
        <w:rPr>
          <w:bCs/>
          <w:color w:val="000000"/>
          <w:lang w:eastAsia="ar-SA"/>
        </w:rPr>
      </w:pPr>
      <w:r w:rsidRPr="008809D6">
        <w:rPr>
          <w:bCs/>
          <w:color w:val="000000"/>
          <w:lang w:eastAsia="ar-SA"/>
        </w:rPr>
        <w:t>3) составляет отчет об исполнении консолидированного бюджета муниципального образования Щербиновский район;</w:t>
      </w:r>
    </w:p>
    <w:p w:rsidR="00AE52B3" w:rsidRPr="008809D6" w:rsidRDefault="00AE52B3" w:rsidP="008809D6">
      <w:pPr>
        <w:ind w:firstLine="709"/>
        <w:jc w:val="both"/>
        <w:rPr>
          <w:bCs/>
          <w:color w:val="000000"/>
          <w:lang w:eastAsia="ar-SA"/>
        </w:rPr>
      </w:pPr>
      <w:r w:rsidRPr="008809D6">
        <w:rPr>
          <w:bCs/>
          <w:color w:val="000000"/>
          <w:lang w:eastAsia="ar-SA"/>
        </w:rPr>
        <w:t>4) осуществляет муниципальные заимствования, управление муниципальным долгом и муниципальными активами;</w:t>
      </w:r>
    </w:p>
    <w:p w:rsidR="00AE52B3" w:rsidRPr="008809D6" w:rsidRDefault="00AE52B3" w:rsidP="008809D6">
      <w:pPr>
        <w:ind w:firstLine="709"/>
        <w:jc w:val="both"/>
        <w:rPr>
          <w:bCs/>
          <w:color w:val="000000"/>
          <w:lang w:eastAsia="ar-SA"/>
        </w:rPr>
      </w:pPr>
      <w:r w:rsidRPr="008809D6">
        <w:rPr>
          <w:bCs/>
          <w:color w:val="000000"/>
          <w:lang w:eastAsia="ar-SA"/>
        </w:rPr>
        <w:t>5) организует сбор статистических показателей, характеризующих состояние экономики и социальной сферы муниципального образования Щербиновский район, представляет указанные данные органам государственной власти в порядке, установленном Правительством Российской Федерации;</w:t>
      </w:r>
    </w:p>
    <w:p w:rsidR="00AE52B3" w:rsidRPr="008809D6" w:rsidRDefault="00AE52B3" w:rsidP="008809D6">
      <w:pPr>
        <w:widowControl w:val="0"/>
        <w:ind w:firstLine="709"/>
        <w:jc w:val="both"/>
        <w:rPr>
          <w:bCs/>
          <w:color w:val="000000"/>
          <w:lang w:eastAsia="ar-SA"/>
        </w:rPr>
      </w:pPr>
      <w:r w:rsidRPr="008809D6">
        <w:rPr>
          <w:bCs/>
          <w:color w:val="000000"/>
          <w:lang w:eastAsia="ar-SA"/>
        </w:rPr>
        <w:t>6) устанавливает порядок принятия решений о разработке муниципальных программ муниципального образования Щербиновский район, их формирования и реализации;</w:t>
      </w:r>
    </w:p>
    <w:p w:rsidR="00AE52B3" w:rsidRPr="008809D6" w:rsidRDefault="00AE52B3" w:rsidP="008809D6">
      <w:pPr>
        <w:widowControl w:val="0"/>
        <w:ind w:firstLine="709"/>
        <w:jc w:val="both"/>
        <w:rPr>
          <w:bCs/>
          <w:color w:val="000000"/>
          <w:lang w:eastAsia="ar-SA"/>
        </w:rPr>
      </w:pPr>
      <w:r w:rsidRPr="008809D6">
        <w:rPr>
          <w:bCs/>
          <w:color w:val="000000"/>
          <w:lang w:eastAsia="ar-SA"/>
        </w:rPr>
        <w:t xml:space="preserve">7) осуществляет иные бюджетные полномочия в соответствии с Бюджетным кодексом </w:t>
      </w:r>
      <w:r w:rsidRPr="008809D6">
        <w:rPr>
          <w:bCs/>
          <w:color w:val="000000"/>
          <w:lang w:eastAsia="ar-SA"/>
        </w:rPr>
        <w:lastRenderedPageBreak/>
        <w:t>Российской Федерации и иными нормативными правовыми актами, регулирующими бюджетные правоотношения.</w:t>
      </w:r>
    </w:p>
    <w:p w:rsidR="00AE52B3" w:rsidRPr="008809D6" w:rsidRDefault="00AE52B3" w:rsidP="008809D6">
      <w:pPr>
        <w:widowControl w:val="0"/>
        <w:autoSpaceDE w:val="0"/>
        <w:ind w:firstLine="709"/>
        <w:jc w:val="both"/>
        <w:rPr>
          <w:bCs/>
          <w:color w:val="000000"/>
          <w:lang w:eastAsia="ar-SA"/>
        </w:rPr>
      </w:pPr>
    </w:p>
    <w:p w:rsidR="00A95B52" w:rsidRPr="008809D6" w:rsidRDefault="00A95B52" w:rsidP="008809D6">
      <w:pPr>
        <w:widowControl w:val="0"/>
        <w:autoSpaceDE w:val="0"/>
        <w:ind w:firstLine="709"/>
        <w:jc w:val="both"/>
        <w:rPr>
          <w:bCs/>
          <w:color w:val="000000"/>
          <w:lang w:eastAsia="ar-SA"/>
        </w:rPr>
      </w:pPr>
    </w:p>
    <w:p w:rsidR="00AE52B3" w:rsidRPr="008809D6" w:rsidRDefault="00AE52B3" w:rsidP="008809D6">
      <w:pPr>
        <w:widowControl w:val="0"/>
        <w:autoSpaceDE w:val="0"/>
        <w:ind w:firstLine="709"/>
        <w:jc w:val="both"/>
        <w:rPr>
          <w:b/>
          <w:color w:val="000000"/>
          <w:lang w:eastAsia="ar-SA"/>
        </w:rPr>
      </w:pPr>
      <w:r w:rsidRPr="008809D6">
        <w:rPr>
          <w:b/>
          <w:color w:val="000000"/>
          <w:lang w:eastAsia="ar-SA"/>
        </w:rPr>
        <w:t>Статья 38. Полномочия администрации в области градостроительной, дорожной деятельности, транспорта, связи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Администрация осуществляет следующие полномочия в области градостроительной, дорожной деятельности, транспорта, связи:</w:t>
      </w:r>
    </w:p>
    <w:p w:rsidR="00AE52B3" w:rsidRPr="008809D6" w:rsidRDefault="00AE52B3" w:rsidP="008809D6">
      <w:pPr>
        <w:widowControl w:val="0"/>
        <w:autoSpaceDE w:val="0"/>
        <w:ind w:firstLine="709"/>
        <w:jc w:val="both"/>
        <w:rPr>
          <w:color w:val="000000"/>
          <w:kern w:val="2"/>
          <w:lang w:eastAsia="ar-SA"/>
        </w:rPr>
      </w:pPr>
      <w:r w:rsidRPr="008809D6">
        <w:rPr>
          <w:color w:val="000000"/>
          <w:lang w:eastAsia="ar-SA"/>
        </w:rPr>
        <w:t xml:space="preserve">1) </w:t>
      </w:r>
      <w:r w:rsidRPr="008809D6">
        <w:rPr>
          <w:color w:val="000000"/>
          <w:kern w:val="2"/>
          <w:lang w:eastAsia="ar-SA"/>
        </w:rPr>
        <w:t>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 осуществляет подготовку документов территориального планирования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autoSpaceDE w:val="0"/>
        <w:ind w:firstLine="709"/>
        <w:jc w:val="both"/>
        <w:rPr>
          <w:rFonts w:eastAsia="Calibri"/>
          <w:color w:val="000000"/>
        </w:rPr>
      </w:pPr>
      <w:r w:rsidRPr="008809D6">
        <w:rPr>
          <w:color w:val="000000"/>
          <w:lang w:eastAsia="ar-SA"/>
        </w:rPr>
        <w:t xml:space="preserve">3) </w:t>
      </w:r>
      <w:r w:rsidRPr="008809D6">
        <w:rPr>
          <w:rFonts w:eastAsia="Calibri"/>
          <w:color w:val="000000"/>
        </w:rPr>
        <w:t>ведет государственные информационные системы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Щербиновский район, и предоставляет сведения, документы и материалы, содержащиеся в государственных информационных системах обеспечения градостроительной деятельности;</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4) создает условия для обеспечения поселений, входящих в состав муниципального образования Щербиновский  район, услугами связи;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 а также вправе участвовать в реализации иных мероприятий, направленных на создание, развитие, эксплуатацию сетей связи и сооружений связи на территории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proofErr w:type="gramStart"/>
      <w:r w:rsidRPr="008809D6">
        <w:rPr>
          <w:color w:val="000000"/>
          <w:lang w:eastAsia="ar-SA"/>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Щербиновский район, осуществляет муниципальный контроль </w:t>
      </w:r>
      <w:r w:rsidRPr="008809D6">
        <w:t>на автомобильном транспорте, городском наземном электрическом транспорте и в дорожном хозяйстве</w:t>
      </w:r>
      <w:r w:rsidRPr="008809D6">
        <w:rPr>
          <w:color w:val="000000"/>
          <w:lang w:eastAsia="ar-SA"/>
        </w:rPr>
        <w:t xml:space="preserve"> вне границ населенных пунктов в границах муниципального образования Щербиновский район, организует дорожное движение и обеспечивает безопасность дорожного движения на них;</w:t>
      </w:r>
      <w:proofErr w:type="gramEnd"/>
    </w:p>
    <w:p w:rsidR="00AE52B3" w:rsidRPr="008809D6" w:rsidRDefault="00AE52B3" w:rsidP="008809D6">
      <w:pPr>
        <w:widowControl w:val="0"/>
        <w:autoSpaceDE w:val="0"/>
        <w:ind w:firstLine="709"/>
        <w:jc w:val="both"/>
        <w:rPr>
          <w:color w:val="000000"/>
          <w:lang w:eastAsia="ar-SA"/>
        </w:rPr>
      </w:pPr>
      <w:r w:rsidRPr="008809D6">
        <w:rPr>
          <w:color w:val="000000"/>
          <w:kern w:val="2"/>
          <w:lang w:eastAsia="ar-SA"/>
        </w:rPr>
        <w:t>7) п</w:t>
      </w:r>
      <w:r w:rsidRPr="008809D6">
        <w:rPr>
          <w:color w:val="000000"/>
          <w:lang w:eastAsia="ar-SA"/>
        </w:rPr>
        <w:t>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 </w:t>
      </w:r>
    </w:p>
    <w:p w:rsidR="00AE52B3" w:rsidRPr="008809D6" w:rsidRDefault="00AE52B3" w:rsidP="008809D6">
      <w:pPr>
        <w:autoSpaceDE w:val="0"/>
        <w:autoSpaceDN w:val="0"/>
        <w:adjustRightInd w:val="0"/>
        <w:ind w:firstLine="709"/>
        <w:jc w:val="both"/>
        <w:rPr>
          <w:color w:val="000000"/>
        </w:rPr>
      </w:pPr>
      <w:r w:rsidRPr="008809D6">
        <w:rPr>
          <w:color w:val="000000"/>
        </w:rPr>
        <w:t>9) определяет размер вреда, причиняемого тяжеловесными транспортными средствами при движении по автомобильным дорогам местного значения;</w:t>
      </w:r>
    </w:p>
    <w:p w:rsidR="00AE52B3" w:rsidRPr="008809D6" w:rsidRDefault="00AE52B3" w:rsidP="008809D6">
      <w:pPr>
        <w:widowControl w:val="0"/>
        <w:autoSpaceDE w:val="0"/>
        <w:ind w:firstLine="709"/>
        <w:jc w:val="both"/>
        <w:rPr>
          <w:color w:val="000000"/>
          <w:kern w:val="2"/>
          <w:lang w:eastAsia="ar-SA"/>
        </w:rPr>
      </w:pPr>
      <w:r w:rsidRPr="008809D6">
        <w:rPr>
          <w:color w:val="000000"/>
          <w:kern w:val="2"/>
          <w:lang w:eastAsia="ar-SA"/>
        </w:rPr>
        <w:t>10)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 xml:space="preserve"> </w:t>
      </w:r>
    </w:p>
    <w:p w:rsidR="00AE52B3" w:rsidRPr="008809D6" w:rsidRDefault="00AE52B3" w:rsidP="008809D6">
      <w:pPr>
        <w:suppressAutoHyphens/>
        <w:autoSpaceDE w:val="0"/>
        <w:ind w:firstLine="709"/>
        <w:jc w:val="both"/>
        <w:rPr>
          <w:b/>
          <w:color w:val="000000"/>
          <w:lang w:eastAsia="ar-SA"/>
        </w:rPr>
      </w:pPr>
      <w:r w:rsidRPr="008809D6">
        <w:rPr>
          <w:b/>
          <w:color w:val="000000"/>
          <w:lang w:eastAsia="ar-SA"/>
        </w:rPr>
        <w:t>Статья 39. Полномочия администрации в сфере образования, социально-культурного обслуживания населения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Администрация осуществляет следующие полномочия в </w:t>
      </w:r>
      <w:r w:rsidRPr="008809D6">
        <w:rPr>
          <w:bCs/>
          <w:color w:val="000000"/>
          <w:lang w:eastAsia="ar-SA"/>
        </w:rPr>
        <w:t>сфере</w:t>
      </w:r>
      <w:r w:rsidRPr="008809D6">
        <w:rPr>
          <w:b/>
          <w:color w:val="000000"/>
          <w:lang w:eastAsia="ar-SA"/>
        </w:rPr>
        <w:t xml:space="preserve"> </w:t>
      </w:r>
      <w:r w:rsidRPr="008809D6">
        <w:rPr>
          <w:color w:val="000000"/>
          <w:lang w:eastAsia="ar-SA"/>
        </w:rPr>
        <w:t>образования, социально-культурного обслуживания населения: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муниципального образования Щербиновский район (за исключением полномочий по </w:t>
      </w:r>
      <w:r w:rsidRPr="008809D6">
        <w:rPr>
          <w:color w:val="000000"/>
          <w:lang w:eastAsia="ar-SA"/>
        </w:rPr>
        <w:lastRenderedPageBreak/>
        <w:t>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2) организует предоставление дополнительного образования детей в муниципальных образовательных организациях муниципального образования Щербиновский район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AE52B3" w:rsidRPr="008809D6" w:rsidRDefault="00AE52B3" w:rsidP="008809D6">
      <w:pPr>
        <w:autoSpaceDE w:val="0"/>
        <w:autoSpaceDN w:val="0"/>
        <w:adjustRightInd w:val="0"/>
        <w:ind w:firstLine="709"/>
        <w:jc w:val="both"/>
        <w:rPr>
          <w:rFonts w:eastAsia="Calibri"/>
          <w:color w:val="000000"/>
        </w:rPr>
      </w:pPr>
      <w:r w:rsidRPr="008809D6">
        <w:rPr>
          <w:rFonts w:eastAsia="Calibri"/>
          <w:color w:val="000000"/>
        </w:rPr>
        <w:t>3) создает условия для осуществления присмотра и ухода за детьми, содержания детей в муниципальных образовательных организациях</w:t>
      </w:r>
      <w:r w:rsidRPr="008809D6">
        <w:rPr>
          <w:color w:val="000000"/>
          <w:lang w:eastAsia="ar-SA"/>
        </w:rPr>
        <w:t xml:space="preserve">  муниципального образования Щербиновский район</w:t>
      </w:r>
      <w:r w:rsidRPr="008809D6">
        <w:rPr>
          <w:rFonts w:eastAsia="Calibri"/>
          <w:color w:val="000000"/>
        </w:rPr>
        <w:t>;</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4) создает, реорганизует и ликвидирует муниципальные образовательные организации муниципального образования Щербиновский район (за исключением создания муниципальных образовательных организаций высшего образования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5) обеспечивает содержание зданий и сооружений муниципальных образовательных организаций муниципального образования Щербиновский район, обустраивает прилегающие к ним территории;</w:t>
      </w:r>
    </w:p>
    <w:p w:rsidR="00AE52B3" w:rsidRPr="008809D6" w:rsidRDefault="00AE52B3" w:rsidP="008809D6">
      <w:pPr>
        <w:widowControl w:val="0"/>
        <w:autoSpaceDE w:val="0"/>
        <w:ind w:firstLine="709"/>
        <w:jc w:val="both"/>
        <w:rPr>
          <w:color w:val="000000"/>
          <w:spacing w:val="-4"/>
          <w:lang w:eastAsia="ar-SA"/>
        </w:rPr>
      </w:pPr>
      <w:r w:rsidRPr="008809D6">
        <w:rPr>
          <w:color w:val="000000"/>
          <w:spacing w:val="-4"/>
          <w:lang w:eastAsia="ar-SA"/>
        </w:rPr>
        <w:t xml:space="preserve">6) ведет учет детей, подлежащих </w:t>
      </w:r>
      <w:proofErr w:type="gramStart"/>
      <w:r w:rsidRPr="008809D6">
        <w:rPr>
          <w:color w:val="000000"/>
          <w:spacing w:val="-4"/>
          <w:lang w:eastAsia="ar-SA"/>
        </w:rPr>
        <w:t>обучению по</w:t>
      </w:r>
      <w:proofErr w:type="gramEnd"/>
      <w:r w:rsidRPr="008809D6">
        <w:rPr>
          <w:color w:val="000000"/>
          <w:spacing w:val="-4"/>
          <w:lang w:eastAsia="ar-SA"/>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муниципального образования Щербиновский район за конкретными территориями в муниципальном образовании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7) организует библиотечное обслуживание населения </w:t>
      </w:r>
      <w:proofErr w:type="spellStart"/>
      <w:r w:rsidRPr="008809D6">
        <w:rPr>
          <w:color w:val="000000"/>
          <w:lang w:eastAsia="ar-SA"/>
        </w:rPr>
        <w:t>межпоселенческими</w:t>
      </w:r>
      <w:proofErr w:type="spellEnd"/>
      <w:r w:rsidRPr="008809D6">
        <w:rPr>
          <w:color w:val="000000"/>
          <w:lang w:eastAsia="ar-SA"/>
        </w:rPr>
        <w:t xml:space="preserve"> библиотеками, комплектует </w:t>
      </w:r>
      <w:r w:rsidRPr="008809D6">
        <w:rPr>
          <w:bCs/>
          <w:color w:val="000000"/>
          <w:lang w:eastAsia="ar-SA"/>
        </w:rPr>
        <w:t>и обеспечивает сохранность</w:t>
      </w:r>
      <w:r w:rsidRPr="008809D6">
        <w:rPr>
          <w:color w:val="000000"/>
          <w:lang w:eastAsia="ar-SA"/>
        </w:rPr>
        <w:t xml:space="preserve"> их библиотечных фондов;</w:t>
      </w:r>
    </w:p>
    <w:p w:rsidR="00AE52B3" w:rsidRPr="008809D6" w:rsidRDefault="00AE52B3" w:rsidP="008809D6">
      <w:pPr>
        <w:autoSpaceDE w:val="0"/>
        <w:autoSpaceDN w:val="0"/>
        <w:adjustRightInd w:val="0"/>
        <w:ind w:firstLine="709"/>
        <w:jc w:val="both"/>
        <w:rPr>
          <w:rFonts w:eastAsia="Calibri"/>
          <w:color w:val="000000"/>
        </w:rPr>
      </w:pPr>
      <w:r w:rsidRPr="008809D6">
        <w:rPr>
          <w:rFonts w:eastAsia="Calibri"/>
          <w:color w:val="000000"/>
        </w:rPr>
        <w:t>8) осуществляет мероприятия по обеспечению организации отдыха детей, включая мероприятия по обеспечению безопасности их жизни и здоровья;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9) создает условия для обеспечения поселений, входящих в состав муниципального образования </w:t>
      </w:r>
      <w:r w:rsidRPr="008809D6">
        <w:rPr>
          <w:color w:val="000000"/>
          <w:kern w:val="2"/>
          <w:lang w:eastAsia="ar-SA"/>
        </w:rPr>
        <w:t xml:space="preserve">Щербиновский  </w:t>
      </w:r>
      <w:r w:rsidRPr="008809D6">
        <w:rPr>
          <w:color w:val="000000"/>
          <w:lang w:eastAsia="ar-SA"/>
        </w:rPr>
        <w:t>район, услугами по организации досуга и услугами организаций культуры;</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10)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11) организует и осуществляет мероприятия </w:t>
      </w:r>
      <w:proofErr w:type="spellStart"/>
      <w:r w:rsidRPr="008809D6">
        <w:rPr>
          <w:color w:val="000000"/>
          <w:lang w:eastAsia="ar-SA"/>
        </w:rPr>
        <w:t>межпоселенческого</w:t>
      </w:r>
      <w:proofErr w:type="spellEnd"/>
      <w:r w:rsidRPr="008809D6">
        <w:rPr>
          <w:color w:val="000000"/>
          <w:lang w:eastAsia="ar-SA"/>
        </w:rPr>
        <w:t xml:space="preserve"> характера по работе с детьми и молодежью;</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12) обеспечивает условия для развития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13) формирует и содержит муниципальный архив, включая хранение архивных фондов поселений;</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14)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widowControl w:val="0"/>
        <w:autoSpaceDE w:val="0"/>
        <w:ind w:firstLine="709"/>
        <w:jc w:val="both"/>
        <w:rPr>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40. Полномочия администрации в области коммунально-бытового, торгового обслуживания населения, защиты прав потребителей</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Администрация осуществляет следующие полномочия в области коммунально-бытового, торгового обслуживания населения, защиты прав потребителей:</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 xml:space="preserve">1) организует в границах муниципального образования </w:t>
      </w:r>
      <w:r w:rsidRPr="008809D6">
        <w:rPr>
          <w:color w:val="000000"/>
          <w:spacing w:val="-2"/>
          <w:kern w:val="2"/>
          <w:lang w:eastAsia="ar-SA"/>
        </w:rPr>
        <w:t xml:space="preserve">Щербиновский  </w:t>
      </w:r>
      <w:r w:rsidRPr="008809D6">
        <w:rPr>
          <w:color w:val="000000"/>
          <w:spacing w:val="-2"/>
          <w:lang w:eastAsia="ar-SA"/>
        </w:rPr>
        <w:t>район электро-, газоснабжение поселений в пределах полномочий, установленных законодательством Российской Федерации;</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 xml:space="preserve">2) создает условия для обеспечения поселений, входящих в состав муниципального образования </w:t>
      </w:r>
      <w:r w:rsidRPr="008809D6">
        <w:rPr>
          <w:color w:val="000000"/>
          <w:spacing w:val="-2"/>
          <w:kern w:val="2"/>
          <w:lang w:eastAsia="ar-SA"/>
        </w:rPr>
        <w:t xml:space="preserve">Щербиновский  </w:t>
      </w:r>
      <w:r w:rsidRPr="008809D6">
        <w:rPr>
          <w:color w:val="000000"/>
          <w:spacing w:val="-2"/>
          <w:lang w:eastAsia="ar-SA"/>
        </w:rPr>
        <w:t>район, услугами общественного питания, торговли и бытового обслуживания;</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lastRenderedPageBreak/>
        <w:t xml:space="preserve">3) содержит на территории муниципального образования </w:t>
      </w:r>
      <w:r w:rsidRPr="008809D6">
        <w:rPr>
          <w:color w:val="000000"/>
          <w:spacing w:val="-2"/>
          <w:kern w:val="2"/>
          <w:lang w:eastAsia="ar-SA"/>
        </w:rPr>
        <w:t xml:space="preserve">Щербиновский  </w:t>
      </w:r>
      <w:r w:rsidRPr="008809D6">
        <w:rPr>
          <w:color w:val="000000"/>
          <w:spacing w:val="-2"/>
          <w:lang w:eastAsia="ar-SA"/>
        </w:rPr>
        <w:t xml:space="preserve">район </w:t>
      </w:r>
      <w:proofErr w:type="spellStart"/>
      <w:r w:rsidRPr="008809D6">
        <w:rPr>
          <w:color w:val="000000"/>
          <w:spacing w:val="-2"/>
          <w:lang w:eastAsia="ar-SA"/>
        </w:rPr>
        <w:t>межпоселенческие</w:t>
      </w:r>
      <w:proofErr w:type="spellEnd"/>
      <w:r w:rsidRPr="008809D6">
        <w:rPr>
          <w:color w:val="000000"/>
          <w:spacing w:val="-2"/>
          <w:lang w:eastAsia="ar-SA"/>
        </w:rPr>
        <w:t xml:space="preserve"> места захоронения, организует ритуальные услуги;</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4) рассматривает обращения потребителей, консультирует их по вопросам защиты прав потребителей;</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5) обращается в суды в защиту прав потребителей (неопределенного круга потребителей);</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 xml:space="preserve">6) 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Pr="008809D6">
        <w:rPr>
          <w:color w:val="000000"/>
          <w:spacing w:val="-2"/>
          <w:lang w:eastAsia="ar-SA"/>
        </w:rPr>
        <w:t>контроль за</w:t>
      </w:r>
      <w:proofErr w:type="gramEnd"/>
      <w:r w:rsidRPr="008809D6">
        <w:rPr>
          <w:color w:val="000000"/>
          <w:spacing w:val="-2"/>
          <w:lang w:eastAsia="ar-SA"/>
        </w:rPr>
        <w:t xml:space="preserve"> качеством и безопасностью товаров (работ, услуг);</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7) предъявляет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8) осуществляет в соответствии с законодательством Российской Федерации внешнеэкономическую</w:t>
      </w:r>
      <w:r w:rsidRPr="008809D6">
        <w:rPr>
          <w:b/>
          <w:color w:val="000000"/>
          <w:spacing w:val="-2"/>
          <w:lang w:eastAsia="ar-SA"/>
        </w:rPr>
        <w:t xml:space="preserve"> </w:t>
      </w:r>
      <w:r w:rsidRPr="008809D6">
        <w:rPr>
          <w:color w:val="000000"/>
          <w:spacing w:val="-2"/>
          <w:lang w:eastAsia="ar-SA"/>
        </w:rPr>
        <w:t>деятельность;</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9)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AE52B3" w:rsidRPr="008809D6" w:rsidRDefault="00AE52B3" w:rsidP="008809D6">
      <w:pPr>
        <w:widowControl w:val="0"/>
        <w:autoSpaceDE w:val="0"/>
        <w:autoSpaceDN w:val="0"/>
        <w:adjustRightInd w:val="0"/>
        <w:ind w:firstLine="709"/>
        <w:jc w:val="both"/>
        <w:rPr>
          <w:color w:val="000000"/>
          <w:spacing w:val="-2"/>
        </w:rPr>
      </w:pPr>
      <w:r w:rsidRPr="008809D6">
        <w:rPr>
          <w:color w:val="000000"/>
          <w:spacing w:val="-2"/>
          <w:lang w:eastAsia="ar-SA"/>
        </w:rPr>
        <w:t>10)</w:t>
      </w:r>
      <w:r w:rsidRPr="008809D6">
        <w:rPr>
          <w:color w:val="000000"/>
          <w:spacing w:val="-2"/>
        </w:rPr>
        <w:t xml:space="preserve">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AE52B3" w:rsidRPr="008809D6" w:rsidRDefault="00AE52B3" w:rsidP="008809D6">
      <w:pPr>
        <w:autoSpaceDE w:val="0"/>
        <w:autoSpaceDN w:val="0"/>
        <w:adjustRightInd w:val="0"/>
        <w:ind w:firstLine="709"/>
        <w:jc w:val="both"/>
        <w:rPr>
          <w:rFonts w:eastAsia="Calibri"/>
          <w:bCs/>
          <w:color w:val="000000"/>
        </w:rPr>
      </w:pPr>
      <w:r w:rsidRPr="008809D6">
        <w:rPr>
          <w:rFonts w:eastAsia="Calibri"/>
          <w:bCs/>
          <w:color w:val="000000"/>
        </w:rPr>
        <w:t>11) 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AE52B3" w:rsidRPr="008809D6" w:rsidRDefault="00AE52B3" w:rsidP="008809D6">
      <w:pPr>
        <w:autoSpaceDE w:val="0"/>
        <w:autoSpaceDN w:val="0"/>
        <w:adjustRightInd w:val="0"/>
        <w:ind w:firstLine="709"/>
        <w:jc w:val="both"/>
        <w:rPr>
          <w:rFonts w:eastAsia="Calibri"/>
          <w:bCs/>
          <w:color w:val="000000"/>
        </w:rPr>
      </w:pPr>
      <w:r w:rsidRPr="008809D6">
        <w:rPr>
          <w:rFonts w:eastAsia="Calibri"/>
          <w:bCs/>
          <w:color w:val="000000"/>
        </w:rPr>
        <w:t>12) 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rsidR="00AE52B3" w:rsidRPr="008809D6" w:rsidRDefault="00AE52B3" w:rsidP="008809D6">
      <w:pPr>
        <w:autoSpaceDE w:val="0"/>
        <w:autoSpaceDN w:val="0"/>
        <w:adjustRightInd w:val="0"/>
        <w:ind w:firstLine="709"/>
        <w:jc w:val="both"/>
        <w:rPr>
          <w:rFonts w:eastAsia="Calibri"/>
          <w:bCs/>
          <w:color w:val="000000"/>
        </w:rPr>
      </w:pPr>
      <w:r w:rsidRPr="008809D6">
        <w:rPr>
          <w:rFonts w:eastAsia="Calibri"/>
          <w:bCs/>
          <w:color w:val="000000"/>
        </w:rPr>
        <w:t>13) организует экологическое воспитание и формирование экологической культуры в области обращения с твердыми коммунальными отходами;</w:t>
      </w:r>
    </w:p>
    <w:p w:rsidR="00AE52B3" w:rsidRPr="008809D6" w:rsidRDefault="00AE52B3" w:rsidP="008809D6">
      <w:pPr>
        <w:autoSpaceDE w:val="0"/>
        <w:autoSpaceDN w:val="0"/>
        <w:adjustRightInd w:val="0"/>
        <w:ind w:firstLine="709"/>
        <w:jc w:val="both"/>
        <w:rPr>
          <w:rFonts w:eastAsia="Calibri"/>
          <w:bCs/>
          <w:color w:val="000000"/>
        </w:rPr>
      </w:pPr>
      <w:r w:rsidRPr="008809D6">
        <w:rPr>
          <w:rFonts w:eastAsia="Calibri"/>
          <w:bCs/>
          <w:color w:val="000000"/>
        </w:rPr>
        <w:t>14)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autoSpaceDE w:val="0"/>
        <w:autoSpaceDN w:val="0"/>
        <w:adjustRightInd w:val="0"/>
        <w:ind w:firstLine="709"/>
        <w:jc w:val="both"/>
        <w:rPr>
          <w:rFonts w:eastAsia="Calibri"/>
          <w:bCs/>
          <w:color w:val="000000"/>
        </w:rPr>
      </w:pPr>
    </w:p>
    <w:p w:rsidR="00AE52B3" w:rsidRPr="008809D6" w:rsidRDefault="00AE52B3" w:rsidP="008809D6">
      <w:pPr>
        <w:ind w:firstLine="709"/>
        <w:jc w:val="both"/>
        <w:rPr>
          <w:b/>
          <w:color w:val="000000"/>
          <w:lang w:eastAsia="ar-SA"/>
        </w:rPr>
      </w:pPr>
      <w:r w:rsidRPr="008809D6">
        <w:rPr>
          <w:b/>
          <w:color w:val="000000"/>
          <w:lang w:eastAsia="ar-SA"/>
        </w:rPr>
        <w:t xml:space="preserve">Статья 41.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8809D6">
        <w:rPr>
          <w:b/>
          <w:bCs/>
          <w:color w:val="000000"/>
          <w:kern w:val="2"/>
          <w:lang w:eastAsia="ar-SA"/>
        </w:rPr>
        <w:t>Щербиновский</w:t>
      </w:r>
      <w:r w:rsidRPr="008809D6">
        <w:rPr>
          <w:color w:val="000000"/>
          <w:kern w:val="2"/>
          <w:lang w:eastAsia="ar-SA"/>
        </w:rPr>
        <w:t xml:space="preserve"> </w:t>
      </w:r>
      <w:r w:rsidRPr="008809D6">
        <w:rPr>
          <w:b/>
          <w:color w:val="000000"/>
          <w:lang w:eastAsia="ar-SA"/>
        </w:rPr>
        <w:t xml:space="preserve">район </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осуществляет следующие полномочия: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создает, развивает и обеспечивает охрану лечебно-оздоровительных местностей и курортов местного значения на территории муниципального образования Щербиновский район, осуществляет муниципальный контроль в области охраны и использования особо охраняемых природных территорий местного значения;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4) участвует во внешнеэкономической деятельности, направленной на привлечение </w:t>
      </w:r>
      <w:r w:rsidRPr="008809D6">
        <w:rPr>
          <w:color w:val="000000"/>
          <w:lang w:eastAsia="ar-SA"/>
        </w:rPr>
        <w:lastRenderedPageBreak/>
        <w:t xml:space="preserve">материально-технических ресурсов, развитие сервиса, индустрии отдыха, использование зарубежного опыта в развитии курортов; </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5) ведет реестр лечебно-оздоровительных местностей и курортов местного значения, включая санаторно-курортные организации;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6) организует мероприятия </w:t>
      </w:r>
      <w:proofErr w:type="spellStart"/>
      <w:r w:rsidRPr="008809D6">
        <w:rPr>
          <w:color w:val="000000"/>
          <w:lang w:eastAsia="ar-SA"/>
        </w:rPr>
        <w:t>межпоселенческого</w:t>
      </w:r>
      <w:proofErr w:type="spellEnd"/>
      <w:r w:rsidRPr="008809D6">
        <w:rPr>
          <w:color w:val="000000"/>
          <w:lang w:eastAsia="ar-SA"/>
        </w:rPr>
        <w:t xml:space="preserve"> характера по охране окружающей среды;</w:t>
      </w:r>
    </w:p>
    <w:p w:rsidR="00AE52B3" w:rsidRPr="008809D6" w:rsidRDefault="00AE52B3" w:rsidP="008809D6">
      <w:pPr>
        <w:widowControl w:val="0"/>
        <w:ind w:firstLine="709"/>
        <w:jc w:val="both"/>
        <w:rPr>
          <w:color w:val="000000"/>
          <w:lang w:eastAsia="ar-SA"/>
        </w:rPr>
      </w:pPr>
      <w:r w:rsidRPr="008809D6">
        <w:rPr>
          <w:color w:val="000000"/>
          <w:lang w:eastAsia="ar-SA"/>
        </w:rPr>
        <w:t>7)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widowControl w:val="0"/>
        <w:autoSpaceDE w:val="0"/>
        <w:ind w:firstLine="709"/>
        <w:jc w:val="both"/>
        <w:rPr>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42. Полномочия администрации в области охраны здоровья граждан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Администрация в области охраны здоровья граждан осуществляет следующие полномочия:</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1)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законодательством Краснодарского края в пределах полномочий, установленных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widowControl w:val="0"/>
        <w:autoSpaceDE w:val="0"/>
        <w:autoSpaceDN w:val="0"/>
        <w:adjustRightInd w:val="0"/>
        <w:ind w:firstLine="709"/>
        <w:jc w:val="both"/>
        <w:rPr>
          <w:color w:val="000000"/>
          <w:lang w:eastAsia="ar-SA"/>
        </w:rPr>
      </w:pPr>
      <w:proofErr w:type="gramStart"/>
      <w:r w:rsidRPr="008809D6">
        <w:rPr>
          <w:color w:val="000000"/>
          <w:lang w:eastAsia="ar-SA"/>
        </w:rPr>
        <w:t xml:space="preserve">2) осуществляет информирование населения муниципального образования Щербиновский район, в том числе через средства массовой информации, о возможности распространения </w:t>
      </w:r>
      <w:hyperlink r:id="rId53" w:history="1">
        <w:r w:rsidRPr="008809D6">
          <w:rPr>
            <w:color w:val="000000"/>
            <w:lang w:eastAsia="ar-SA"/>
          </w:rPr>
          <w:t>социально значимых</w:t>
        </w:r>
      </w:hyperlink>
      <w:r w:rsidRPr="008809D6">
        <w:rPr>
          <w:color w:val="000000"/>
          <w:lang w:eastAsia="ar-SA"/>
        </w:rPr>
        <w:t xml:space="preserve"> заболеваний и </w:t>
      </w:r>
      <w:hyperlink r:id="rId54" w:history="1">
        <w:r w:rsidRPr="008809D6">
          <w:rPr>
            <w:color w:val="000000"/>
            <w:lang w:eastAsia="ar-SA"/>
          </w:rPr>
          <w:t>заболеваний</w:t>
        </w:r>
      </w:hyperlink>
      <w:r w:rsidRPr="008809D6">
        <w:rPr>
          <w:color w:val="000000"/>
          <w:lang w:eastAsia="ar-SA"/>
        </w:rPr>
        <w:t>, представляющих опасность для окружающих, на территории муниципального образования Щербиновский район,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Краснодарского края;</w:t>
      </w:r>
      <w:proofErr w:type="gramEnd"/>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3) участвует в санитарно-гигиеническом просвещении населения и пропаганде донорства крови и (или) ее компонентов;</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4) участвует в реализации на территории муниципального образования Щербиновский район мероприятий, направленных на спасение жизни и сохранение здоровья людей при чрезвычайных ситуациях, информирует население о медико-санитарной обстановке в зоне чрезвычайной ситуации и о принимаемых мерах;</w:t>
      </w:r>
    </w:p>
    <w:p w:rsidR="00AE52B3" w:rsidRPr="008809D6" w:rsidRDefault="00AE52B3" w:rsidP="008809D6">
      <w:pPr>
        <w:widowControl w:val="0"/>
        <w:autoSpaceDE w:val="0"/>
        <w:autoSpaceDN w:val="0"/>
        <w:adjustRightInd w:val="0"/>
        <w:ind w:firstLine="709"/>
        <w:jc w:val="both"/>
        <w:rPr>
          <w:color w:val="000000"/>
          <w:spacing w:val="-2"/>
          <w:lang w:eastAsia="ar-SA"/>
        </w:rPr>
      </w:pPr>
      <w:r w:rsidRPr="008809D6">
        <w:rPr>
          <w:color w:val="000000"/>
          <w:spacing w:val="-2"/>
          <w:lang w:eastAsia="ar-SA"/>
        </w:rPr>
        <w:t>5) реализует на территории муниципального образования Щербиновский район мероприятия по профилактике заболеваний и формированию здорового образа жизни в соответствии с законодательством Краснодарского края;</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 xml:space="preserve">6) создает благоприятные условия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55" w:history="1">
        <w:r w:rsidRPr="008809D6">
          <w:rPr>
            <w:color w:val="000000"/>
            <w:lang w:eastAsia="ar-SA"/>
          </w:rPr>
          <w:t>законом</w:t>
        </w:r>
      </w:hyperlink>
      <w:r w:rsidRPr="008809D6">
        <w:rPr>
          <w:color w:val="000000"/>
          <w:lang w:eastAsia="ar-SA"/>
        </w:rPr>
        <w:t xml:space="preserve"> от 06.10.2003 года № 131-ФЗ «Об общих принципах организации местного самоуправления в Российской Федерации»;</w:t>
      </w:r>
    </w:p>
    <w:p w:rsidR="00AE52B3" w:rsidRPr="008809D6" w:rsidRDefault="00AE52B3" w:rsidP="008809D6">
      <w:pPr>
        <w:widowControl w:val="0"/>
        <w:autoSpaceDE w:val="0"/>
        <w:autoSpaceDN w:val="0"/>
        <w:adjustRightInd w:val="0"/>
        <w:ind w:firstLine="709"/>
        <w:jc w:val="both"/>
        <w:rPr>
          <w:color w:val="000000"/>
          <w:lang w:eastAsia="ar-SA"/>
        </w:rPr>
      </w:pPr>
      <w:r w:rsidRPr="008809D6">
        <w:rPr>
          <w:color w:val="000000"/>
          <w:lang w:eastAsia="ar-SA"/>
        </w:rPr>
        <w:t>7)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suppressAutoHyphens/>
        <w:autoSpaceDE w:val="0"/>
        <w:ind w:firstLine="709"/>
        <w:jc w:val="both"/>
        <w:rPr>
          <w:color w:val="000000"/>
          <w:lang w:eastAsia="ar-SA"/>
        </w:rPr>
      </w:pPr>
    </w:p>
    <w:p w:rsidR="00AE52B3" w:rsidRPr="008809D6" w:rsidRDefault="00AE52B3" w:rsidP="008809D6">
      <w:pPr>
        <w:autoSpaceDE w:val="0"/>
        <w:autoSpaceDN w:val="0"/>
        <w:adjustRightInd w:val="0"/>
        <w:ind w:firstLine="709"/>
        <w:jc w:val="both"/>
        <w:rPr>
          <w:b/>
          <w:bCs/>
          <w:color w:val="000000"/>
        </w:rPr>
      </w:pPr>
      <w:r w:rsidRPr="008809D6">
        <w:rPr>
          <w:b/>
          <w:color w:val="000000"/>
        </w:rPr>
        <w:t xml:space="preserve">Статья 43. Полномочия администрации в области территориальной, гражданской обороны и защиты населения и территории муниципального образования Щербиновский район от чрезвычайных ситуаций, </w:t>
      </w:r>
      <w:r w:rsidRPr="008809D6">
        <w:rPr>
          <w:b/>
          <w:bCs/>
          <w:color w:val="000000"/>
        </w:rPr>
        <w:t>участия в профилактике терроризма, а также в минимизации и (или) ликвидации последствий его проявлений</w:t>
      </w:r>
    </w:p>
    <w:p w:rsidR="00AE52B3" w:rsidRPr="008809D6" w:rsidRDefault="00AE52B3" w:rsidP="008809D6">
      <w:pPr>
        <w:widowControl w:val="0"/>
        <w:autoSpaceDE w:val="0"/>
        <w:ind w:firstLine="709"/>
        <w:jc w:val="both"/>
        <w:rPr>
          <w:color w:val="000000"/>
        </w:rPr>
      </w:pPr>
      <w:r w:rsidRPr="008809D6">
        <w:rPr>
          <w:color w:val="000000"/>
        </w:rPr>
        <w:t xml:space="preserve">Администрация в области территориальной, гражданской обороны и защиты населения и территории муниципального образования Щербиновский район от чрезвычайных ситуаций природного и техногенного характера, </w:t>
      </w:r>
      <w:r w:rsidRPr="008809D6">
        <w:rPr>
          <w:bCs/>
          <w:color w:val="000000"/>
        </w:rPr>
        <w:t>участия в профилактике терроризма, а также в минимизации и (или) ликвидации последствий его проявлений</w:t>
      </w:r>
      <w:r w:rsidRPr="008809D6">
        <w:rPr>
          <w:color w:val="000000"/>
        </w:rPr>
        <w:t xml:space="preserve"> осуществляет следующие полномочия: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 организует и осуществляет мероприятия по территориальной обороне и гражданской обороне, защите населения и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от чрезвычайных ситуаций природного и техногенного характера;</w:t>
      </w:r>
    </w:p>
    <w:p w:rsidR="00AE52B3" w:rsidRPr="008809D6" w:rsidRDefault="00AE52B3" w:rsidP="008809D6">
      <w:pPr>
        <w:autoSpaceDE w:val="0"/>
        <w:autoSpaceDN w:val="0"/>
        <w:adjustRightInd w:val="0"/>
        <w:ind w:firstLine="709"/>
        <w:jc w:val="both"/>
        <w:rPr>
          <w:color w:val="000000"/>
          <w:lang w:eastAsia="ar-SA"/>
        </w:rPr>
      </w:pPr>
      <w:r w:rsidRPr="008809D6">
        <w:rPr>
          <w:color w:val="000000"/>
          <w:lang w:eastAsia="ar-SA"/>
        </w:rPr>
        <w:lastRenderedPageBreak/>
        <w:t xml:space="preserve">2) проводит мероприятия по гражданской обороне, разрабатывает и реализовывает планы </w:t>
      </w:r>
      <w:r w:rsidRPr="008809D6">
        <w:rPr>
          <w:color w:val="000000"/>
        </w:rPr>
        <w:t>г</w:t>
      </w:r>
      <w:r w:rsidRPr="008809D6">
        <w:rPr>
          <w:color w:val="000000"/>
          <w:lang w:eastAsia="ar-SA"/>
        </w:rPr>
        <w:t>ражданской обороны и защиты населения;</w:t>
      </w:r>
    </w:p>
    <w:p w:rsidR="00AE52B3" w:rsidRPr="008809D6" w:rsidRDefault="00AE52B3" w:rsidP="008809D6">
      <w:pPr>
        <w:autoSpaceDE w:val="0"/>
        <w:autoSpaceDN w:val="0"/>
        <w:adjustRightInd w:val="0"/>
        <w:ind w:firstLine="709"/>
        <w:jc w:val="both"/>
        <w:rPr>
          <w:color w:val="000000"/>
          <w:lang w:eastAsia="ar-SA"/>
        </w:rPr>
      </w:pPr>
      <w:r w:rsidRPr="008809D6">
        <w:rPr>
          <w:color w:val="000000"/>
          <w:lang w:eastAsia="ar-SA"/>
        </w:rPr>
        <w:t>3) проводит подготовку  населения в области гражданской обороны;</w:t>
      </w:r>
    </w:p>
    <w:p w:rsidR="00AE52B3" w:rsidRPr="008809D6" w:rsidRDefault="00AE52B3" w:rsidP="008809D6">
      <w:pPr>
        <w:widowControl w:val="0"/>
        <w:autoSpaceDE w:val="0"/>
        <w:autoSpaceDN w:val="0"/>
        <w:adjustRightInd w:val="0"/>
        <w:ind w:firstLine="709"/>
        <w:jc w:val="both"/>
        <w:rPr>
          <w:b/>
          <w:color w:val="000000"/>
          <w:spacing w:val="-2"/>
          <w:lang w:eastAsia="ar-SA"/>
        </w:rPr>
      </w:pPr>
      <w:r w:rsidRPr="008809D6">
        <w:rPr>
          <w:b/>
          <w:color w:val="000000"/>
          <w:lang w:eastAsia="ar-SA"/>
        </w:rPr>
        <w:t xml:space="preserve">4) создает, реконструирует и поддерживает в состоянии постоянной </w:t>
      </w:r>
      <w:r w:rsidRPr="008809D6">
        <w:rPr>
          <w:b/>
          <w:color w:val="000000"/>
          <w:spacing w:val="-2"/>
          <w:lang w:eastAsia="ar-SA"/>
        </w:rPr>
        <w:t xml:space="preserve">готовности к использованию муниципальные системы оповещения населения, </w:t>
      </w:r>
      <w:r w:rsidRPr="008809D6">
        <w:rPr>
          <w:b/>
          <w:color w:val="000000"/>
          <w:spacing w:val="-2"/>
        </w:rPr>
        <w:t>защитные сооружения и другие объекты гражданской обороны;</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5) проводит мероприятия по подготовке к эвакуации населения, материальных и культурных ценностей в безопасные районы;</w:t>
      </w:r>
    </w:p>
    <w:p w:rsidR="00AE52B3" w:rsidRPr="008809D6" w:rsidRDefault="00AE52B3" w:rsidP="008809D6">
      <w:pPr>
        <w:widowControl w:val="0"/>
        <w:autoSpaceDE w:val="0"/>
        <w:ind w:firstLine="709"/>
        <w:jc w:val="both"/>
        <w:rPr>
          <w:color w:val="000000"/>
          <w:lang w:eastAsia="ar-SA"/>
        </w:rPr>
      </w:pPr>
      <w:r w:rsidRPr="008809D6">
        <w:rPr>
          <w:color w:val="000000"/>
          <w:spacing w:val="-2"/>
          <w:lang w:eastAsia="ar-SA"/>
        </w:rPr>
        <w:t xml:space="preserve">6) проводит первоочередные мероприятия по поддержанию устойчивого функционирования </w:t>
      </w:r>
      <w:r w:rsidRPr="008809D6">
        <w:rPr>
          <w:color w:val="000000"/>
          <w:lang w:eastAsia="ar-SA"/>
        </w:rPr>
        <w:t>организаций в военное время;</w:t>
      </w:r>
    </w:p>
    <w:p w:rsidR="00AE52B3" w:rsidRPr="008809D6" w:rsidRDefault="00AE52B3" w:rsidP="008809D6">
      <w:pPr>
        <w:autoSpaceDE w:val="0"/>
        <w:autoSpaceDN w:val="0"/>
        <w:adjustRightInd w:val="0"/>
        <w:ind w:firstLine="709"/>
        <w:jc w:val="both"/>
        <w:rPr>
          <w:color w:val="000000"/>
          <w:lang w:eastAsia="ar-SA"/>
        </w:rPr>
      </w:pPr>
      <w:r w:rsidRPr="008809D6">
        <w:rPr>
          <w:color w:val="000000"/>
          <w:lang w:eastAsia="ar-SA"/>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AE52B3" w:rsidRPr="008809D6" w:rsidRDefault="00AE52B3" w:rsidP="008809D6">
      <w:pPr>
        <w:widowControl w:val="0"/>
        <w:autoSpaceDE w:val="0"/>
        <w:autoSpaceDN w:val="0"/>
        <w:adjustRightInd w:val="0"/>
        <w:ind w:firstLine="709"/>
        <w:jc w:val="both"/>
        <w:rPr>
          <w:rFonts w:eastAsia="Calibri"/>
          <w:color w:val="000000"/>
          <w:lang w:eastAsia="en-US"/>
        </w:rPr>
      </w:pPr>
      <w:r w:rsidRPr="008809D6">
        <w:rPr>
          <w:color w:val="000000"/>
          <w:lang w:eastAsia="ar-SA"/>
        </w:rPr>
        <w:t>8) осуществляет подготовку и содержание в готовности необходимых сил и сре</w:t>
      </w:r>
      <w:proofErr w:type="gramStart"/>
      <w:r w:rsidRPr="008809D6">
        <w:rPr>
          <w:color w:val="000000"/>
          <w:lang w:eastAsia="ar-SA"/>
        </w:rPr>
        <w:t>дств дл</w:t>
      </w:r>
      <w:proofErr w:type="gramEnd"/>
      <w:r w:rsidRPr="008809D6">
        <w:rPr>
          <w:color w:val="000000"/>
          <w:lang w:eastAsia="ar-SA"/>
        </w:rPr>
        <w:t>я защиты населения и территории от чрезвычайных ситуаций,</w:t>
      </w:r>
      <w:r w:rsidRPr="008809D6">
        <w:rPr>
          <w:rFonts w:eastAsia="Calibri"/>
          <w:b/>
          <w:color w:val="000000"/>
          <w:lang w:eastAsia="en-US"/>
        </w:rPr>
        <w:t xml:space="preserve"> </w:t>
      </w:r>
      <w:r w:rsidRPr="008809D6">
        <w:rPr>
          <w:rFonts w:eastAsia="Calibri"/>
          <w:color w:val="000000"/>
          <w:lang w:eastAsia="en-US"/>
        </w:rPr>
        <w:t>а также подготовку населения в области защиты от чрезвычайных ситуаций</w:t>
      </w:r>
      <w:r w:rsidRPr="008809D6">
        <w:rPr>
          <w:color w:val="000000"/>
        </w:rPr>
        <w:t>;</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9) осуществляет информирование населения о чрезвычайных ситуациях;</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10) осуществляет финансирование мероприятий в области защиты населения и территорий от чрезвычайных ситуаций;</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11) создает резервы финансовых и материальных ресурсов для ликвидации чрезвычайных ситуаций;</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13) содействует устойчивому функционированию организаций в чрезвычайных ситуациях;</w:t>
      </w:r>
    </w:p>
    <w:p w:rsidR="00AE52B3" w:rsidRPr="008809D6" w:rsidRDefault="00AE52B3" w:rsidP="008809D6">
      <w:pPr>
        <w:autoSpaceDE w:val="0"/>
        <w:autoSpaceDN w:val="0"/>
        <w:adjustRightInd w:val="0"/>
        <w:ind w:firstLine="709"/>
        <w:jc w:val="both"/>
        <w:rPr>
          <w:bCs/>
          <w:color w:val="000000"/>
        </w:rPr>
      </w:pPr>
      <w:r w:rsidRPr="008809D6">
        <w:rPr>
          <w:bCs/>
          <w:color w:val="000000"/>
        </w:rPr>
        <w:t>14)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AE52B3" w:rsidRPr="008809D6" w:rsidRDefault="00AE52B3" w:rsidP="008809D6">
      <w:pPr>
        <w:autoSpaceDE w:val="0"/>
        <w:autoSpaceDN w:val="0"/>
        <w:adjustRightInd w:val="0"/>
        <w:ind w:firstLine="709"/>
        <w:jc w:val="both"/>
        <w:rPr>
          <w:bCs/>
          <w:color w:val="000000"/>
        </w:rPr>
      </w:pPr>
      <w:r w:rsidRPr="008809D6">
        <w:rPr>
          <w:bCs/>
          <w:color w:val="000000"/>
        </w:rPr>
        <w:t>15) организует и проводит в муниципальном образовании Щербиновский район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AE52B3" w:rsidRPr="008809D6" w:rsidRDefault="00AE52B3" w:rsidP="008809D6">
      <w:pPr>
        <w:autoSpaceDE w:val="0"/>
        <w:autoSpaceDN w:val="0"/>
        <w:adjustRightInd w:val="0"/>
        <w:ind w:firstLine="709"/>
        <w:jc w:val="both"/>
        <w:rPr>
          <w:bCs/>
          <w:color w:val="000000"/>
        </w:rPr>
      </w:pPr>
      <w:r w:rsidRPr="008809D6">
        <w:rPr>
          <w:bCs/>
          <w:color w:val="000000"/>
        </w:rPr>
        <w:t>16)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AE52B3" w:rsidRPr="008809D6" w:rsidRDefault="00AE52B3" w:rsidP="008809D6">
      <w:pPr>
        <w:autoSpaceDE w:val="0"/>
        <w:autoSpaceDN w:val="0"/>
        <w:adjustRightInd w:val="0"/>
        <w:ind w:firstLine="709"/>
        <w:jc w:val="both"/>
        <w:rPr>
          <w:bCs/>
          <w:color w:val="000000"/>
        </w:rPr>
      </w:pPr>
      <w:r w:rsidRPr="008809D6">
        <w:rPr>
          <w:bCs/>
          <w:color w:val="000000"/>
        </w:rPr>
        <w:t>17)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bCs/>
          <w:color w:val="000000"/>
        </w:rPr>
        <w:t>18)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19)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ind w:firstLine="709"/>
        <w:jc w:val="both"/>
        <w:rPr>
          <w:b/>
          <w:color w:val="000000"/>
          <w:kern w:val="2"/>
          <w:lang w:eastAsia="ar-SA"/>
        </w:rPr>
      </w:pPr>
    </w:p>
    <w:p w:rsidR="00AE52B3" w:rsidRPr="008809D6" w:rsidRDefault="00AE52B3" w:rsidP="008809D6">
      <w:pPr>
        <w:ind w:firstLine="709"/>
        <w:jc w:val="both"/>
        <w:rPr>
          <w:b/>
          <w:color w:val="000000"/>
          <w:lang w:eastAsia="ar-SA"/>
        </w:rPr>
      </w:pPr>
      <w:r w:rsidRPr="008809D6">
        <w:rPr>
          <w:b/>
          <w:color w:val="000000"/>
          <w:kern w:val="2"/>
          <w:lang w:eastAsia="ar-SA"/>
        </w:rPr>
        <w:t>Статья</w:t>
      </w:r>
      <w:r w:rsidRPr="008809D6">
        <w:rPr>
          <w:b/>
          <w:color w:val="000000"/>
          <w:lang w:eastAsia="ar-SA"/>
        </w:rPr>
        <w:t xml:space="preserve"> 44. Полномочия администрации в области мобилизационной подготовки</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Администрация в области мобилизационной подготовки осуществляет следующие полномочия:</w:t>
      </w:r>
    </w:p>
    <w:p w:rsidR="00AE52B3" w:rsidRPr="008809D6" w:rsidRDefault="00AE52B3" w:rsidP="008809D6">
      <w:pPr>
        <w:widowControl w:val="0"/>
        <w:tabs>
          <w:tab w:val="left" w:pos="100"/>
        </w:tabs>
        <w:ind w:firstLine="709"/>
        <w:jc w:val="both"/>
        <w:rPr>
          <w:color w:val="000000"/>
          <w:lang w:eastAsia="ar-SA"/>
        </w:rPr>
      </w:pPr>
      <w:r w:rsidRPr="008809D6">
        <w:rPr>
          <w:color w:val="000000"/>
          <w:lang w:eastAsia="ar-SA"/>
        </w:rPr>
        <w:t>1) организует и осуществляет мероприятия по мобилизационной подготовке муниципальных предприятий и учреждений муниципального образования Щербиновский район, находящихся на территории муниципального образования Щербиновский район;</w:t>
      </w:r>
    </w:p>
    <w:p w:rsidR="00AE52B3" w:rsidRPr="008809D6" w:rsidRDefault="00AE52B3" w:rsidP="008809D6">
      <w:pPr>
        <w:widowControl w:val="0"/>
        <w:tabs>
          <w:tab w:val="left" w:pos="100"/>
        </w:tabs>
        <w:autoSpaceDE w:val="0"/>
        <w:ind w:firstLine="709"/>
        <w:jc w:val="both"/>
        <w:rPr>
          <w:color w:val="000000"/>
          <w:spacing w:val="-18"/>
          <w:lang w:eastAsia="ar-SA"/>
        </w:rPr>
      </w:pPr>
      <w:r w:rsidRPr="008809D6">
        <w:rPr>
          <w:color w:val="000000"/>
          <w:lang w:eastAsia="ar-SA"/>
        </w:rPr>
        <w:t xml:space="preserve">2) </w:t>
      </w:r>
      <w:r w:rsidRPr="008809D6">
        <w:rPr>
          <w:color w:val="000000"/>
          <w:spacing w:val="-18"/>
          <w:lang w:eastAsia="ar-SA"/>
        </w:rPr>
        <w:t xml:space="preserve">организует и обеспечивает через соответствующие органы мобилизационную подготовку и </w:t>
      </w:r>
      <w:r w:rsidRPr="008809D6">
        <w:rPr>
          <w:color w:val="000000"/>
          <w:spacing w:val="-18"/>
          <w:lang w:eastAsia="ar-SA"/>
        </w:rPr>
        <w:lastRenderedPageBreak/>
        <w:t>мобилизацию на территории муниципального образования Щербиновский район;</w:t>
      </w:r>
    </w:p>
    <w:p w:rsidR="00AE52B3" w:rsidRPr="008809D6" w:rsidRDefault="00AE52B3" w:rsidP="008809D6">
      <w:pPr>
        <w:widowControl w:val="0"/>
        <w:tabs>
          <w:tab w:val="left" w:pos="100"/>
        </w:tabs>
        <w:autoSpaceDE w:val="0"/>
        <w:ind w:firstLine="709"/>
        <w:jc w:val="both"/>
        <w:rPr>
          <w:color w:val="000000"/>
          <w:lang w:eastAsia="ar-SA"/>
        </w:rPr>
      </w:pPr>
      <w:r w:rsidRPr="008809D6">
        <w:rPr>
          <w:color w:val="000000"/>
          <w:lang w:eastAsia="ar-SA"/>
        </w:rPr>
        <w:t>3) руководит мобилизационной подготовкой муниципального образования Щербиновский район и организаций, деятельность которых связана с деятельностью указанных органов или которые находятся в сфере их ведения;</w:t>
      </w:r>
    </w:p>
    <w:p w:rsidR="00AE52B3" w:rsidRPr="008809D6" w:rsidRDefault="00AE52B3" w:rsidP="008809D6">
      <w:pPr>
        <w:widowControl w:val="0"/>
        <w:tabs>
          <w:tab w:val="left" w:pos="100"/>
        </w:tabs>
        <w:autoSpaceDE w:val="0"/>
        <w:ind w:firstLine="709"/>
        <w:jc w:val="both"/>
        <w:rPr>
          <w:color w:val="000000"/>
          <w:lang w:eastAsia="ar-SA"/>
        </w:rPr>
      </w:pPr>
      <w:r w:rsidRPr="008809D6">
        <w:rPr>
          <w:color w:val="000000"/>
          <w:lang w:eastAsia="ar-SA"/>
        </w:rPr>
        <w:t>4) разрабатывает мобилизационные планы;</w:t>
      </w:r>
    </w:p>
    <w:p w:rsidR="00AE52B3" w:rsidRPr="008809D6" w:rsidRDefault="00AE52B3" w:rsidP="008809D6">
      <w:pPr>
        <w:widowControl w:val="0"/>
        <w:tabs>
          <w:tab w:val="left" w:pos="100"/>
        </w:tabs>
        <w:autoSpaceDE w:val="0"/>
        <w:ind w:firstLine="709"/>
        <w:jc w:val="both"/>
        <w:rPr>
          <w:color w:val="000000"/>
          <w:lang w:eastAsia="ar-SA"/>
        </w:rPr>
      </w:pPr>
      <w:r w:rsidRPr="008809D6">
        <w:rPr>
          <w:color w:val="000000"/>
          <w:lang w:eastAsia="ar-SA"/>
        </w:rPr>
        <w:t>5) проводит мероприятия по мобилизационной подготовке экономики муниципального образования Щербиновский район;</w:t>
      </w:r>
    </w:p>
    <w:p w:rsidR="00AE52B3" w:rsidRPr="008809D6" w:rsidRDefault="00AE52B3" w:rsidP="008809D6">
      <w:pPr>
        <w:widowControl w:val="0"/>
        <w:tabs>
          <w:tab w:val="left" w:pos="100"/>
        </w:tabs>
        <w:autoSpaceDE w:val="0"/>
        <w:ind w:firstLine="709"/>
        <w:jc w:val="both"/>
        <w:rPr>
          <w:color w:val="000000"/>
          <w:lang w:eastAsia="ar-SA"/>
        </w:rPr>
      </w:pPr>
      <w:r w:rsidRPr="008809D6">
        <w:rPr>
          <w:color w:val="000000"/>
          <w:lang w:eastAsia="ar-SA"/>
        </w:rPr>
        <w:t>6) проводит во взаимодействии с соответствующими органами мероприятия, обеспечивающие выполнение мобилизационных планов;</w:t>
      </w:r>
    </w:p>
    <w:p w:rsidR="00AE52B3" w:rsidRPr="008809D6" w:rsidRDefault="00AE52B3" w:rsidP="008809D6">
      <w:pPr>
        <w:widowControl w:val="0"/>
        <w:tabs>
          <w:tab w:val="left" w:pos="100"/>
        </w:tabs>
        <w:autoSpaceDE w:val="0"/>
        <w:ind w:firstLine="709"/>
        <w:jc w:val="both"/>
        <w:rPr>
          <w:color w:val="000000"/>
          <w:lang w:eastAsia="ar-SA"/>
        </w:rPr>
      </w:pPr>
      <w:r w:rsidRPr="008809D6">
        <w:rPr>
          <w:color w:val="000000"/>
          <w:lang w:eastAsia="ar-SA"/>
        </w:rPr>
        <w:t>7) 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Щербиновский район;</w:t>
      </w:r>
    </w:p>
    <w:p w:rsidR="00AE52B3" w:rsidRPr="008809D6" w:rsidRDefault="00AE52B3" w:rsidP="008809D6">
      <w:pPr>
        <w:widowControl w:val="0"/>
        <w:tabs>
          <w:tab w:val="left" w:pos="100"/>
        </w:tabs>
        <w:autoSpaceDE w:val="0"/>
        <w:ind w:firstLine="709"/>
        <w:jc w:val="both"/>
        <w:rPr>
          <w:color w:val="000000"/>
          <w:lang w:eastAsia="ar-SA"/>
        </w:rPr>
      </w:pPr>
      <w:r w:rsidRPr="008809D6">
        <w:rPr>
          <w:color w:val="000000"/>
          <w:lang w:eastAsia="ar-SA"/>
        </w:rPr>
        <w:t>8) оказывает содействие военным комиссариатам в их мобилизационной работе в мирное время и при объявлении мобилизации в соответствии с Федеральным законом от 26.02.1997 года № 31-ФЗ «О мобилизационной подготовке и мобилизации в Российской Федерации»</w:t>
      </w:r>
      <w:r w:rsidRPr="008809D6">
        <w:rPr>
          <w:color w:val="000000"/>
          <w:spacing w:val="-18"/>
          <w:lang w:eastAsia="ar-SA"/>
        </w:rPr>
        <w:t>;</w:t>
      </w:r>
    </w:p>
    <w:p w:rsidR="00AE52B3" w:rsidRPr="008809D6" w:rsidRDefault="00AE52B3" w:rsidP="008809D6">
      <w:pPr>
        <w:widowControl w:val="0"/>
        <w:tabs>
          <w:tab w:val="left" w:pos="0"/>
        </w:tabs>
        <w:autoSpaceDE w:val="0"/>
        <w:ind w:firstLine="709"/>
        <w:jc w:val="both"/>
        <w:rPr>
          <w:color w:val="000000"/>
          <w:lang w:eastAsia="ar-SA"/>
        </w:rPr>
      </w:pPr>
      <w:r w:rsidRPr="008809D6">
        <w:rPr>
          <w:color w:val="000000"/>
          <w:lang w:eastAsia="ar-SA"/>
        </w:rPr>
        <w:t>9) иные полномочия, в соответствии с федеральным законодательством и законодательством Краснодарского края.</w:t>
      </w:r>
    </w:p>
    <w:p w:rsidR="00AE52B3" w:rsidRPr="008809D6" w:rsidRDefault="00AE52B3" w:rsidP="008809D6">
      <w:pPr>
        <w:ind w:firstLine="709"/>
        <w:jc w:val="both"/>
        <w:rPr>
          <w:b/>
          <w:color w:val="000000"/>
          <w:lang w:eastAsia="ar-SA"/>
        </w:rPr>
      </w:pPr>
    </w:p>
    <w:p w:rsidR="00AE52B3" w:rsidRPr="008809D6" w:rsidRDefault="00AE52B3" w:rsidP="008809D6">
      <w:pPr>
        <w:ind w:firstLine="709"/>
        <w:jc w:val="both"/>
        <w:rPr>
          <w:b/>
          <w:color w:val="000000"/>
          <w:lang w:eastAsia="ar-SA"/>
        </w:rPr>
      </w:pPr>
      <w:r w:rsidRPr="008809D6">
        <w:rPr>
          <w:b/>
          <w:color w:val="000000"/>
          <w:lang w:eastAsia="ar-SA"/>
        </w:rPr>
        <w:t>Статья 45. Контрольно-счетная палата муниципального образования Щербиновский район</w:t>
      </w:r>
    </w:p>
    <w:p w:rsidR="00AE52B3" w:rsidRPr="008809D6" w:rsidRDefault="00AE52B3" w:rsidP="008809D6">
      <w:pPr>
        <w:widowControl w:val="0"/>
        <w:numPr>
          <w:ilvl w:val="0"/>
          <w:numId w:val="10"/>
        </w:numPr>
        <w:tabs>
          <w:tab w:val="left" w:pos="900"/>
          <w:tab w:val="left" w:pos="1080"/>
        </w:tabs>
        <w:autoSpaceDE w:val="0"/>
        <w:ind w:firstLine="709"/>
        <w:jc w:val="both"/>
        <w:rPr>
          <w:bCs/>
          <w:color w:val="000000"/>
          <w:lang w:eastAsia="ar-SA"/>
        </w:rPr>
      </w:pPr>
      <w:r w:rsidRPr="008809D6">
        <w:rPr>
          <w:bCs/>
          <w:color w:val="000000"/>
          <w:lang w:eastAsia="ar-SA"/>
        </w:rPr>
        <w:t>Контрольно-счетная палата является постоянно действующим органом внешнего муниципального финансового контроля, образуется</w:t>
      </w:r>
      <w:r w:rsidRPr="008809D6">
        <w:rPr>
          <w:b/>
          <w:bCs/>
          <w:color w:val="000000"/>
          <w:lang w:eastAsia="ar-SA"/>
        </w:rPr>
        <w:t xml:space="preserve"> </w:t>
      </w:r>
      <w:r w:rsidRPr="008809D6">
        <w:rPr>
          <w:bCs/>
          <w:color w:val="000000"/>
          <w:lang w:eastAsia="ar-SA"/>
        </w:rPr>
        <w:t>Советом и в своей деятельности подотчетна ему.</w:t>
      </w:r>
    </w:p>
    <w:p w:rsidR="00AE52B3" w:rsidRPr="008809D6" w:rsidRDefault="00AE52B3" w:rsidP="008809D6">
      <w:pPr>
        <w:widowControl w:val="0"/>
        <w:tabs>
          <w:tab w:val="left" w:pos="900"/>
          <w:tab w:val="left" w:pos="1080"/>
        </w:tabs>
        <w:autoSpaceDE w:val="0"/>
        <w:ind w:firstLine="709"/>
        <w:jc w:val="both"/>
        <w:rPr>
          <w:bCs/>
          <w:color w:val="000000"/>
          <w:lang w:eastAsia="ar-SA"/>
        </w:rPr>
      </w:pPr>
      <w:r w:rsidRPr="008809D6">
        <w:rPr>
          <w:bCs/>
          <w:color w:val="000000"/>
          <w:lang w:eastAsia="ar-SA"/>
        </w:rPr>
        <w:t>Контрольно-счетная палата обладает правами юридического лица.</w:t>
      </w:r>
    </w:p>
    <w:p w:rsidR="00AE52B3" w:rsidRPr="008809D6" w:rsidRDefault="00AE52B3" w:rsidP="008809D6">
      <w:pPr>
        <w:widowControl w:val="0"/>
        <w:numPr>
          <w:ilvl w:val="0"/>
          <w:numId w:val="10"/>
        </w:numPr>
        <w:tabs>
          <w:tab w:val="left" w:pos="0"/>
          <w:tab w:val="left" w:pos="900"/>
          <w:tab w:val="left" w:pos="1080"/>
        </w:tabs>
        <w:ind w:firstLine="709"/>
        <w:jc w:val="both"/>
        <w:rPr>
          <w:bCs/>
          <w:color w:val="000000"/>
          <w:lang w:eastAsia="ar-SA"/>
        </w:rPr>
      </w:pPr>
      <w:r w:rsidRPr="008809D6">
        <w:rPr>
          <w:bCs/>
          <w:color w:val="000000"/>
          <w:lang w:eastAsia="ar-SA"/>
        </w:rPr>
        <w:t>Структуру Контрольно-счетной палаты составляют председатель Контрольно-счетной палаты и аппарат Контрольно-счетной палаты.</w:t>
      </w:r>
    </w:p>
    <w:p w:rsidR="00AE52B3" w:rsidRPr="008809D6" w:rsidRDefault="00AE52B3" w:rsidP="008809D6">
      <w:pPr>
        <w:widowControl w:val="0"/>
        <w:numPr>
          <w:ilvl w:val="0"/>
          <w:numId w:val="10"/>
        </w:numPr>
        <w:tabs>
          <w:tab w:val="left" w:pos="0"/>
          <w:tab w:val="left" w:pos="900"/>
          <w:tab w:val="left" w:pos="1080"/>
        </w:tabs>
        <w:ind w:firstLine="709"/>
        <w:jc w:val="both"/>
        <w:rPr>
          <w:bCs/>
          <w:color w:val="000000"/>
          <w:lang w:eastAsia="ar-SA"/>
        </w:rPr>
      </w:pPr>
      <w:r w:rsidRPr="008809D6">
        <w:rPr>
          <w:bCs/>
          <w:color w:val="000000"/>
          <w:lang w:eastAsia="ar-SA"/>
        </w:rPr>
        <w:t>Срок полномочий председателя Контрольно-счетной палаты</w:t>
      </w:r>
      <w:r w:rsidRPr="008809D6">
        <w:rPr>
          <w:bCs/>
          <w:i/>
          <w:color w:val="000000"/>
          <w:lang w:eastAsia="ar-SA"/>
        </w:rPr>
        <w:t xml:space="preserve"> </w:t>
      </w:r>
      <w:r w:rsidRPr="008809D6">
        <w:rPr>
          <w:bCs/>
          <w:color w:val="000000"/>
          <w:lang w:eastAsia="ar-SA"/>
        </w:rPr>
        <w:t>составляет 5 лет.</w:t>
      </w:r>
    </w:p>
    <w:p w:rsidR="00AE52B3" w:rsidRPr="008809D6" w:rsidRDefault="00AE52B3" w:rsidP="008809D6">
      <w:pPr>
        <w:widowControl w:val="0"/>
        <w:numPr>
          <w:ilvl w:val="0"/>
          <w:numId w:val="10"/>
        </w:numPr>
        <w:tabs>
          <w:tab w:val="left" w:pos="0"/>
          <w:tab w:val="left" w:pos="900"/>
          <w:tab w:val="left" w:pos="1080"/>
        </w:tabs>
        <w:ind w:firstLine="709"/>
        <w:jc w:val="both"/>
        <w:rPr>
          <w:bCs/>
          <w:color w:val="000000"/>
          <w:lang w:eastAsia="ar-SA"/>
        </w:rPr>
      </w:pPr>
      <w:r w:rsidRPr="008809D6">
        <w:rPr>
          <w:bCs/>
          <w:color w:val="000000"/>
          <w:lang w:eastAsia="ar-SA"/>
        </w:rPr>
        <w:t xml:space="preserve">Контрольно-счетная палата осуществляет свою деятельность в соответствии с федеральным законодательством, законодательством Краснодарского края, настоящим Уставом, решениями Совета. </w:t>
      </w:r>
    </w:p>
    <w:p w:rsidR="00AE52B3" w:rsidRPr="008809D6" w:rsidRDefault="00AE52B3" w:rsidP="008809D6">
      <w:pPr>
        <w:autoSpaceDE w:val="0"/>
        <w:autoSpaceDN w:val="0"/>
        <w:adjustRightInd w:val="0"/>
        <w:ind w:firstLine="709"/>
        <w:jc w:val="both"/>
        <w:rPr>
          <w:color w:val="000000"/>
        </w:rPr>
      </w:pPr>
      <w:r w:rsidRPr="008809D6">
        <w:rPr>
          <w:color w:val="000000"/>
        </w:rPr>
        <w:t xml:space="preserve">5. </w:t>
      </w:r>
      <w:proofErr w:type="gramStart"/>
      <w:r w:rsidRPr="008809D6">
        <w:rPr>
          <w:color w:val="000000"/>
        </w:rPr>
        <w:t xml:space="preserve">Должностные лица Контрольно-счетной палаты обязаны соблюдать ограничения, запреты, исполнять обязанности, которые установлены Федеральным </w:t>
      </w:r>
      <w:hyperlink r:id="rId56" w:history="1">
        <w:r w:rsidRPr="008809D6">
          <w:rPr>
            <w:color w:val="000000"/>
          </w:rPr>
          <w:t>законом</w:t>
        </w:r>
      </w:hyperlink>
      <w:r w:rsidRPr="008809D6">
        <w:rPr>
          <w:color w:val="000000"/>
        </w:rPr>
        <w:t xml:space="preserve"> от </w:t>
      </w:r>
      <w:r w:rsidRPr="008809D6">
        <w:rPr>
          <w:bCs/>
          <w:iCs/>
          <w:color w:val="000000"/>
        </w:rPr>
        <w:t xml:space="preserve">25.12.2008 года № 273-ФЗ «О противодействии коррупции», Федеральным </w:t>
      </w:r>
      <w:hyperlink r:id="rId57" w:history="1">
        <w:r w:rsidRPr="008809D6">
          <w:rPr>
            <w:bCs/>
            <w:iCs/>
            <w:color w:val="000000"/>
          </w:rPr>
          <w:t>законом</w:t>
        </w:r>
      </w:hyperlink>
      <w:r w:rsidRPr="008809D6">
        <w:rPr>
          <w:bCs/>
          <w:iCs/>
          <w:color w:val="000000"/>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58" w:history="1">
        <w:r w:rsidRPr="008809D6">
          <w:rPr>
            <w:bCs/>
            <w:iCs/>
            <w:color w:val="000000"/>
          </w:rPr>
          <w:t>законом</w:t>
        </w:r>
      </w:hyperlink>
      <w:r w:rsidRPr="008809D6">
        <w:rPr>
          <w:bCs/>
          <w:iCs/>
          <w:color w:val="000000"/>
        </w:rPr>
        <w:t xml:space="preserve"> от 07.05.2013 года № 79-ФЗ «О запрете отдельным категориям лиц открывать и иметь счета (вклады), хранить наличные денежные</w:t>
      </w:r>
      <w:proofErr w:type="gramEnd"/>
      <w:r w:rsidRPr="008809D6">
        <w:rPr>
          <w:bCs/>
          <w:iCs/>
          <w:color w:val="000000"/>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E52B3" w:rsidRPr="008809D6" w:rsidRDefault="00AE52B3" w:rsidP="008809D6">
      <w:pPr>
        <w:widowControl w:val="0"/>
        <w:tabs>
          <w:tab w:val="left" w:pos="900"/>
          <w:tab w:val="left" w:pos="1986"/>
        </w:tabs>
        <w:ind w:firstLine="709"/>
        <w:jc w:val="both"/>
        <w:rPr>
          <w:bCs/>
          <w:color w:val="000000"/>
          <w:highlight w:val="yellow"/>
          <w:lang w:eastAsia="ar-SA"/>
        </w:rPr>
      </w:pPr>
      <w:r w:rsidRPr="008809D6">
        <w:rPr>
          <w:color w:val="000000"/>
        </w:rPr>
        <w:t xml:space="preserve">6. </w:t>
      </w:r>
      <w:proofErr w:type="gramStart"/>
      <w:r w:rsidRPr="008809D6">
        <w:rPr>
          <w:color w:val="000000"/>
        </w:rPr>
        <w:t>Полномочия председателя</w:t>
      </w:r>
      <w:r w:rsidRPr="008809D6">
        <w:rPr>
          <w:i/>
          <w:color w:val="000000"/>
        </w:rPr>
        <w:t xml:space="preserve"> </w:t>
      </w:r>
      <w:r w:rsidRPr="008809D6">
        <w:rPr>
          <w:color w:val="000000"/>
        </w:rPr>
        <w:t>Контрольно-счётной палаты прекращаются досрочно в случае несоблюдения ограничений, запретов, неисполнения обязанностей, установленных федеральными законами от 25.12.2008 года № 273-ФЗ «О противодействии коррупции», от 03.12.2012 года № 230-ФЗ «О контроле за соответствием расходов лиц, замещающих государственные должности, и иных лиц их доходам», от 07.05.2013 года № 79-ФЗ «О запрете отдельным категориям лиц открывать и иметь счета (вклады), хранить наличные денежные средства и</w:t>
      </w:r>
      <w:proofErr w:type="gramEnd"/>
      <w:r w:rsidRPr="008809D6">
        <w:rPr>
          <w:color w:val="000000"/>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установленных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tabs>
          <w:tab w:val="left" w:pos="0"/>
        </w:tabs>
        <w:ind w:firstLine="709"/>
        <w:jc w:val="both"/>
        <w:rPr>
          <w:b/>
          <w:bCs/>
          <w:color w:val="000000"/>
          <w:lang w:eastAsia="ar-SA"/>
        </w:rPr>
      </w:pPr>
    </w:p>
    <w:p w:rsidR="00AE52B3" w:rsidRPr="008809D6" w:rsidRDefault="00AE52B3" w:rsidP="008809D6">
      <w:pPr>
        <w:tabs>
          <w:tab w:val="left" w:pos="0"/>
        </w:tabs>
        <w:ind w:firstLine="709"/>
        <w:jc w:val="both"/>
        <w:rPr>
          <w:b/>
          <w:bCs/>
          <w:color w:val="000000"/>
          <w:lang w:eastAsia="ar-SA"/>
        </w:rPr>
      </w:pPr>
      <w:r w:rsidRPr="008809D6">
        <w:rPr>
          <w:b/>
          <w:bCs/>
          <w:color w:val="000000"/>
          <w:lang w:eastAsia="ar-SA"/>
        </w:rPr>
        <w:t>Статья 46. Председатель Контрольно-счетной палаты</w:t>
      </w:r>
    </w:p>
    <w:p w:rsidR="00AE52B3" w:rsidRPr="008809D6" w:rsidRDefault="00AE52B3" w:rsidP="008809D6">
      <w:pPr>
        <w:widowControl w:val="0"/>
        <w:tabs>
          <w:tab w:val="left" w:pos="1643"/>
        </w:tabs>
        <w:autoSpaceDE w:val="0"/>
        <w:ind w:firstLine="709"/>
        <w:jc w:val="both"/>
        <w:rPr>
          <w:bCs/>
          <w:color w:val="000000"/>
          <w:lang w:eastAsia="ar-SA"/>
        </w:rPr>
      </w:pPr>
      <w:r w:rsidRPr="008809D6">
        <w:rPr>
          <w:bCs/>
          <w:color w:val="000000"/>
          <w:lang w:eastAsia="ar-SA"/>
        </w:rPr>
        <w:t>1. Председатель Контрольно-счетной палаты является должностным лицом Контрольно-счетной палаты, назначается на должность Советом.</w:t>
      </w:r>
    </w:p>
    <w:p w:rsidR="00AE52B3" w:rsidRPr="008809D6" w:rsidRDefault="00AE52B3" w:rsidP="008809D6">
      <w:pPr>
        <w:widowControl w:val="0"/>
        <w:tabs>
          <w:tab w:val="left" w:pos="1643"/>
        </w:tabs>
        <w:autoSpaceDE w:val="0"/>
        <w:ind w:firstLine="709"/>
        <w:jc w:val="both"/>
        <w:rPr>
          <w:bCs/>
          <w:color w:val="000000"/>
          <w:lang w:eastAsia="ar-SA"/>
        </w:rPr>
      </w:pPr>
      <w:r w:rsidRPr="008809D6">
        <w:rPr>
          <w:bCs/>
          <w:color w:val="000000"/>
          <w:lang w:eastAsia="ar-SA"/>
        </w:rPr>
        <w:t>2. Кандидатуры на должность председателя Контрольно-счетной палаты вносятся в Совет:</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1) председателем Совета;</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2) депутатами Совета - не менее одной трети от установленного числа депутатов Совета;</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3) главой муниципального образования Щербиновский район.</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3</w:t>
      </w:r>
      <w:r w:rsidRPr="008809D6">
        <w:rPr>
          <w:bCs/>
          <w:i/>
          <w:color w:val="000000"/>
          <w:lang w:eastAsia="ar-SA"/>
        </w:rPr>
        <w:t xml:space="preserve">. </w:t>
      </w:r>
      <w:r w:rsidRPr="008809D6">
        <w:rPr>
          <w:bCs/>
          <w:color w:val="000000"/>
          <w:lang w:eastAsia="ar-SA"/>
        </w:rPr>
        <w:t>Предложения о кандидатурах  на должность председателя Контрольно-счетной палаты вносятся в Совет в порядке, установленном решением Совета.</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Порядок рассмотрения кандидатур на должности председателя Контрольно-счетной палаты устанавливается решением Совета.</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4. Председатель Контрольно-счетной палаты:</w:t>
      </w:r>
    </w:p>
    <w:p w:rsidR="00AE52B3" w:rsidRPr="008809D6" w:rsidRDefault="00AE52B3" w:rsidP="008809D6">
      <w:pPr>
        <w:widowControl w:val="0"/>
        <w:ind w:firstLine="709"/>
        <w:jc w:val="both"/>
        <w:rPr>
          <w:bCs/>
          <w:color w:val="000000"/>
          <w:lang w:eastAsia="ar-SA"/>
        </w:rPr>
      </w:pPr>
      <w:r w:rsidRPr="008809D6">
        <w:rPr>
          <w:bCs/>
          <w:color w:val="000000"/>
          <w:lang w:eastAsia="ar-SA"/>
        </w:rPr>
        <w:t>1) осуществляет руководство деятельностью Контрольно-счетной палаты, организует ее работу в соответствии с федеральным законодательством, законодательством Краснодарского края и муниципальными правовыми актами муниципального образования Щербиновский район, несет ответственность за результаты ее работы;</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2) обеспечивает соблюдение внутреннего распорядка Контрольно-счетной палаты;</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3) представляет Контрольно-счетную палату в отношениях с органами местного самоуправления, органами государственной власти, предприятиями, учреждениями, организациями;</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4) осуществляет прием и увольнение работников Контрольно-счетной палаты, применяет к ним меры поощрения и взыскания;</w:t>
      </w:r>
    </w:p>
    <w:p w:rsidR="00AE52B3" w:rsidRPr="008809D6" w:rsidRDefault="00AE52B3" w:rsidP="008809D6">
      <w:pPr>
        <w:widowControl w:val="0"/>
        <w:ind w:firstLine="709"/>
        <w:jc w:val="both"/>
        <w:rPr>
          <w:bCs/>
          <w:color w:val="000000"/>
          <w:lang w:eastAsia="ar-SA"/>
        </w:rPr>
      </w:pPr>
      <w:r w:rsidRPr="008809D6">
        <w:rPr>
          <w:bCs/>
          <w:color w:val="000000"/>
          <w:lang w:eastAsia="ar-SA"/>
        </w:rPr>
        <w:t>5) утверждает планы деятельности Контрольно-счетной палаты на текущий период;</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7) утверждает регламент Контрольно-счетной палаты;</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8) организует подготовку, переподготовку и повышение квалификации работников Контрольно-счетной палаты;</w:t>
      </w:r>
    </w:p>
    <w:p w:rsidR="00AE52B3" w:rsidRPr="008809D6" w:rsidRDefault="00AE52B3" w:rsidP="008809D6">
      <w:pPr>
        <w:widowControl w:val="0"/>
        <w:autoSpaceDE w:val="0"/>
        <w:ind w:firstLine="709"/>
        <w:jc w:val="both"/>
        <w:rPr>
          <w:bCs/>
          <w:color w:val="000000"/>
          <w:spacing w:val="-2"/>
          <w:lang w:eastAsia="ar-SA"/>
        </w:rPr>
      </w:pPr>
      <w:r w:rsidRPr="008809D6">
        <w:rPr>
          <w:bCs/>
          <w:color w:val="000000"/>
          <w:spacing w:val="-2"/>
          <w:lang w:eastAsia="ar-SA"/>
        </w:rPr>
        <w:t>9) представляет Совету отчет о деятельности Контрольно-счетной палаты;</w:t>
      </w:r>
    </w:p>
    <w:p w:rsidR="00AE52B3" w:rsidRPr="008809D6" w:rsidRDefault="00B9317D" w:rsidP="008809D6">
      <w:pPr>
        <w:widowControl w:val="0"/>
        <w:autoSpaceDE w:val="0"/>
        <w:ind w:firstLine="709"/>
        <w:jc w:val="both"/>
        <w:rPr>
          <w:bCs/>
          <w:color w:val="000000"/>
          <w:lang w:eastAsia="ar-SA"/>
        </w:rPr>
      </w:pPr>
      <w:r>
        <w:rPr>
          <w:bCs/>
          <w:color w:val="000000"/>
          <w:lang w:eastAsia="ar-SA"/>
        </w:rPr>
        <w:t xml:space="preserve">10) </w:t>
      </w:r>
      <w:r w:rsidR="00AE52B3" w:rsidRPr="008809D6">
        <w:rPr>
          <w:bCs/>
          <w:color w:val="000000"/>
          <w:lang w:eastAsia="ar-SA"/>
        </w:rPr>
        <w:t>осуществляет иные полномочия, предусмотренные федеральным законодательством, законодательством Краснодарского края, решениями Совета.</w:t>
      </w:r>
    </w:p>
    <w:p w:rsidR="00AE52B3" w:rsidRPr="008809D6" w:rsidRDefault="00AE52B3" w:rsidP="008809D6">
      <w:pPr>
        <w:tabs>
          <w:tab w:val="left" w:pos="0"/>
        </w:tabs>
        <w:suppressAutoHyphens/>
        <w:spacing w:line="200" w:lineRule="atLeast"/>
        <w:ind w:firstLine="709"/>
        <w:jc w:val="both"/>
        <w:rPr>
          <w:color w:val="000000"/>
          <w:lang w:eastAsia="ar-SA"/>
        </w:rPr>
      </w:pPr>
      <w:r w:rsidRPr="008809D6">
        <w:rPr>
          <w:bCs/>
          <w:color w:val="000000"/>
          <w:lang w:eastAsia="ar-SA"/>
        </w:rPr>
        <w:t xml:space="preserve">В случае временного отсутствия председателя Контрольно-счетной палаты его полномочия осуществляет </w:t>
      </w:r>
      <w:r w:rsidRPr="008809D6">
        <w:rPr>
          <w:color w:val="000000"/>
          <w:lang w:eastAsia="ar-SA"/>
        </w:rPr>
        <w:t>муниципальный служащий аппарата Контрольно-счётной палаты в соответствии со специально изданным по данному вопросу правовым актом председателя Контрольно-счетной палаты либо в соответствии с должностной инструкцией муниципального служащего.</w:t>
      </w:r>
    </w:p>
    <w:p w:rsidR="00AE52B3" w:rsidRPr="008809D6" w:rsidRDefault="00AE52B3" w:rsidP="008809D6">
      <w:pPr>
        <w:widowControl w:val="0"/>
        <w:ind w:firstLine="709"/>
        <w:jc w:val="both"/>
        <w:rPr>
          <w:color w:val="000000"/>
          <w:lang w:eastAsia="ar-SA"/>
        </w:rPr>
      </w:pPr>
      <w:r w:rsidRPr="008809D6">
        <w:rPr>
          <w:color w:val="000000"/>
          <w:lang w:eastAsia="ar-SA"/>
        </w:rPr>
        <w:t>В случае досрочного прекращения полномочий председателя Контрольно-счетной палаты его полномочия временно, до назначения председателя Контрольно-счетной палаты, осуществляет муниципальный служащий аппарата Контрольно-счётной палаты в соответствии с принятым по данному вопросу решением Совета.</w:t>
      </w:r>
    </w:p>
    <w:p w:rsidR="00AE52B3" w:rsidRPr="008809D6" w:rsidRDefault="00AE52B3" w:rsidP="008809D6">
      <w:pPr>
        <w:widowControl w:val="0"/>
        <w:ind w:firstLine="709"/>
        <w:jc w:val="both"/>
        <w:rPr>
          <w:bCs/>
          <w:color w:val="000000"/>
          <w:lang w:eastAsia="ar-SA"/>
        </w:rPr>
      </w:pPr>
      <w:r w:rsidRPr="008809D6">
        <w:rPr>
          <w:bCs/>
          <w:color w:val="000000"/>
          <w:lang w:eastAsia="ar-SA"/>
        </w:rPr>
        <w:t>5. Полномочия председателя Контрольно-счетной палаты прекращаются досрочно на основании решения Совета в случае:</w:t>
      </w:r>
    </w:p>
    <w:p w:rsidR="00AE52B3" w:rsidRPr="008809D6" w:rsidRDefault="00AE52B3" w:rsidP="008809D6">
      <w:pPr>
        <w:autoSpaceDE w:val="0"/>
        <w:ind w:firstLine="709"/>
        <w:jc w:val="both"/>
        <w:rPr>
          <w:bCs/>
          <w:color w:val="000000"/>
          <w:spacing w:val="-12"/>
          <w:lang w:eastAsia="ar-SA"/>
        </w:rPr>
      </w:pPr>
      <w:r w:rsidRPr="008809D6">
        <w:rPr>
          <w:bCs/>
          <w:color w:val="000000"/>
          <w:spacing w:val="-12"/>
          <w:lang w:eastAsia="ar-SA"/>
        </w:rPr>
        <w:t>1) вступления в законную силу обвинительного приговора суда в отношении его;</w:t>
      </w:r>
    </w:p>
    <w:p w:rsidR="00AE52B3" w:rsidRPr="008809D6" w:rsidRDefault="00AE52B3" w:rsidP="008809D6">
      <w:pPr>
        <w:autoSpaceDE w:val="0"/>
        <w:ind w:firstLine="709"/>
        <w:jc w:val="both"/>
        <w:rPr>
          <w:bCs/>
          <w:color w:val="000000"/>
          <w:lang w:eastAsia="ar-SA"/>
        </w:rPr>
      </w:pPr>
      <w:r w:rsidRPr="008809D6">
        <w:rPr>
          <w:bCs/>
          <w:color w:val="000000"/>
          <w:lang w:eastAsia="ar-SA"/>
        </w:rPr>
        <w:t>2) признания его недееспособным или ограниченно дееспособным вступившим в законную силу решением суда;</w:t>
      </w:r>
    </w:p>
    <w:p w:rsidR="00AE52B3" w:rsidRPr="008809D6" w:rsidRDefault="00AE52B3" w:rsidP="008809D6">
      <w:pPr>
        <w:autoSpaceDE w:val="0"/>
        <w:ind w:firstLine="709"/>
        <w:jc w:val="both"/>
      </w:pPr>
      <w:r w:rsidRPr="008809D6">
        <w:t xml:space="preserve">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w:t>
      </w:r>
      <w:r w:rsidRPr="008809D6">
        <w:lastRenderedPageBreak/>
        <w:t>подтверждающего право на постоянное проживание гражданина Российской Федерации на территории иностранного государства;</w:t>
      </w:r>
    </w:p>
    <w:p w:rsidR="00AE52B3" w:rsidRPr="008809D6" w:rsidRDefault="00AE52B3" w:rsidP="008809D6">
      <w:pPr>
        <w:autoSpaceDE w:val="0"/>
        <w:ind w:firstLine="709"/>
        <w:jc w:val="both"/>
        <w:rPr>
          <w:bCs/>
          <w:color w:val="000000"/>
          <w:lang w:eastAsia="ar-SA"/>
        </w:rPr>
      </w:pPr>
      <w:r w:rsidRPr="008809D6">
        <w:rPr>
          <w:bCs/>
          <w:color w:val="000000"/>
          <w:lang w:eastAsia="ar-SA"/>
        </w:rPr>
        <w:t>4) подачи письменного заявления об отставке;</w:t>
      </w:r>
    </w:p>
    <w:p w:rsidR="00AE52B3" w:rsidRPr="008809D6" w:rsidRDefault="00AE52B3" w:rsidP="008809D6">
      <w:pPr>
        <w:autoSpaceDE w:val="0"/>
        <w:ind w:firstLine="709"/>
        <w:jc w:val="both"/>
        <w:rPr>
          <w:bCs/>
          <w:color w:val="000000"/>
          <w:lang w:eastAsia="ar-SA"/>
        </w:rPr>
      </w:pPr>
      <w:r w:rsidRPr="008809D6">
        <w:rPr>
          <w:bCs/>
          <w:color w:val="000000"/>
          <w:lang w:eastAsia="ar-SA"/>
        </w:rPr>
        <w:t xml:space="preserve">5) нарушения требований законодательства Российской </w:t>
      </w:r>
      <w:proofErr w:type="gramStart"/>
      <w:r w:rsidRPr="008809D6">
        <w:rPr>
          <w:bCs/>
          <w:color w:val="000000"/>
          <w:lang w:eastAsia="ar-SA"/>
        </w:rPr>
        <w:t>Федерации</w:t>
      </w:r>
      <w:proofErr w:type="gramEnd"/>
      <w:r w:rsidRPr="008809D6">
        <w:rPr>
          <w:bCs/>
          <w:color w:val="000000"/>
          <w:lang w:eastAsia="ar-SA"/>
        </w:rPr>
        <w:t xml:space="preserve">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w:t>
      </w:r>
      <w:r w:rsidRPr="008809D6">
        <w:rPr>
          <w:bCs/>
          <w:color w:val="000000"/>
          <w:spacing w:val="-2"/>
          <w:lang w:eastAsia="ar-SA"/>
        </w:rPr>
        <w:t>числа</w:t>
      </w:r>
      <w:r w:rsidRPr="008809D6">
        <w:rPr>
          <w:bCs/>
          <w:color w:val="000000"/>
          <w:lang w:eastAsia="ar-SA"/>
        </w:rPr>
        <w:t xml:space="preserve"> депутатов Совета;</w:t>
      </w:r>
    </w:p>
    <w:p w:rsidR="00AE52B3" w:rsidRPr="008809D6" w:rsidRDefault="00AE52B3" w:rsidP="008809D6">
      <w:pPr>
        <w:autoSpaceDE w:val="0"/>
        <w:ind w:firstLine="709"/>
        <w:jc w:val="both"/>
        <w:rPr>
          <w:bCs/>
          <w:color w:val="000000"/>
          <w:lang w:eastAsia="ar-SA"/>
        </w:rPr>
      </w:pPr>
      <w:r w:rsidRPr="008809D6">
        <w:rPr>
          <w:bCs/>
          <w:color w:val="000000"/>
          <w:lang w:eastAsia="ar-SA"/>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AE52B3" w:rsidRPr="008809D6" w:rsidRDefault="00AE52B3" w:rsidP="008809D6">
      <w:pPr>
        <w:autoSpaceDE w:val="0"/>
        <w:ind w:firstLine="709"/>
        <w:jc w:val="both"/>
        <w:rPr>
          <w:bCs/>
          <w:color w:val="000000"/>
          <w:lang w:eastAsia="ar-SA"/>
        </w:rPr>
      </w:pPr>
      <w:r w:rsidRPr="008809D6">
        <w:rPr>
          <w:bCs/>
          <w:color w:val="000000"/>
          <w:lang w:eastAsia="ar-SA"/>
        </w:rPr>
        <w:t xml:space="preserve">7) выявления обстоятельств, предусмотренных </w:t>
      </w:r>
      <w:hyperlink r:id="rId59" w:history="1">
        <w:r w:rsidRPr="008809D6">
          <w:rPr>
            <w:color w:val="000000"/>
            <w:lang w:eastAsia="ar-SA"/>
          </w:rPr>
          <w:t>частями 4</w:t>
        </w:r>
      </w:hyperlink>
      <w:r w:rsidRPr="008809D6">
        <w:rPr>
          <w:bCs/>
          <w:color w:val="000000"/>
          <w:lang w:eastAsia="ar-SA"/>
        </w:rPr>
        <w:t xml:space="preserve"> - </w:t>
      </w:r>
      <w:hyperlink r:id="rId60" w:history="1">
        <w:r w:rsidRPr="008809D6">
          <w:rPr>
            <w:color w:val="000000"/>
            <w:lang w:eastAsia="ar-SA"/>
          </w:rPr>
          <w:t>6 статьи 7</w:t>
        </w:r>
      </w:hyperlink>
      <w:r w:rsidRPr="008809D6">
        <w:rPr>
          <w:bCs/>
          <w:color w:val="000000"/>
          <w:lang w:eastAsia="ar-SA"/>
        </w:rPr>
        <w:t xml:space="preserve"> Федерального закона от 07.02.2011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E52B3" w:rsidRPr="008809D6" w:rsidRDefault="00AE52B3" w:rsidP="008809D6">
      <w:pPr>
        <w:autoSpaceDE w:val="0"/>
        <w:ind w:firstLine="709"/>
        <w:jc w:val="both"/>
        <w:rPr>
          <w:color w:val="000000"/>
          <w:lang w:eastAsia="ar-SA"/>
        </w:rPr>
      </w:pPr>
      <w:proofErr w:type="gramStart"/>
      <w:r w:rsidRPr="008809D6">
        <w:rPr>
          <w:color w:val="000000"/>
        </w:rPr>
        <w:t xml:space="preserve">8) несоблюдения ограничений, запретов, неисполнения обязанностей, которые установлены Федеральным </w:t>
      </w:r>
      <w:hyperlink r:id="rId61" w:history="1">
        <w:r w:rsidRPr="008809D6">
          <w:rPr>
            <w:color w:val="000000"/>
          </w:rPr>
          <w:t>законом</w:t>
        </w:r>
      </w:hyperlink>
      <w:r w:rsidRPr="008809D6">
        <w:rPr>
          <w:color w:val="000000"/>
        </w:rPr>
        <w:t xml:space="preserve"> от </w:t>
      </w:r>
      <w:r w:rsidRPr="008809D6">
        <w:rPr>
          <w:bCs/>
          <w:iCs/>
          <w:color w:val="000000"/>
        </w:rPr>
        <w:t xml:space="preserve">25.12.2008 года № 273-ФЗ «О противодействии коррупции», Федеральным </w:t>
      </w:r>
      <w:hyperlink r:id="rId62" w:history="1">
        <w:r w:rsidRPr="008809D6">
          <w:rPr>
            <w:bCs/>
            <w:iCs/>
            <w:color w:val="000000"/>
          </w:rPr>
          <w:t>законом</w:t>
        </w:r>
      </w:hyperlink>
      <w:r w:rsidRPr="008809D6">
        <w:rPr>
          <w:bCs/>
          <w:iCs/>
          <w:color w:val="000000"/>
        </w:rPr>
        <w:t xml:space="preserve"> от 03.12.2012 года  № 230-ФЗ «О контроле за соответствием расходов лиц, замещающих государственные должности, и иных лиц их доходам», Федеральным </w:t>
      </w:r>
      <w:hyperlink r:id="rId63" w:history="1">
        <w:r w:rsidRPr="008809D6">
          <w:rPr>
            <w:bCs/>
            <w:iCs/>
            <w:color w:val="000000"/>
          </w:rPr>
          <w:t>законом</w:t>
        </w:r>
      </w:hyperlink>
      <w:r w:rsidRPr="008809D6">
        <w:rPr>
          <w:bCs/>
          <w:iCs/>
          <w:color w:val="000000"/>
        </w:rPr>
        <w:t xml:space="preserve"> от 07.05.2013 года № 79-ФЗ «О запрете отдельным категориям лиц открывать и иметь счета (вклады), хранить наличные денежные средства и ценности в</w:t>
      </w:r>
      <w:proofErr w:type="gramEnd"/>
      <w:r w:rsidRPr="008809D6">
        <w:rPr>
          <w:bCs/>
          <w:iCs/>
          <w:color w:val="000000"/>
        </w:rPr>
        <w:t xml:space="preserve"> иностранных </w:t>
      </w:r>
      <w:proofErr w:type="gramStart"/>
      <w:r w:rsidRPr="008809D6">
        <w:rPr>
          <w:bCs/>
          <w:iCs/>
          <w:color w:val="000000"/>
        </w:rPr>
        <w:t>банках</w:t>
      </w:r>
      <w:proofErr w:type="gramEnd"/>
      <w:r w:rsidRPr="008809D6">
        <w:rPr>
          <w:bCs/>
          <w:iCs/>
          <w:color w:val="000000"/>
        </w:rPr>
        <w:t>, расположенных за пределами территории Российской Федерации, владеть и (или) пользоваться иностранными финансовыми инструментами».</w:t>
      </w:r>
    </w:p>
    <w:p w:rsidR="00AE52B3" w:rsidRPr="008809D6" w:rsidRDefault="00AE52B3" w:rsidP="008809D6">
      <w:pPr>
        <w:autoSpaceDE w:val="0"/>
        <w:ind w:firstLine="709"/>
        <w:jc w:val="both"/>
        <w:rPr>
          <w:b/>
          <w:color w:val="000000"/>
          <w:lang w:eastAsia="ar-SA"/>
        </w:rPr>
      </w:pPr>
    </w:p>
    <w:p w:rsidR="00AE52B3" w:rsidRPr="008809D6" w:rsidRDefault="00AE52B3" w:rsidP="008809D6">
      <w:pPr>
        <w:autoSpaceDE w:val="0"/>
        <w:ind w:firstLine="709"/>
        <w:jc w:val="both"/>
        <w:rPr>
          <w:b/>
          <w:color w:val="000000"/>
          <w:lang w:eastAsia="ar-SA"/>
        </w:rPr>
      </w:pPr>
      <w:r w:rsidRPr="008809D6">
        <w:rPr>
          <w:b/>
          <w:color w:val="000000"/>
          <w:lang w:eastAsia="ar-SA"/>
        </w:rPr>
        <w:t>Статья 47. Финансовое обеспечение деятельности Контрольно-счетной палаты</w:t>
      </w:r>
    </w:p>
    <w:p w:rsidR="00AE52B3" w:rsidRPr="008809D6" w:rsidRDefault="00AE52B3" w:rsidP="008809D6">
      <w:pPr>
        <w:tabs>
          <w:tab w:val="left" w:pos="0"/>
          <w:tab w:val="left" w:pos="1080"/>
        </w:tabs>
        <w:suppressAutoHyphens/>
        <w:jc w:val="both"/>
        <w:rPr>
          <w:bCs/>
          <w:color w:val="000000"/>
          <w:lang w:eastAsia="ar-SA"/>
        </w:rPr>
      </w:pPr>
      <w:r w:rsidRPr="008809D6">
        <w:rPr>
          <w:bCs/>
          <w:color w:val="000000"/>
          <w:lang w:eastAsia="ar-SA"/>
        </w:rPr>
        <w:tab/>
        <w:t>1. Финансовое обеспечение деятельности Контрольно-счетной палаты осуществляется за счет средств бюджета муниципального образования Щербиновский район.</w:t>
      </w:r>
    </w:p>
    <w:p w:rsidR="00AE52B3" w:rsidRPr="008809D6" w:rsidRDefault="00AE52B3" w:rsidP="008809D6">
      <w:pPr>
        <w:tabs>
          <w:tab w:val="left" w:pos="0"/>
          <w:tab w:val="left" w:pos="1080"/>
        </w:tabs>
        <w:suppressAutoHyphens/>
        <w:jc w:val="both"/>
        <w:rPr>
          <w:bCs/>
          <w:color w:val="000000"/>
          <w:lang w:eastAsia="ar-SA"/>
        </w:rPr>
      </w:pPr>
      <w:r w:rsidRPr="008809D6">
        <w:rPr>
          <w:bCs/>
          <w:color w:val="000000"/>
          <w:lang w:eastAsia="ar-SA"/>
        </w:rPr>
        <w:tab/>
        <w:t>2. Контрольно-счетная палата самостоятельно распоряжается средствами бюджета муниципального образования Щербиновский район, направляемыми на обеспечение ее деятельности.</w:t>
      </w:r>
    </w:p>
    <w:p w:rsidR="00AE52B3" w:rsidRPr="008809D6" w:rsidRDefault="00AE52B3" w:rsidP="008809D6">
      <w:pPr>
        <w:tabs>
          <w:tab w:val="left" w:pos="0"/>
          <w:tab w:val="left" w:pos="1080"/>
        </w:tabs>
        <w:suppressAutoHyphens/>
        <w:jc w:val="both"/>
        <w:rPr>
          <w:bCs/>
          <w:color w:val="000000"/>
          <w:lang w:eastAsia="ar-SA"/>
        </w:rPr>
      </w:pPr>
      <w:r w:rsidRPr="008809D6">
        <w:rPr>
          <w:bCs/>
          <w:color w:val="000000"/>
          <w:lang w:eastAsia="ar-SA"/>
        </w:rPr>
        <w:tab/>
        <w:t xml:space="preserve">3. </w:t>
      </w:r>
      <w:proofErr w:type="gramStart"/>
      <w:r w:rsidRPr="008809D6">
        <w:rPr>
          <w:bCs/>
          <w:color w:val="000000"/>
          <w:lang w:eastAsia="ar-SA"/>
        </w:rPr>
        <w:t>Контроль за</w:t>
      </w:r>
      <w:proofErr w:type="gramEnd"/>
      <w:r w:rsidRPr="008809D6">
        <w:rPr>
          <w:bCs/>
          <w:color w:val="000000"/>
          <w:lang w:eastAsia="ar-SA"/>
        </w:rPr>
        <w:t xml:space="preserve"> использованием Контрольно-счетной палатой средств бюджета муниципального образования Щербиновский район, муниципального имущества муниципального образования Щербиновский район осуществляется на основании решений Совета.</w:t>
      </w:r>
    </w:p>
    <w:p w:rsidR="00AE52B3" w:rsidRPr="008809D6" w:rsidRDefault="00AE52B3" w:rsidP="008809D6">
      <w:pPr>
        <w:tabs>
          <w:tab w:val="left" w:pos="1080"/>
        </w:tabs>
        <w:suppressAutoHyphens/>
        <w:jc w:val="both"/>
        <w:rPr>
          <w:bCs/>
          <w:color w:val="000000"/>
          <w:lang w:eastAsia="ar-SA"/>
        </w:rPr>
      </w:pPr>
    </w:p>
    <w:p w:rsidR="00AE52B3" w:rsidRPr="008809D6" w:rsidRDefault="00AE52B3" w:rsidP="008809D6">
      <w:pPr>
        <w:tabs>
          <w:tab w:val="left" w:pos="0"/>
        </w:tabs>
        <w:suppressAutoHyphens/>
        <w:ind w:firstLine="709"/>
        <w:jc w:val="both"/>
        <w:rPr>
          <w:b/>
          <w:color w:val="000000"/>
          <w:lang w:eastAsia="ar-SA"/>
        </w:rPr>
      </w:pPr>
      <w:r w:rsidRPr="008809D6">
        <w:rPr>
          <w:b/>
          <w:color w:val="000000"/>
          <w:lang w:eastAsia="ar-SA"/>
        </w:rPr>
        <w:t>Статья 48. Полномочия и порядок деятельности Контрольно-счетной палаты</w:t>
      </w:r>
    </w:p>
    <w:p w:rsidR="00AE52B3" w:rsidRPr="008809D6" w:rsidRDefault="00AE52B3" w:rsidP="008809D6">
      <w:pPr>
        <w:tabs>
          <w:tab w:val="left" w:pos="0"/>
        </w:tabs>
        <w:ind w:firstLine="720"/>
        <w:jc w:val="both"/>
      </w:pPr>
      <w:r w:rsidRPr="008809D6">
        <w:t>1. К основным полномочиям Контрольно-счетной палаты относятся:</w:t>
      </w:r>
    </w:p>
    <w:p w:rsidR="00AE52B3" w:rsidRPr="008809D6" w:rsidRDefault="00AE52B3" w:rsidP="008809D6">
      <w:pPr>
        <w:autoSpaceDE w:val="0"/>
        <w:autoSpaceDN w:val="0"/>
        <w:adjustRightInd w:val="0"/>
        <w:ind w:firstLine="720"/>
        <w:jc w:val="both"/>
        <w:rPr>
          <w:rFonts w:eastAsia="Calibri"/>
        </w:rPr>
      </w:pPr>
      <w:r w:rsidRPr="008809D6">
        <w:rPr>
          <w:rFonts w:eastAsia="Calibri"/>
        </w:rPr>
        <w:t>1) организация и осуществление контроля за законностью и эффективностью использования средств бюджета муниципального образования Щербиновский район, а также иных сре</w:t>
      </w:r>
      <w:proofErr w:type="gramStart"/>
      <w:r w:rsidRPr="008809D6">
        <w:rPr>
          <w:rFonts w:eastAsia="Calibri"/>
        </w:rPr>
        <w:t>дств в сл</w:t>
      </w:r>
      <w:proofErr w:type="gramEnd"/>
      <w:r w:rsidRPr="008809D6">
        <w:rPr>
          <w:rFonts w:eastAsia="Calibri"/>
        </w:rPr>
        <w:t>учаях, предусмотренных законодательством Российской Федерации;</w:t>
      </w:r>
    </w:p>
    <w:p w:rsidR="00AE52B3" w:rsidRPr="008809D6" w:rsidRDefault="00AE52B3" w:rsidP="008809D6">
      <w:pPr>
        <w:autoSpaceDE w:val="0"/>
        <w:autoSpaceDN w:val="0"/>
        <w:adjustRightInd w:val="0"/>
        <w:ind w:firstLine="720"/>
        <w:jc w:val="both"/>
        <w:rPr>
          <w:rFonts w:eastAsia="Calibri"/>
        </w:rPr>
      </w:pPr>
      <w:r w:rsidRPr="008809D6">
        <w:rPr>
          <w:rFonts w:eastAsia="Calibri"/>
        </w:rPr>
        <w:t>2) экспертиза проекта бюджета муниципального образования Щербиновский район, проверка и анализ обоснованности его показателей;</w:t>
      </w:r>
    </w:p>
    <w:p w:rsidR="00AE52B3" w:rsidRPr="008809D6" w:rsidRDefault="00AE52B3" w:rsidP="008809D6">
      <w:pPr>
        <w:autoSpaceDE w:val="0"/>
        <w:autoSpaceDN w:val="0"/>
        <w:adjustRightInd w:val="0"/>
        <w:ind w:firstLine="720"/>
        <w:jc w:val="both"/>
        <w:rPr>
          <w:rFonts w:eastAsia="Calibri"/>
        </w:rPr>
      </w:pPr>
      <w:r w:rsidRPr="008809D6">
        <w:rPr>
          <w:rFonts w:eastAsia="Calibri"/>
        </w:rPr>
        <w:t>3) внешняя проверка годового отчета об исполнении бюджета муниципального образования Щербиновский район;</w:t>
      </w:r>
    </w:p>
    <w:p w:rsidR="00AE52B3" w:rsidRPr="008809D6" w:rsidRDefault="00AE52B3" w:rsidP="008809D6">
      <w:pPr>
        <w:autoSpaceDE w:val="0"/>
        <w:autoSpaceDN w:val="0"/>
        <w:adjustRightInd w:val="0"/>
        <w:ind w:firstLine="720"/>
        <w:jc w:val="both"/>
        <w:rPr>
          <w:rFonts w:eastAsia="Calibri"/>
        </w:rPr>
      </w:pPr>
      <w:r w:rsidRPr="008809D6">
        <w:rPr>
          <w:rFonts w:eastAsia="Calibri"/>
        </w:rPr>
        <w:t xml:space="preserve">4) проведение аудита в сфере закупок товаров, работ и услуг в соответствии с Федеральным </w:t>
      </w:r>
      <w:hyperlink r:id="rId64" w:history="1">
        <w:r w:rsidRPr="008809D6">
          <w:rPr>
            <w:rFonts w:eastAsia="Calibri"/>
            <w:color w:val="000000"/>
          </w:rPr>
          <w:t>законом</w:t>
        </w:r>
      </w:hyperlink>
      <w:r w:rsidRPr="008809D6">
        <w:rPr>
          <w:rFonts w:eastAsia="Calibri"/>
        </w:rPr>
        <w:t xml:space="preserve"> от 05.04.2013 года № 44-ФЗ «О контрактной системе в сфере закупок товаров, работ, услуг для обеспечения государственных и муниципальных нужд»;</w:t>
      </w:r>
    </w:p>
    <w:p w:rsidR="00AE52B3" w:rsidRPr="008809D6" w:rsidRDefault="00AE52B3" w:rsidP="008809D6">
      <w:pPr>
        <w:autoSpaceDE w:val="0"/>
        <w:autoSpaceDN w:val="0"/>
        <w:adjustRightInd w:val="0"/>
        <w:ind w:firstLine="720"/>
        <w:jc w:val="both"/>
        <w:rPr>
          <w:rFonts w:eastAsia="Calibri"/>
        </w:rPr>
      </w:pPr>
      <w:r w:rsidRPr="008809D6">
        <w:rPr>
          <w:rFonts w:eastAsia="Calibri"/>
        </w:rPr>
        <w:t>5) оценка эффективности формирования собственности</w:t>
      </w:r>
      <w:r w:rsidRPr="008809D6">
        <w:t xml:space="preserve"> муниципального образования Щербиновский район</w:t>
      </w:r>
      <w:r w:rsidRPr="008809D6">
        <w:rPr>
          <w:rFonts w:eastAsia="Calibri"/>
        </w:rPr>
        <w:t xml:space="preserve">, управления и распоряжения такой собственностью и </w:t>
      </w:r>
      <w:proofErr w:type="gramStart"/>
      <w:r w:rsidRPr="008809D6">
        <w:rPr>
          <w:rFonts w:eastAsia="Calibri"/>
        </w:rPr>
        <w:t>контроль за</w:t>
      </w:r>
      <w:proofErr w:type="gramEnd"/>
      <w:r w:rsidRPr="008809D6">
        <w:rPr>
          <w:rFonts w:eastAsia="Calibri"/>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AE52B3" w:rsidRPr="008809D6" w:rsidRDefault="00AE52B3" w:rsidP="008809D6">
      <w:pPr>
        <w:autoSpaceDE w:val="0"/>
        <w:autoSpaceDN w:val="0"/>
        <w:adjustRightInd w:val="0"/>
        <w:ind w:firstLine="720"/>
        <w:jc w:val="both"/>
        <w:rPr>
          <w:rFonts w:eastAsia="Calibri"/>
        </w:rPr>
      </w:pPr>
      <w:proofErr w:type="gramStart"/>
      <w:r w:rsidRPr="008809D6">
        <w:rPr>
          <w:rFonts w:eastAsia="Calibri"/>
        </w:rPr>
        <w:lastRenderedPageBreak/>
        <w:t>6) оценка эффективности предоставления налоговых и иных льгот и преимуществ, бюджетных кредитов за счет средств бюджета муниципального образования Щербиновский район,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муниципального образования Щербиновский район и имущества, находящегося в собственности</w:t>
      </w:r>
      <w:r w:rsidRPr="008809D6">
        <w:t xml:space="preserve"> муниципального образования Щербиновский район</w:t>
      </w:r>
      <w:r w:rsidRPr="008809D6">
        <w:rPr>
          <w:rFonts w:eastAsia="Calibri"/>
        </w:rPr>
        <w:t>;</w:t>
      </w:r>
      <w:proofErr w:type="gramEnd"/>
    </w:p>
    <w:p w:rsidR="00AE52B3" w:rsidRPr="008809D6" w:rsidRDefault="00AE52B3" w:rsidP="008809D6">
      <w:pPr>
        <w:autoSpaceDE w:val="0"/>
        <w:autoSpaceDN w:val="0"/>
        <w:adjustRightInd w:val="0"/>
        <w:ind w:firstLine="720"/>
        <w:jc w:val="both"/>
        <w:rPr>
          <w:rFonts w:eastAsia="Calibri"/>
        </w:rPr>
      </w:pPr>
      <w:r w:rsidRPr="008809D6">
        <w:rPr>
          <w:rFonts w:eastAsia="Calibri"/>
        </w:rPr>
        <w:t xml:space="preserve">7) экспертиза проектов муниципальных правовых актов в части, касающейся расходных обязательств </w:t>
      </w:r>
      <w:r w:rsidRPr="008809D6">
        <w:t>муниципального образования Щербиновский район</w:t>
      </w:r>
      <w:r w:rsidRPr="008809D6">
        <w:rPr>
          <w:rFonts w:eastAsia="Calibri"/>
        </w:rPr>
        <w:t>, экспертиза проектов муниципальных правовых актов, приводящих к изменению доходов  бюджета муниципального образования Щербиновский район, а также муниципальных программ (проектов муниципальных программ);</w:t>
      </w:r>
    </w:p>
    <w:p w:rsidR="00AE52B3" w:rsidRPr="008809D6" w:rsidRDefault="00AE52B3" w:rsidP="008809D6">
      <w:pPr>
        <w:autoSpaceDE w:val="0"/>
        <w:autoSpaceDN w:val="0"/>
        <w:adjustRightInd w:val="0"/>
        <w:ind w:firstLine="720"/>
        <w:jc w:val="both"/>
        <w:rPr>
          <w:rFonts w:eastAsia="Calibri"/>
        </w:rPr>
      </w:pPr>
      <w:r w:rsidRPr="008809D6">
        <w:rPr>
          <w:rFonts w:eastAsia="Calibri"/>
        </w:rPr>
        <w:t xml:space="preserve">8) анализ и мониторинг бюджетного процесса в </w:t>
      </w:r>
      <w:r w:rsidRPr="008809D6">
        <w:t>муниципальном образовании Щербиновский район</w:t>
      </w:r>
      <w:r w:rsidRPr="008809D6">
        <w:rPr>
          <w:rFonts w:eastAsia="Calibri"/>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AE52B3" w:rsidRPr="008809D6" w:rsidRDefault="00AE52B3" w:rsidP="008809D6">
      <w:pPr>
        <w:autoSpaceDE w:val="0"/>
        <w:autoSpaceDN w:val="0"/>
        <w:adjustRightInd w:val="0"/>
        <w:ind w:firstLine="720"/>
        <w:jc w:val="both"/>
        <w:rPr>
          <w:rFonts w:eastAsia="Calibri"/>
        </w:rPr>
      </w:pPr>
      <w:r w:rsidRPr="008809D6">
        <w:rPr>
          <w:rFonts w:eastAsia="Calibri"/>
        </w:rPr>
        <w:t xml:space="preserve">9) проведение оперативного анализа исполнения и </w:t>
      </w:r>
      <w:proofErr w:type="gramStart"/>
      <w:r w:rsidRPr="008809D6">
        <w:rPr>
          <w:rFonts w:eastAsia="Calibri"/>
        </w:rPr>
        <w:t>контроля за</w:t>
      </w:r>
      <w:proofErr w:type="gramEnd"/>
      <w:r w:rsidRPr="008809D6">
        <w:rPr>
          <w:rFonts w:eastAsia="Calibri"/>
        </w:rPr>
        <w:t xml:space="preserve"> организацией исполнения бюджета муниципального образования Щербиновский район в текущем финансовом году, ежеквартальное представление информации о ходе исполнения бюджета муниципального образования Щербиновский район, о результатах проведенных контрольных и экспертно-аналитических мероприятий в Совет и главе муниципального образования Щербиновский </w:t>
      </w:r>
      <w:r w:rsidRPr="008809D6">
        <w:t>район</w:t>
      </w:r>
      <w:r w:rsidRPr="008809D6">
        <w:rPr>
          <w:rFonts w:eastAsia="Calibri"/>
        </w:rPr>
        <w:t>;</w:t>
      </w:r>
    </w:p>
    <w:p w:rsidR="00AE52B3" w:rsidRPr="008809D6" w:rsidRDefault="00AE52B3" w:rsidP="008809D6">
      <w:pPr>
        <w:autoSpaceDE w:val="0"/>
        <w:autoSpaceDN w:val="0"/>
        <w:adjustRightInd w:val="0"/>
        <w:ind w:firstLine="720"/>
        <w:jc w:val="both"/>
        <w:rPr>
          <w:rFonts w:eastAsia="Calibri"/>
        </w:rPr>
      </w:pPr>
      <w:r w:rsidRPr="008809D6">
        <w:rPr>
          <w:rFonts w:eastAsia="Calibri"/>
        </w:rPr>
        <w:t xml:space="preserve">10) осуществление </w:t>
      </w:r>
      <w:proofErr w:type="gramStart"/>
      <w:r w:rsidRPr="008809D6">
        <w:rPr>
          <w:rFonts w:eastAsia="Calibri"/>
        </w:rPr>
        <w:t>контроля за</w:t>
      </w:r>
      <w:proofErr w:type="gramEnd"/>
      <w:r w:rsidRPr="008809D6">
        <w:rPr>
          <w:rFonts w:eastAsia="Calibri"/>
        </w:rPr>
        <w:t xml:space="preserve"> состоянием муниципального внутреннего и внешнего долга;</w:t>
      </w:r>
    </w:p>
    <w:p w:rsidR="00AE52B3" w:rsidRPr="008809D6" w:rsidRDefault="00AE52B3" w:rsidP="008809D6">
      <w:pPr>
        <w:autoSpaceDE w:val="0"/>
        <w:autoSpaceDN w:val="0"/>
        <w:adjustRightInd w:val="0"/>
        <w:ind w:firstLine="720"/>
        <w:jc w:val="both"/>
        <w:rPr>
          <w:rFonts w:eastAsia="Calibri"/>
        </w:rPr>
      </w:pPr>
      <w:r w:rsidRPr="008809D6">
        <w:rPr>
          <w:rFonts w:eastAsia="Calibri"/>
        </w:rPr>
        <w:t xml:space="preserve">11) оценка реализуемости, рисков и результатов достижения целей социально-экономического развития </w:t>
      </w:r>
      <w:r w:rsidRPr="008809D6">
        <w:t>муниципального образования Щербиновский район</w:t>
      </w:r>
      <w:r w:rsidRPr="008809D6">
        <w:rPr>
          <w:rFonts w:eastAsia="Calibri"/>
        </w:rPr>
        <w:t xml:space="preserve">, предусмотренных документами стратегического планирования </w:t>
      </w:r>
      <w:r w:rsidRPr="008809D6">
        <w:t>муниципального образования Щербиновский район</w:t>
      </w:r>
      <w:r w:rsidRPr="008809D6">
        <w:rPr>
          <w:rFonts w:eastAsia="Calibri"/>
        </w:rPr>
        <w:t>, в пределах компетенции Контрольно-счетной палаты;</w:t>
      </w:r>
    </w:p>
    <w:p w:rsidR="00AE52B3" w:rsidRPr="008809D6" w:rsidRDefault="00AE52B3" w:rsidP="008809D6">
      <w:pPr>
        <w:autoSpaceDE w:val="0"/>
        <w:autoSpaceDN w:val="0"/>
        <w:adjustRightInd w:val="0"/>
        <w:ind w:firstLine="720"/>
        <w:jc w:val="both"/>
        <w:rPr>
          <w:rFonts w:eastAsia="Calibri"/>
        </w:rPr>
      </w:pPr>
      <w:r w:rsidRPr="008809D6">
        <w:rPr>
          <w:rFonts w:eastAsia="Calibri"/>
        </w:rPr>
        <w:t>12) участие в пределах полномочий в мероприятиях, направленных на противодействие коррупции;</w:t>
      </w:r>
    </w:p>
    <w:p w:rsidR="00AE52B3" w:rsidRPr="008809D6" w:rsidRDefault="00AE52B3" w:rsidP="008809D6">
      <w:pPr>
        <w:autoSpaceDE w:val="0"/>
        <w:ind w:firstLine="720"/>
        <w:jc w:val="both"/>
        <w:rPr>
          <w:rFonts w:eastAsia="Calibri"/>
        </w:rPr>
      </w:pPr>
      <w:r w:rsidRPr="008809D6">
        <w:rPr>
          <w:rFonts w:eastAsia="Calibri"/>
        </w:rPr>
        <w:t xml:space="preserve">13) </w:t>
      </w:r>
      <w:r w:rsidRPr="008809D6">
        <w:t>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r w:rsidRPr="008809D6">
        <w:rPr>
          <w:rFonts w:eastAsia="Calibri"/>
        </w:rPr>
        <w:t>.</w:t>
      </w:r>
    </w:p>
    <w:p w:rsidR="00AE52B3" w:rsidRPr="008809D6" w:rsidRDefault="00AE52B3" w:rsidP="008809D6">
      <w:pPr>
        <w:autoSpaceDE w:val="0"/>
        <w:ind w:firstLine="709"/>
        <w:jc w:val="both"/>
        <w:rPr>
          <w:b/>
          <w:bCs/>
          <w:color w:val="000000"/>
          <w:lang w:eastAsia="ar-SA"/>
        </w:rPr>
      </w:pPr>
      <w:r w:rsidRPr="008809D6">
        <w:rPr>
          <w:b/>
          <w:bCs/>
          <w:color w:val="000000"/>
          <w:lang w:eastAsia="ar-SA"/>
        </w:rPr>
        <w:t xml:space="preserve">2. Контрольно-счетная палата наряду с полномочиями, предусмотренными </w:t>
      </w:r>
      <w:hyperlink r:id="rId65" w:history="1">
        <w:r w:rsidRPr="008809D6">
          <w:rPr>
            <w:b/>
            <w:color w:val="000000"/>
          </w:rPr>
          <w:t>частью 1</w:t>
        </w:r>
      </w:hyperlink>
      <w:r w:rsidRPr="008809D6">
        <w:rPr>
          <w:b/>
          <w:color w:val="000000"/>
        </w:rPr>
        <w:t xml:space="preserve"> </w:t>
      </w:r>
      <w:r w:rsidRPr="008809D6">
        <w:rPr>
          <w:b/>
          <w:bCs/>
          <w:color w:val="000000"/>
          <w:lang w:eastAsia="ar-SA"/>
        </w:rPr>
        <w:t xml:space="preserve">настоящей статьи, осуществляет </w:t>
      </w:r>
      <w:proofErr w:type="gramStart"/>
      <w:r w:rsidRPr="008809D6">
        <w:rPr>
          <w:b/>
          <w:bCs/>
          <w:color w:val="000000"/>
          <w:lang w:eastAsia="ar-SA"/>
        </w:rPr>
        <w:t>контроль за</w:t>
      </w:r>
      <w:proofErr w:type="gramEnd"/>
      <w:r w:rsidRPr="008809D6">
        <w:rPr>
          <w:b/>
          <w:bCs/>
          <w:color w:val="000000"/>
          <w:lang w:eastAsia="ar-SA"/>
        </w:rPr>
        <w:t xml:space="preserve"> законностью (и эффективностью) использования средств бюджета муниципального образования Щербиновский район, поступивших в бюджеты поселений, входящих в состав муниципального образования Щербиновский район.</w:t>
      </w:r>
    </w:p>
    <w:p w:rsidR="00AE52B3" w:rsidRPr="008809D6" w:rsidRDefault="00AE52B3" w:rsidP="008809D6">
      <w:pPr>
        <w:autoSpaceDE w:val="0"/>
        <w:ind w:firstLine="709"/>
        <w:jc w:val="both"/>
        <w:rPr>
          <w:bCs/>
          <w:color w:val="000000"/>
          <w:lang w:eastAsia="ar-SA"/>
        </w:rPr>
      </w:pPr>
      <w:r w:rsidRPr="008809D6">
        <w:rPr>
          <w:bCs/>
          <w:color w:val="000000"/>
          <w:lang w:eastAsia="ar-SA"/>
        </w:rPr>
        <w:t xml:space="preserve">3. На основании соглашений, заключенных Советом с представительными органами поселений, входящих в состав муниципального образования Щербиновский район, Контрольно-счетная палата осуществляет полномочия </w:t>
      </w:r>
      <w:proofErr w:type="spellStart"/>
      <w:r w:rsidRPr="008809D6">
        <w:rPr>
          <w:bCs/>
          <w:color w:val="000000"/>
          <w:lang w:eastAsia="ar-SA"/>
        </w:rPr>
        <w:t>контрольно</w:t>
      </w:r>
      <w:proofErr w:type="spellEnd"/>
      <w:r w:rsidRPr="008809D6">
        <w:rPr>
          <w:bCs/>
          <w:color w:val="000000"/>
          <w:lang w:eastAsia="ar-SA"/>
        </w:rPr>
        <w:t xml:space="preserve"> – счетных органов поселений по осуществлению внешнего муниципального финансового контроля.</w:t>
      </w:r>
    </w:p>
    <w:p w:rsidR="00AE52B3" w:rsidRPr="008809D6" w:rsidRDefault="00AE52B3" w:rsidP="008809D6">
      <w:pPr>
        <w:autoSpaceDE w:val="0"/>
        <w:ind w:firstLine="709"/>
        <w:jc w:val="both"/>
        <w:rPr>
          <w:bCs/>
          <w:color w:val="000000"/>
          <w:lang w:eastAsia="ar-SA"/>
        </w:rPr>
      </w:pPr>
      <w:r w:rsidRPr="008809D6">
        <w:rPr>
          <w:bCs/>
          <w:color w:val="000000"/>
          <w:lang w:eastAsia="ar-SA"/>
        </w:rPr>
        <w:t>4. Контрольно-счетная палата осуществляет свою деятельность на основе плана, который разрабатывается и утверждается ею самостоятельно.</w:t>
      </w:r>
    </w:p>
    <w:p w:rsidR="00AE52B3" w:rsidRPr="008809D6" w:rsidRDefault="00AE52B3" w:rsidP="008809D6">
      <w:pPr>
        <w:autoSpaceDE w:val="0"/>
        <w:ind w:firstLine="709"/>
        <w:jc w:val="both"/>
        <w:rPr>
          <w:bCs/>
          <w:color w:val="000000"/>
          <w:lang w:eastAsia="ar-SA"/>
        </w:rPr>
      </w:pPr>
      <w:r w:rsidRPr="008809D6">
        <w:rPr>
          <w:bCs/>
          <w:color w:val="000000"/>
          <w:lang w:eastAsia="ar-SA"/>
        </w:rPr>
        <w:t>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главы муниципального образования Щербиновский район.</w:t>
      </w:r>
    </w:p>
    <w:p w:rsidR="00AE52B3" w:rsidRPr="008809D6" w:rsidRDefault="00AE52B3" w:rsidP="008809D6">
      <w:pPr>
        <w:autoSpaceDE w:val="0"/>
        <w:ind w:firstLine="709"/>
        <w:jc w:val="both"/>
        <w:rPr>
          <w:bCs/>
          <w:color w:val="000000"/>
          <w:lang w:eastAsia="ar-SA"/>
        </w:rPr>
      </w:pPr>
      <w:r w:rsidRPr="008809D6">
        <w:rPr>
          <w:bCs/>
          <w:color w:val="000000"/>
          <w:lang w:eastAsia="ar-SA"/>
        </w:rPr>
        <w:t>5. Контрольные, экспертно-аналитические мероприятия, осуществляемые</w:t>
      </w:r>
      <w:proofErr w:type="gramStart"/>
      <w:r w:rsidRPr="008809D6">
        <w:rPr>
          <w:bCs/>
          <w:color w:val="000000"/>
          <w:lang w:eastAsia="ar-SA"/>
        </w:rPr>
        <w:t xml:space="preserve"> </w:t>
      </w:r>
      <w:proofErr w:type="spellStart"/>
      <w:r w:rsidRPr="008809D6">
        <w:rPr>
          <w:bCs/>
          <w:color w:val="000000"/>
          <w:lang w:eastAsia="ar-SA"/>
        </w:rPr>
        <w:t>К</w:t>
      </w:r>
      <w:proofErr w:type="gramEnd"/>
      <w:r w:rsidRPr="008809D6">
        <w:rPr>
          <w:bCs/>
          <w:color w:val="000000"/>
          <w:lang w:eastAsia="ar-SA"/>
        </w:rPr>
        <w:t>онтрольно</w:t>
      </w:r>
      <w:proofErr w:type="spellEnd"/>
      <w:r w:rsidRPr="008809D6">
        <w:rPr>
          <w:bCs/>
          <w:color w:val="000000"/>
          <w:lang w:eastAsia="ar-SA"/>
        </w:rPr>
        <w:t xml:space="preserve"> - счетной палатой, оформляются соответствующими актами. </w:t>
      </w:r>
    </w:p>
    <w:p w:rsidR="00AE52B3" w:rsidRPr="008809D6" w:rsidRDefault="00AE52B3" w:rsidP="008809D6">
      <w:pPr>
        <w:autoSpaceDE w:val="0"/>
        <w:ind w:firstLine="709"/>
        <w:jc w:val="both"/>
        <w:rPr>
          <w:bCs/>
          <w:color w:val="000000"/>
          <w:lang w:eastAsia="ar-SA"/>
        </w:rPr>
      </w:pPr>
      <w:r w:rsidRPr="008809D6">
        <w:rPr>
          <w:bCs/>
          <w:color w:val="000000"/>
          <w:lang w:eastAsia="ar-SA"/>
        </w:rPr>
        <w:t xml:space="preserve"> 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w:t>
      </w:r>
      <w:r w:rsidRPr="008809D6">
        <w:rPr>
          <w:bCs/>
          <w:color w:val="000000"/>
          <w:lang w:eastAsia="ar-SA"/>
        </w:rPr>
        <w:lastRenderedPageBreak/>
        <w:t>средствах массовой информации или размещается в сети Интернет только после его рассмотрения Советом.</w:t>
      </w:r>
    </w:p>
    <w:p w:rsidR="00AE52B3" w:rsidRPr="008809D6" w:rsidRDefault="00AE52B3" w:rsidP="008809D6">
      <w:pPr>
        <w:autoSpaceDE w:val="0"/>
        <w:ind w:firstLine="709"/>
        <w:jc w:val="both"/>
        <w:rPr>
          <w:bCs/>
          <w:color w:val="000000"/>
          <w:lang w:eastAsia="ar-SA"/>
        </w:rPr>
      </w:pPr>
      <w:proofErr w:type="gramStart"/>
      <w:r w:rsidRPr="008809D6">
        <w:rPr>
          <w:bCs/>
          <w:color w:val="000000"/>
          <w:lang w:eastAsia="ar-SA"/>
        </w:rPr>
        <w:t>Контрольно-счетная палата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roofErr w:type="gramEnd"/>
    </w:p>
    <w:p w:rsidR="00AE52B3" w:rsidRPr="008809D6" w:rsidRDefault="00AE52B3" w:rsidP="008809D6">
      <w:pPr>
        <w:widowControl w:val="0"/>
        <w:tabs>
          <w:tab w:val="left" w:pos="0"/>
        </w:tabs>
        <w:ind w:firstLine="709"/>
        <w:jc w:val="both"/>
        <w:rPr>
          <w:bCs/>
          <w:color w:val="000000"/>
          <w:lang w:eastAsia="ar-SA"/>
        </w:rPr>
      </w:pPr>
      <w:r w:rsidRPr="008809D6">
        <w:rPr>
          <w:bCs/>
          <w:color w:val="000000"/>
          <w:lang w:eastAsia="ar-SA"/>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AE52B3" w:rsidRPr="008809D6" w:rsidRDefault="00AE52B3" w:rsidP="008809D6">
      <w:pPr>
        <w:tabs>
          <w:tab w:val="left" w:pos="0"/>
        </w:tabs>
        <w:ind w:firstLine="709"/>
        <w:jc w:val="both"/>
        <w:rPr>
          <w:bCs/>
          <w:color w:val="000000"/>
          <w:lang w:eastAsia="ar-SA"/>
        </w:rPr>
      </w:pPr>
      <w:r w:rsidRPr="008809D6">
        <w:rPr>
          <w:bCs/>
          <w:color w:val="000000"/>
          <w:lang w:eastAsia="ar-SA"/>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AE52B3" w:rsidRPr="008809D6" w:rsidRDefault="00AE52B3" w:rsidP="008809D6">
      <w:pPr>
        <w:suppressAutoHyphens/>
        <w:autoSpaceDE w:val="0"/>
        <w:ind w:firstLine="709"/>
        <w:jc w:val="both"/>
        <w:rPr>
          <w:color w:val="000000"/>
          <w:lang w:eastAsia="ar-SA"/>
        </w:rPr>
      </w:pPr>
    </w:p>
    <w:p w:rsidR="00AE52B3" w:rsidRPr="008809D6" w:rsidRDefault="00AE52B3" w:rsidP="008809D6">
      <w:pPr>
        <w:autoSpaceDE w:val="0"/>
        <w:ind w:firstLine="851"/>
        <w:jc w:val="both"/>
        <w:rPr>
          <w:b/>
        </w:rPr>
      </w:pPr>
      <w:r w:rsidRPr="008809D6">
        <w:rPr>
          <w:b/>
        </w:rPr>
        <w:t>Статья 49. Муниципальный контроль</w:t>
      </w:r>
    </w:p>
    <w:p w:rsidR="00AE52B3" w:rsidRPr="008809D6" w:rsidRDefault="00AE52B3" w:rsidP="008809D6">
      <w:pPr>
        <w:autoSpaceDE w:val="0"/>
        <w:autoSpaceDN w:val="0"/>
        <w:adjustRightInd w:val="0"/>
        <w:ind w:firstLine="720"/>
        <w:jc w:val="both"/>
        <w:rPr>
          <w:rFonts w:eastAsia="Calibri"/>
        </w:rPr>
      </w:pPr>
      <w:r w:rsidRPr="008809D6">
        <w:t xml:space="preserve"> 1. </w:t>
      </w:r>
      <w:proofErr w:type="gramStart"/>
      <w:r w:rsidRPr="008809D6">
        <w:rPr>
          <w:rFonts w:eastAsia="Calibri"/>
        </w:rPr>
        <w:t xml:space="preserve">Органы местного самоуправления </w:t>
      </w:r>
      <w:r w:rsidRPr="008809D6">
        <w:t>муниципального образования Щербиновский район</w:t>
      </w:r>
      <w:r w:rsidRPr="008809D6">
        <w:rPr>
          <w:rFonts w:eastAsia="Calibri"/>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roofErr w:type="gramEnd"/>
    </w:p>
    <w:p w:rsidR="00AE52B3" w:rsidRPr="008809D6" w:rsidRDefault="00AE52B3" w:rsidP="008809D6">
      <w:pPr>
        <w:autoSpaceDE w:val="0"/>
        <w:autoSpaceDN w:val="0"/>
        <w:adjustRightInd w:val="0"/>
        <w:ind w:firstLine="720"/>
        <w:jc w:val="both"/>
        <w:rPr>
          <w:bCs/>
        </w:rPr>
      </w:pPr>
      <w:r w:rsidRPr="008809D6">
        <w:rPr>
          <w:bCs/>
        </w:rPr>
        <w:t xml:space="preserve">2. Организация и осуществление видов муниципального контроля регулируются Федеральным </w:t>
      </w:r>
      <w:hyperlink r:id="rId66" w:history="1">
        <w:r w:rsidRPr="008809D6">
          <w:rPr>
            <w:bCs/>
          </w:rPr>
          <w:t>законом</w:t>
        </w:r>
      </w:hyperlink>
      <w:r w:rsidRPr="008809D6">
        <w:rPr>
          <w:bCs/>
        </w:rPr>
        <w:t xml:space="preserve"> от 31.07.2020 года № 248-ФЗ «О государственном контроле (надзоре) и муниципальном контроле в Российской Федерации».</w:t>
      </w:r>
    </w:p>
    <w:p w:rsidR="00AE52B3" w:rsidRPr="008809D6" w:rsidRDefault="00AE52B3" w:rsidP="008809D6">
      <w:pPr>
        <w:ind w:firstLine="720"/>
        <w:jc w:val="both"/>
      </w:pPr>
      <w:r w:rsidRPr="008809D6">
        <w:t>Органом местного самоуправления, наделенным полномочиями по осуществлению муниципального контроля, является администрация.</w:t>
      </w:r>
    </w:p>
    <w:p w:rsidR="00AE52B3" w:rsidRPr="008809D6" w:rsidRDefault="00AE52B3" w:rsidP="008809D6">
      <w:pPr>
        <w:autoSpaceDE w:val="0"/>
        <w:autoSpaceDN w:val="0"/>
        <w:adjustRightInd w:val="0"/>
        <w:ind w:firstLine="720"/>
        <w:jc w:val="both"/>
        <w:rPr>
          <w:bCs/>
        </w:rPr>
      </w:pPr>
      <w:r w:rsidRPr="008809D6">
        <w:t>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администрацией в пределах компетенции</w:t>
      </w:r>
      <w:r w:rsidRPr="008809D6">
        <w:rPr>
          <w:i/>
        </w:rPr>
        <w:t>.</w:t>
      </w:r>
    </w:p>
    <w:p w:rsidR="00AE52B3" w:rsidRPr="008809D6" w:rsidRDefault="00AE52B3" w:rsidP="008809D6">
      <w:pPr>
        <w:autoSpaceDE w:val="0"/>
        <w:autoSpaceDN w:val="0"/>
        <w:adjustRightInd w:val="0"/>
        <w:ind w:firstLine="720"/>
        <w:jc w:val="both"/>
        <w:rPr>
          <w:bCs/>
        </w:rPr>
      </w:pPr>
      <w:r w:rsidRPr="008809D6">
        <w:rPr>
          <w:bCs/>
        </w:rPr>
        <w:t xml:space="preserve">3. К полномочиям органов местного самоуправления </w:t>
      </w:r>
      <w:r w:rsidRPr="008809D6">
        <w:t>муниципального образования Щербиновский район</w:t>
      </w:r>
      <w:r w:rsidRPr="008809D6">
        <w:rPr>
          <w:bCs/>
        </w:rPr>
        <w:t xml:space="preserve"> в области муниципального контроля относятся:</w:t>
      </w:r>
    </w:p>
    <w:p w:rsidR="00AE52B3" w:rsidRPr="008809D6" w:rsidRDefault="00AE52B3" w:rsidP="008809D6">
      <w:pPr>
        <w:autoSpaceDE w:val="0"/>
        <w:autoSpaceDN w:val="0"/>
        <w:adjustRightInd w:val="0"/>
        <w:ind w:firstLine="720"/>
        <w:jc w:val="both"/>
        <w:rPr>
          <w:bCs/>
        </w:rPr>
      </w:pPr>
      <w:r w:rsidRPr="008809D6">
        <w:rPr>
          <w:bCs/>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AE52B3" w:rsidRPr="008809D6" w:rsidRDefault="00AE52B3" w:rsidP="008809D6">
      <w:pPr>
        <w:autoSpaceDE w:val="0"/>
        <w:autoSpaceDN w:val="0"/>
        <w:adjustRightInd w:val="0"/>
        <w:ind w:firstLine="720"/>
        <w:jc w:val="both"/>
        <w:rPr>
          <w:bCs/>
        </w:rPr>
      </w:pPr>
      <w:r w:rsidRPr="008809D6">
        <w:rPr>
          <w:bCs/>
        </w:rPr>
        <w:t xml:space="preserve">2) организация и осуществление муниципального контроля на территории </w:t>
      </w:r>
      <w:r w:rsidRPr="008809D6">
        <w:t>муниципального образования Щербиновский район</w:t>
      </w:r>
      <w:r w:rsidRPr="008809D6">
        <w:rPr>
          <w:bCs/>
        </w:rPr>
        <w:t>;</w:t>
      </w:r>
    </w:p>
    <w:p w:rsidR="00AE52B3" w:rsidRPr="008809D6" w:rsidRDefault="00AE52B3" w:rsidP="008809D6">
      <w:pPr>
        <w:autoSpaceDE w:val="0"/>
        <w:autoSpaceDN w:val="0"/>
        <w:adjustRightInd w:val="0"/>
        <w:ind w:firstLine="720"/>
        <w:jc w:val="both"/>
        <w:rPr>
          <w:bCs/>
        </w:rPr>
      </w:pPr>
      <w:r w:rsidRPr="008809D6">
        <w:rPr>
          <w:bCs/>
        </w:rPr>
        <w:t xml:space="preserve">3) иные полномочия в соответствии с Федеральным </w:t>
      </w:r>
      <w:hyperlink r:id="rId67" w:history="1">
        <w:r w:rsidRPr="008809D6">
          <w:rPr>
            <w:bCs/>
          </w:rPr>
          <w:t>законом</w:t>
        </w:r>
      </w:hyperlink>
      <w:r w:rsidRPr="008809D6">
        <w:rPr>
          <w:bCs/>
        </w:rPr>
        <w:t xml:space="preserve"> от 31.07.2020 года № 248-ФЗ «О государственном контроле (надзоре) и муниципальном контроле в Российской Федерации», другими федеральными законами.</w:t>
      </w:r>
    </w:p>
    <w:p w:rsidR="00AE52B3" w:rsidRPr="008809D6" w:rsidRDefault="00AE52B3" w:rsidP="008809D6">
      <w:pPr>
        <w:ind w:firstLine="720"/>
        <w:jc w:val="both"/>
        <w:rPr>
          <w:bCs/>
        </w:rPr>
      </w:pPr>
      <w:r w:rsidRPr="008809D6">
        <w:rPr>
          <w:bCs/>
        </w:rPr>
        <w:t xml:space="preserve">4.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sidRPr="008809D6">
        <w:t>муниципального образования Щербиновский район</w:t>
      </w:r>
      <w:r w:rsidRPr="008809D6">
        <w:rPr>
          <w:bCs/>
        </w:rPr>
        <w:t xml:space="preserve"> осуществляется в пределах установленного перечня вопросов местного значения </w:t>
      </w:r>
      <w:r w:rsidRPr="008809D6">
        <w:t>муниципального образования Щербиновский район</w:t>
      </w:r>
      <w:r w:rsidRPr="008809D6">
        <w:rPr>
          <w:bCs/>
        </w:rPr>
        <w:t>.</w:t>
      </w:r>
    </w:p>
    <w:p w:rsidR="00AE52B3" w:rsidRPr="008809D6" w:rsidRDefault="00AE52B3" w:rsidP="008809D6">
      <w:pPr>
        <w:ind w:firstLine="720"/>
        <w:jc w:val="both"/>
        <w:rPr>
          <w:bCs/>
        </w:rPr>
      </w:pPr>
      <w:r w:rsidRPr="008809D6">
        <w:rPr>
          <w:bCs/>
        </w:rPr>
        <w:t xml:space="preserve">Муниципальный контроль подлежит осуществлению при наличии в границах </w:t>
      </w:r>
      <w:r w:rsidRPr="008809D6">
        <w:t>муниципального образования Щербиновский район</w:t>
      </w:r>
      <w:r w:rsidRPr="008809D6">
        <w:rPr>
          <w:bCs/>
        </w:rPr>
        <w:t xml:space="preserve"> объектов соответствующего вида контроля.</w:t>
      </w:r>
    </w:p>
    <w:p w:rsidR="00AE52B3" w:rsidRPr="008809D6" w:rsidRDefault="00AE52B3" w:rsidP="008809D6">
      <w:pPr>
        <w:autoSpaceDE w:val="0"/>
        <w:autoSpaceDN w:val="0"/>
        <w:adjustRightInd w:val="0"/>
        <w:ind w:firstLine="720"/>
        <w:jc w:val="both"/>
        <w:rPr>
          <w:bCs/>
        </w:rPr>
      </w:pPr>
      <w:r w:rsidRPr="008809D6">
        <w:rPr>
          <w:rFonts w:eastAsia="Calibri"/>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AE52B3" w:rsidRPr="008809D6" w:rsidRDefault="00AE52B3" w:rsidP="008809D6">
      <w:pPr>
        <w:autoSpaceDE w:val="0"/>
        <w:autoSpaceDN w:val="0"/>
        <w:adjustRightInd w:val="0"/>
        <w:ind w:firstLine="851"/>
        <w:jc w:val="both"/>
        <w:rPr>
          <w:bCs/>
        </w:rPr>
      </w:pPr>
    </w:p>
    <w:p w:rsidR="00AE52B3" w:rsidRPr="008809D6" w:rsidRDefault="00AE52B3" w:rsidP="008809D6">
      <w:pPr>
        <w:keepLines/>
        <w:widowControl w:val="0"/>
        <w:suppressAutoHyphens/>
        <w:autoSpaceDE w:val="0"/>
        <w:ind w:firstLine="709"/>
        <w:rPr>
          <w:b/>
          <w:color w:val="000000"/>
          <w:kern w:val="2"/>
          <w:lang w:eastAsia="ar-SA"/>
        </w:rPr>
      </w:pPr>
      <w:r w:rsidRPr="008809D6">
        <w:rPr>
          <w:b/>
          <w:color w:val="000000"/>
          <w:lang w:eastAsia="ar-SA"/>
        </w:rPr>
        <w:t>Статья 50.</w:t>
      </w:r>
      <w:r w:rsidRPr="008809D6">
        <w:rPr>
          <w:b/>
          <w:color w:val="000000"/>
          <w:kern w:val="2"/>
          <w:lang w:eastAsia="ar-SA"/>
        </w:rPr>
        <w:t xml:space="preserve"> Органы местного самоуправления – юридические лица</w:t>
      </w:r>
    </w:p>
    <w:p w:rsidR="00AE52B3" w:rsidRPr="008809D6" w:rsidRDefault="00AE52B3" w:rsidP="008809D6">
      <w:pPr>
        <w:widowControl w:val="0"/>
        <w:ind w:firstLine="709"/>
        <w:jc w:val="both"/>
        <w:rPr>
          <w:color w:val="000000"/>
          <w:lang w:eastAsia="ar-SA"/>
        </w:rPr>
      </w:pPr>
      <w:r w:rsidRPr="008809D6">
        <w:rPr>
          <w:color w:val="000000"/>
          <w:lang w:eastAsia="ar-SA"/>
        </w:rPr>
        <w:t>1. Совет, администрация, К</w:t>
      </w:r>
      <w:r w:rsidRPr="008809D6">
        <w:rPr>
          <w:bCs/>
          <w:color w:val="000000"/>
          <w:lang w:eastAsia="ar-SA"/>
        </w:rPr>
        <w:t>онтрольно-счетная палата</w:t>
      </w:r>
      <w:r w:rsidRPr="008809D6">
        <w:rPr>
          <w:b/>
          <w:bCs/>
          <w:color w:val="000000"/>
          <w:lang w:eastAsia="ar-SA"/>
        </w:rPr>
        <w:t xml:space="preserve"> </w:t>
      </w:r>
      <w:r w:rsidRPr="008809D6">
        <w:rPr>
          <w:color w:val="000000"/>
          <w:lang w:eastAsia="ar-SA"/>
        </w:rPr>
        <w:t>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AE52B3" w:rsidRPr="008809D6" w:rsidRDefault="00AE52B3" w:rsidP="008809D6">
      <w:pPr>
        <w:widowControl w:val="0"/>
        <w:ind w:firstLine="709"/>
        <w:jc w:val="both"/>
        <w:rPr>
          <w:color w:val="000000"/>
          <w:lang w:eastAsia="ar-SA"/>
        </w:rPr>
      </w:pPr>
      <w:r w:rsidRPr="008809D6">
        <w:rPr>
          <w:color w:val="000000"/>
          <w:lang w:eastAsia="ar-SA"/>
        </w:rPr>
        <w:t>Совет, администрация и К</w:t>
      </w:r>
      <w:r w:rsidRPr="008809D6">
        <w:rPr>
          <w:bCs/>
          <w:color w:val="000000"/>
          <w:lang w:eastAsia="ar-SA"/>
        </w:rPr>
        <w:t>онтрольно-счетная палата</w:t>
      </w:r>
      <w:r w:rsidRPr="008809D6">
        <w:rPr>
          <w:color w:val="000000"/>
          <w:lang w:eastAsia="ar-SA"/>
        </w:rPr>
        <w:t xml:space="preserve">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AE52B3" w:rsidRPr="008809D6" w:rsidRDefault="00AE52B3" w:rsidP="008809D6">
      <w:pPr>
        <w:widowControl w:val="0"/>
        <w:ind w:firstLine="709"/>
        <w:jc w:val="both"/>
        <w:rPr>
          <w:color w:val="000000"/>
          <w:lang w:eastAsia="ar-SA"/>
        </w:rPr>
      </w:pPr>
      <w:r w:rsidRPr="008809D6">
        <w:rPr>
          <w:color w:val="000000"/>
          <w:lang w:eastAsia="ar-SA"/>
        </w:rPr>
        <w:t>2. Основаниями для государственной регистрации органов местного самоуправления муниципального образования Щербиновский район в качестве юридических лиц являются настоящий Устав и решение о создании соответствующего органа местного самоуправления муниципального образования Щербиновский район с правами юридического лица.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3.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 положения о нем по представлению главы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p>
    <w:p w:rsidR="00AE52B3" w:rsidRPr="008809D6" w:rsidRDefault="00AE52B3" w:rsidP="008809D6">
      <w:pPr>
        <w:keepNext/>
        <w:numPr>
          <w:ilvl w:val="0"/>
          <w:numId w:val="3"/>
        </w:numPr>
        <w:suppressAutoHyphens/>
        <w:spacing w:before="120" w:after="60"/>
        <w:jc w:val="center"/>
        <w:rPr>
          <w:b/>
          <w:bCs/>
          <w:color w:val="000000"/>
          <w:lang w:eastAsia="ar-SA"/>
        </w:rPr>
      </w:pPr>
      <w:r w:rsidRPr="008809D6">
        <w:rPr>
          <w:b/>
          <w:bCs/>
          <w:color w:val="000000"/>
          <w:lang w:eastAsia="ar-SA"/>
        </w:rPr>
        <w:t>ГЛАВА 6. МУНИЦИПАЛЬНАЯ СЛУЖБА</w:t>
      </w:r>
    </w:p>
    <w:p w:rsidR="00AE52B3" w:rsidRPr="008809D6" w:rsidRDefault="00AE52B3" w:rsidP="008809D6">
      <w:pPr>
        <w:keepNext/>
        <w:numPr>
          <w:ilvl w:val="0"/>
          <w:numId w:val="3"/>
        </w:numPr>
        <w:tabs>
          <w:tab w:val="left" w:pos="0"/>
          <w:tab w:val="left" w:pos="432"/>
        </w:tabs>
        <w:suppressAutoHyphens/>
        <w:ind w:firstLine="709"/>
        <w:jc w:val="both"/>
        <w:rPr>
          <w:b/>
          <w:bCs/>
          <w:color w:val="000000"/>
          <w:lang w:eastAsia="ar-SA"/>
        </w:rPr>
      </w:pPr>
      <w:r w:rsidRPr="008809D6">
        <w:rPr>
          <w:b/>
          <w:bCs/>
          <w:color w:val="000000"/>
          <w:lang w:eastAsia="ar-SA"/>
        </w:rPr>
        <w:t>Статья 51. Муниципальная служба</w:t>
      </w:r>
    </w:p>
    <w:p w:rsidR="00AE52B3" w:rsidRPr="008809D6" w:rsidRDefault="00AE52B3" w:rsidP="008809D6">
      <w:pPr>
        <w:widowControl w:val="0"/>
        <w:ind w:firstLine="709"/>
        <w:jc w:val="both"/>
        <w:rPr>
          <w:bCs/>
          <w:color w:val="000000"/>
          <w:lang w:eastAsia="ar-SA"/>
        </w:rPr>
      </w:pPr>
      <w:r w:rsidRPr="008809D6">
        <w:rPr>
          <w:bCs/>
          <w:color w:val="000000"/>
          <w:lang w:eastAsia="ar-SA"/>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AE52B3" w:rsidRPr="008809D6" w:rsidRDefault="00AE52B3" w:rsidP="008809D6">
      <w:pPr>
        <w:widowControl w:val="0"/>
        <w:ind w:firstLine="709"/>
        <w:jc w:val="both"/>
        <w:rPr>
          <w:bCs/>
          <w:color w:val="000000"/>
          <w:lang w:eastAsia="ar-SA"/>
        </w:rPr>
      </w:pPr>
      <w:r w:rsidRPr="008809D6">
        <w:rPr>
          <w:bCs/>
          <w:color w:val="000000"/>
          <w:lang w:eastAsia="ar-SA"/>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AE52B3" w:rsidRPr="008809D6" w:rsidRDefault="00AE52B3" w:rsidP="008809D6">
      <w:pPr>
        <w:widowControl w:val="0"/>
        <w:ind w:firstLine="709"/>
        <w:jc w:val="both"/>
        <w:rPr>
          <w:bCs/>
          <w:color w:val="000000"/>
          <w:lang w:eastAsia="ar-SA"/>
        </w:rPr>
      </w:pPr>
      <w:r w:rsidRPr="008809D6">
        <w:rPr>
          <w:bCs/>
          <w:color w:val="000000"/>
          <w:lang w:eastAsia="ar-SA"/>
        </w:rPr>
        <w:t>Представителем нанимателя (работодателем) для муниципального служащего администрации является глава муниципального образования Щербиновский район либо иное лицо, уполномоченное исполнять обязанности представителя нанимателя (работодателя).</w:t>
      </w:r>
    </w:p>
    <w:p w:rsidR="00AE52B3" w:rsidRPr="008809D6" w:rsidRDefault="00AE52B3" w:rsidP="008809D6">
      <w:pPr>
        <w:widowControl w:val="0"/>
        <w:ind w:firstLine="709"/>
        <w:jc w:val="both"/>
        <w:rPr>
          <w:bCs/>
          <w:color w:val="000000"/>
          <w:lang w:eastAsia="ar-SA"/>
        </w:rPr>
      </w:pPr>
      <w:r w:rsidRPr="008809D6">
        <w:rPr>
          <w:bCs/>
          <w:color w:val="000000"/>
          <w:lang w:eastAsia="ar-SA"/>
        </w:rPr>
        <w:t>Представителем нанимателя (работодателем) для муниципального служащего Контрольно-счетной палаты является председатель Контрольно-счетной палаты либо иное лицо, уполномоченное исполнять обязанности представителя нанимателя (работодателя).</w:t>
      </w:r>
    </w:p>
    <w:p w:rsidR="00AE52B3" w:rsidRPr="008809D6" w:rsidRDefault="00AE52B3" w:rsidP="008809D6">
      <w:pPr>
        <w:widowControl w:val="0"/>
        <w:ind w:firstLine="709"/>
        <w:jc w:val="both"/>
        <w:rPr>
          <w:bCs/>
          <w:color w:val="000000"/>
          <w:lang w:eastAsia="ar-SA"/>
        </w:rPr>
      </w:pPr>
      <w:r w:rsidRPr="008809D6">
        <w:rPr>
          <w:bCs/>
          <w:color w:val="000000"/>
          <w:lang w:eastAsia="ar-SA"/>
        </w:rPr>
        <w:t xml:space="preserve">3. </w:t>
      </w:r>
      <w:proofErr w:type="gramStart"/>
      <w:r w:rsidRPr="008809D6">
        <w:rPr>
          <w:color w:val="000000"/>
          <w:lang w:eastAsia="ar-SA"/>
        </w:rPr>
        <w:t>Правовые основы муниципальной службы в муниципальном образовании Щербиновский район составляют Конституция Российской Федерации, Федеральный закон от 02.03.2007 года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года № 1244-КЗ «О муниципальной службе в Краснодарском крае» (далее</w:t>
      </w:r>
      <w:proofErr w:type="gramEnd"/>
      <w:r w:rsidRPr="008809D6">
        <w:rPr>
          <w:color w:val="000000"/>
          <w:lang w:eastAsia="ar-SA"/>
        </w:rPr>
        <w:t xml:space="preserve"> – </w:t>
      </w:r>
      <w:proofErr w:type="gramStart"/>
      <w:r w:rsidRPr="008809D6">
        <w:rPr>
          <w:color w:val="000000"/>
          <w:lang w:eastAsia="ar-SA"/>
        </w:rPr>
        <w:t>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Щербиновский район</w:t>
      </w:r>
      <w:r w:rsidRPr="008809D6">
        <w:rPr>
          <w:bCs/>
          <w:color w:val="000000"/>
          <w:lang w:eastAsia="ar-SA"/>
        </w:rPr>
        <w:t xml:space="preserve">.  </w:t>
      </w:r>
      <w:proofErr w:type="gramEnd"/>
    </w:p>
    <w:p w:rsidR="00AE52B3" w:rsidRPr="008809D6" w:rsidRDefault="00AE52B3" w:rsidP="008809D6">
      <w:pPr>
        <w:widowControl w:val="0"/>
        <w:ind w:firstLine="709"/>
        <w:jc w:val="both"/>
        <w:rPr>
          <w:bCs/>
          <w:color w:val="000000"/>
          <w:lang w:eastAsia="ar-SA"/>
        </w:rPr>
      </w:pPr>
    </w:p>
    <w:p w:rsidR="00AE52B3" w:rsidRPr="008809D6" w:rsidRDefault="00AE52B3" w:rsidP="008809D6">
      <w:pPr>
        <w:widowControl w:val="0"/>
        <w:autoSpaceDE w:val="0"/>
        <w:ind w:firstLine="709"/>
        <w:jc w:val="both"/>
        <w:rPr>
          <w:b/>
          <w:color w:val="000000"/>
          <w:lang w:eastAsia="ar-SA"/>
        </w:rPr>
      </w:pPr>
      <w:r w:rsidRPr="008809D6">
        <w:rPr>
          <w:b/>
          <w:color w:val="000000"/>
          <w:lang w:eastAsia="ar-SA"/>
        </w:rPr>
        <w:t>Статья 52.</w:t>
      </w:r>
      <w:r w:rsidRPr="008809D6">
        <w:rPr>
          <w:color w:val="000000"/>
          <w:lang w:eastAsia="ar-SA"/>
        </w:rPr>
        <w:t xml:space="preserve"> </w:t>
      </w:r>
      <w:r w:rsidRPr="008809D6">
        <w:rPr>
          <w:b/>
          <w:color w:val="000000"/>
          <w:lang w:eastAsia="ar-SA"/>
        </w:rPr>
        <w:t>Должности муниципальной службы</w:t>
      </w:r>
    </w:p>
    <w:p w:rsidR="00AE52B3" w:rsidRPr="008809D6" w:rsidRDefault="00AE52B3" w:rsidP="008809D6">
      <w:pPr>
        <w:ind w:firstLine="709"/>
        <w:jc w:val="both"/>
        <w:rPr>
          <w:bCs/>
          <w:color w:val="000000"/>
          <w:spacing w:val="-4"/>
          <w:lang w:eastAsia="ar-SA"/>
        </w:rPr>
      </w:pPr>
      <w:r w:rsidRPr="008809D6">
        <w:rPr>
          <w:bCs/>
          <w:color w:val="000000"/>
          <w:spacing w:val="-4"/>
          <w:lang w:eastAsia="ar-SA"/>
        </w:rPr>
        <w:t>1. Должность муниципальной службы - должность в органе местного самоуправления, который образован в соответствии с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AE52B3" w:rsidRPr="008809D6" w:rsidRDefault="00AE52B3" w:rsidP="008809D6">
      <w:pPr>
        <w:ind w:firstLine="709"/>
        <w:jc w:val="both"/>
        <w:rPr>
          <w:b/>
          <w:bCs/>
          <w:color w:val="000000"/>
          <w:lang w:eastAsia="ar-SA"/>
        </w:rPr>
      </w:pPr>
      <w:r w:rsidRPr="008809D6">
        <w:rPr>
          <w:bCs/>
          <w:color w:val="000000"/>
          <w:lang w:eastAsia="ar-SA"/>
        </w:rPr>
        <w:t xml:space="preserve">2. Должности муниципальной службы устанавливаются правовыми актами органов местного самоуправления муниципального образования </w:t>
      </w:r>
      <w:r w:rsidRPr="008809D6">
        <w:rPr>
          <w:bCs/>
          <w:color w:val="000000"/>
          <w:kern w:val="2"/>
          <w:lang w:eastAsia="ar-SA"/>
        </w:rPr>
        <w:t xml:space="preserve">Щербиновский </w:t>
      </w:r>
      <w:r w:rsidRPr="008809D6">
        <w:rPr>
          <w:bCs/>
          <w:color w:val="000000"/>
          <w:lang w:eastAsia="ar-SA"/>
        </w:rPr>
        <w:t xml:space="preserve">район в </w:t>
      </w:r>
      <w:r w:rsidRPr="008809D6">
        <w:rPr>
          <w:bCs/>
          <w:color w:val="000000"/>
          <w:lang w:eastAsia="ar-SA"/>
        </w:rPr>
        <w:lastRenderedPageBreak/>
        <w:t xml:space="preserve">соответствии с Законом Краснодарского края от 08.06.2007 года № 1243-КЗ </w:t>
      </w:r>
      <w:r w:rsidRPr="008809D6">
        <w:rPr>
          <w:b/>
          <w:bCs/>
          <w:color w:val="000000"/>
          <w:lang w:eastAsia="ar-SA"/>
        </w:rPr>
        <w:t xml:space="preserve">«О Реестре должностей муниципальной службы в Краснодарском крае». </w:t>
      </w:r>
    </w:p>
    <w:p w:rsidR="00AE52B3" w:rsidRPr="008809D6" w:rsidRDefault="00AE52B3" w:rsidP="008809D6">
      <w:pPr>
        <w:ind w:firstLine="709"/>
        <w:jc w:val="both"/>
        <w:rPr>
          <w:b/>
          <w:bCs/>
          <w:color w:val="000000"/>
          <w:lang w:eastAsia="ar-SA"/>
        </w:rPr>
      </w:pPr>
      <w:r w:rsidRPr="008809D6">
        <w:rPr>
          <w:bCs/>
          <w:color w:val="000000"/>
          <w:lang w:eastAsia="ar-SA"/>
        </w:rPr>
        <w:t xml:space="preserve">3. При составлении и утверждении штатного расписания органа местного самоуправления муниципального образования Щербиновский район используются наименования должностей муниципальной службы, установленные Законом Краснодарского края от 08.06.2007 года № 1243-КЗ </w:t>
      </w:r>
      <w:r w:rsidRPr="008809D6">
        <w:rPr>
          <w:b/>
          <w:bCs/>
          <w:color w:val="000000"/>
          <w:lang w:eastAsia="ar-SA"/>
        </w:rPr>
        <w:t>«О Реестре должностей муниципальной службы в Краснодарском крае».</w:t>
      </w:r>
    </w:p>
    <w:p w:rsidR="00AE52B3" w:rsidRPr="008809D6" w:rsidRDefault="00AE52B3" w:rsidP="008809D6">
      <w:pPr>
        <w:ind w:firstLine="709"/>
        <w:jc w:val="both"/>
        <w:rPr>
          <w:b/>
          <w:color w:val="000000"/>
          <w:lang w:eastAsia="ar-SA"/>
        </w:rPr>
      </w:pPr>
    </w:p>
    <w:p w:rsidR="00AE52B3" w:rsidRPr="008809D6" w:rsidRDefault="00AE52B3" w:rsidP="008809D6">
      <w:pPr>
        <w:keepNext/>
        <w:tabs>
          <w:tab w:val="left" w:pos="0"/>
          <w:tab w:val="left" w:pos="576"/>
        </w:tabs>
        <w:suppressAutoHyphens/>
        <w:ind w:firstLine="709"/>
        <w:rPr>
          <w:b/>
          <w:bCs/>
          <w:iCs/>
          <w:color w:val="000000"/>
          <w:lang w:eastAsia="ar-SA"/>
        </w:rPr>
      </w:pPr>
      <w:r w:rsidRPr="008809D6">
        <w:rPr>
          <w:b/>
          <w:bCs/>
          <w:iCs/>
          <w:color w:val="000000"/>
          <w:lang w:eastAsia="ar-SA"/>
        </w:rPr>
        <w:t>Статья 53. Муниципальный служащий</w:t>
      </w:r>
    </w:p>
    <w:p w:rsidR="00AE52B3" w:rsidRPr="008809D6" w:rsidRDefault="00AE52B3" w:rsidP="008809D6">
      <w:pPr>
        <w:ind w:firstLine="709"/>
        <w:jc w:val="both"/>
        <w:rPr>
          <w:bCs/>
          <w:color w:val="000000"/>
          <w:lang w:eastAsia="ar-SA"/>
        </w:rPr>
      </w:pPr>
      <w:r w:rsidRPr="008809D6">
        <w:rPr>
          <w:bCs/>
          <w:color w:val="000000"/>
          <w:lang w:eastAsia="ar-SA"/>
        </w:rPr>
        <w:t xml:space="preserve">1. </w:t>
      </w:r>
      <w:proofErr w:type="gramStart"/>
      <w:r w:rsidRPr="008809D6">
        <w:rPr>
          <w:bCs/>
          <w:color w:val="000000"/>
          <w:lang w:eastAsia="ar-SA"/>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w:t>
      </w:r>
      <w:r w:rsidRPr="008809D6">
        <w:rPr>
          <w:color w:val="000000"/>
        </w:rPr>
        <w:t xml:space="preserve"> </w:t>
      </w:r>
      <w:r w:rsidRPr="008809D6">
        <w:rPr>
          <w:b/>
          <w:bCs/>
          <w:color w:val="000000"/>
          <w:lang w:eastAsia="ar-SA"/>
        </w:rPr>
        <w:t xml:space="preserve"> </w:t>
      </w:r>
      <w:r w:rsidRPr="008809D6">
        <w:rPr>
          <w:bCs/>
          <w:color w:val="000000"/>
          <w:lang w:eastAsia="ar-SA"/>
        </w:rPr>
        <w:t>«О муниципальной службе в Российской Федерации» в качестве ограничений, связанных с муниципальной службой.</w:t>
      </w:r>
      <w:proofErr w:type="gramEnd"/>
    </w:p>
    <w:p w:rsidR="00AE52B3" w:rsidRPr="008809D6" w:rsidRDefault="00AE52B3" w:rsidP="008809D6">
      <w:pPr>
        <w:widowControl w:val="0"/>
        <w:ind w:firstLine="709"/>
        <w:jc w:val="both"/>
        <w:rPr>
          <w:bCs/>
          <w:color w:val="000000"/>
          <w:lang w:eastAsia="ar-SA"/>
        </w:rPr>
      </w:pPr>
      <w:r w:rsidRPr="008809D6">
        <w:rPr>
          <w:bCs/>
          <w:color w:val="000000"/>
          <w:lang w:eastAsia="ar-SA"/>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w:t>
      </w:r>
      <w:r w:rsidRPr="008809D6">
        <w:rPr>
          <w:color w:val="000000"/>
        </w:rPr>
        <w:t xml:space="preserve"> </w:t>
      </w:r>
      <w:r w:rsidRPr="008809D6">
        <w:rPr>
          <w:bCs/>
          <w:color w:val="000000"/>
          <w:lang w:eastAsia="ar-SA"/>
        </w:rPr>
        <w:t>«О муниципальной службе в Российской Федерации».</w:t>
      </w:r>
    </w:p>
    <w:p w:rsidR="00AE52B3" w:rsidRPr="008809D6" w:rsidRDefault="00AE52B3" w:rsidP="008809D6">
      <w:pPr>
        <w:ind w:firstLine="709"/>
        <w:jc w:val="both"/>
        <w:rPr>
          <w:bCs/>
          <w:color w:val="000000"/>
          <w:lang w:eastAsia="ar-SA"/>
        </w:rPr>
      </w:pPr>
      <w:r w:rsidRPr="008809D6">
        <w:rPr>
          <w:bCs/>
          <w:color w:val="000000"/>
          <w:lang w:eastAsia="ar-SA"/>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бюджета муниципального образования Щербиновский район.</w:t>
      </w:r>
    </w:p>
    <w:p w:rsidR="00AE52B3" w:rsidRPr="008809D6" w:rsidRDefault="00AE52B3" w:rsidP="008809D6">
      <w:pPr>
        <w:ind w:firstLine="709"/>
        <w:jc w:val="both"/>
        <w:rPr>
          <w:bCs/>
          <w:color w:val="000000"/>
          <w:lang w:eastAsia="ar-SA"/>
        </w:rPr>
      </w:pPr>
      <w:r w:rsidRPr="008809D6">
        <w:rPr>
          <w:bCs/>
          <w:color w:val="000000"/>
          <w:lang w:eastAsia="ar-SA"/>
        </w:rPr>
        <w:t>4. Лица, исполняющие обязанности по техническому обеспечению деятельности органов местного самоуправления муниципального образования Щербиновский район, не замещают должности муниципальной службы муниципального образования Щербиновский район и не являются муниципальными служащими муниципального образования Щербиновский район.</w:t>
      </w:r>
    </w:p>
    <w:p w:rsidR="00AE52B3" w:rsidRPr="008809D6" w:rsidRDefault="00AE52B3" w:rsidP="008809D6">
      <w:pPr>
        <w:keepNext/>
        <w:tabs>
          <w:tab w:val="left" w:pos="0"/>
          <w:tab w:val="left" w:pos="576"/>
        </w:tabs>
        <w:suppressAutoHyphens/>
        <w:spacing w:before="120" w:after="60"/>
        <w:ind w:firstLine="709"/>
        <w:jc w:val="both"/>
        <w:rPr>
          <w:b/>
          <w:iCs/>
          <w:color w:val="000000"/>
          <w:lang w:eastAsia="ar-SA"/>
        </w:rPr>
      </w:pPr>
      <w:r w:rsidRPr="008809D6">
        <w:rPr>
          <w:b/>
          <w:iCs/>
          <w:color w:val="000000"/>
          <w:lang w:eastAsia="ar-SA"/>
        </w:rPr>
        <w:t>Статья 54. Основные права и основные обязанности муниципального служащего, ограничения и запреты, связанные с муниципальной службой</w:t>
      </w:r>
    </w:p>
    <w:p w:rsidR="00AE52B3" w:rsidRPr="008809D6" w:rsidRDefault="00AE52B3" w:rsidP="008809D6">
      <w:pPr>
        <w:widowControl w:val="0"/>
        <w:ind w:right="-2" w:firstLine="709"/>
        <w:jc w:val="both"/>
        <w:rPr>
          <w:color w:val="000000"/>
          <w:lang w:eastAsia="ar-SA"/>
        </w:rPr>
      </w:pPr>
      <w:r w:rsidRPr="008809D6">
        <w:rPr>
          <w:color w:val="000000"/>
          <w:lang w:eastAsia="ar-SA"/>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w:t>
      </w:r>
      <w:r w:rsidRPr="008809D6">
        <w:rPr>
          <w:color w:val="000000"/>
        </w:rPr>
        <w:t xml:space="preserve"> </w:t>
      </w:r>
      <w:r w:rsidRPr="008809D6">
        <w:rPr>
          <w:b/>
          <w:color w:val="000000"/>
          <w:lang w:eastAsia="ar-SA"/>
        </w:rPr>
        <w:t xml:space="preserve"> </w:t>
      </w:r>
      <w:r w:rsidRPr="008809D6">
        <w:rPr>
          <w:color w:val="000000"/>
          <w:lang w:eastAsia="ar-SA"/>
        </w:rPr>
        <w:t xml:space="preserve">«О муниципальной службе в Российской Федерации», Законом Краснодарского края </w:t>
      </w:r>
      <w:r w:rsidRPr="008809D6">
        <w:rPr>
          <w:b/>
          <w:color w:val="000000"/>
          <w:lang w:eastAsia="ar-SA"/>
        </w:rPr>
        <w:t xml:space="preserve"> </w:t>
      </w:r>
      <w:r w:rsidRPr="008809D6">
        <w:rPr>
          <w:color w:val="000000"/>
          <w:lang w:eastAsia="ar-SA"/>
        </w:rPr>
        <w:t>«О муниципальной службе в Краснодарском крае».</w:t>
      </w:r>
    </w:p>
    <w:p w:rsidR="00AE52B3" w:rsidRPr="008809D6" w:rsidRDefault="00AE52B3" w:rsidP="008809D6">
      <w:pPr>
        <w:widowControl w:val="0"/>
        <w:ind w:right="-2" w:firstLine="709"/>
        <w:jc w:val="both"/>
        <w:rPr>
          <w:bCs/>
          <w:color w:val="000000"/>
          <w:lang w:eastAsia="ar-SA"/>
        </w:rPr>
      </w:pPr>
    </w:p>
    <w:p w:rsidR="00AE52B3" w:rsidRPr="008809D6" w:rsidRDefault="00AE52B3" w:rsidP="008809D6">
      <w:pPr>
        <w:ind w:firstLine="709"/>
        <w:jc w:val="both"/>
        <w:rPr>
          <w:b/>
          <w:color w:val="000000"/>
          <w:lang w:eastAsia="ar-SA"/>
        </w:rPr>
      </w:pPr>
      <w:r w:rsidRPr="008809D6">
        <w:rPr>
          <w:b/>
          <w:color w:val="000000"/>
          <w:lang w:eastAsia="ar-SA"/>
        </w:rPr>
        <w:t>Статья 55. Сведения о доходах, расходах, об имуществе и обязательствах имущественного характера муниципального служащего</w:t>
      </w:r>
    </w:p>
    <w:p w:rsidR="00AE52B3" w:rsidRPr="008809D6" w:rsidRDefault="00AE52B3" w:rsidP="008809D6">
      <w:pPr>
        <w:widowControl w:val="0"/>
        <w:autoSpaceDE w:val="0"/>
        <w:autoSpaceDN w:val="0"/>
        <w:adjustRightInd w:val="0"/>
        <w:ind w:firstLine="709"/>
        <w:jc w:val="both"/>
        <w:rPr>
          <w:bCs/>
          <w:color w:val="000000"/>
          <w:lang w:eastAsia="ar-SA"/>
        </w:rPr>
      </w:pPr>
      <w:proofErr w:type="gramStart"/>
      <w:r w:rsidRPr="008809D6">
        <w:rPr>
          <w:bCs/>
          <w:color w:val="000000"/>
          <w:lang w:eastAsia="ar-SA"/>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8809D6">
        <w:rPr>
          <w:bCs/>
          <w:color w:val="000000"/>
          <w:lang w:eastAsia="ar-SA"/>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AE52B3" w:rsidRPr="008809D6" w:rsidRDefault="00AE52B3" w:rsidP="008809D6">
      <w:pPr>
        <w:ind w:firstLine="709"/>
        <w:jc w:val="both"/>
        <w:rPr>
          <w:color w:val="000000"/>
          <w:lang w:eastAsia="ar-SA"/>
        </w:rPr>
      </w:pPr>
      <w:r w:rsidRPr="008809D6">
        <w:rPr>
          <w:color w:val="000000"/>
          <w:lang w:eastAsia="ar-SA"/>
        </w:rPr>
        <w:t xml:space="preserve">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w:t>
      </w:r>
      <w:r w:rsidRPr="008809D6">
        <w:rPr>
          <w:color w:val="000000"/>
          <w:lang w:eastAsia="ar-SA"/>
        </w:rPr>
        <w:lastRenderedPageBreak/>
        <w:t>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AE52B3" w:rsidRPr="008809D6" w:rsidRDefault="00AE52B3" w:rsidP="008809D6">
      <w:pPr>
        <w:autoSpaceDE w:val="0"/>
        <w:autoSpaceDN w:val="0"/>
        <w:adjustRightInd w:val="0"/>
        <w:ind w:firstLine="709"/>
        <w:jc w:val="both"/>
        <w:rPr>
          <w:color w:val="000000"/>
          <w:lang w:eastAsia="ar-SA"/>
        </w:rPr>
      </w:pPr>
      <w:proofErr w:type="gramStart"/>
      <w:r w:rsidRPr="008809D6">
        <w:rPr>
          <w:color w:val="000000"/>
          <w:lang w:eastAsia="ar-SA"/>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68" w:history="1">
        <w:r w:rsidRPr="008809D6">
          <w:rPr>
            <w:color w:val="000000"/>
            <w:lang w:eastAsia="ar-SA"/>
          </w:rPr>
          <w:t>законом</w:t>
        </w:r>
      </w:hyperlink>
      <w:r w:rsidRPr="008809D6">
        <w:rPr>
          <w:color w:val="000000"/>
          <w:lang w:eastAsia="ar-SA"/>
        </w:rPr>
        <w:t xml:space="preserve"> от 25 декабря 2008 года № 273-ФЗ «О противодействии коррупции» и Федеральным </w:t>
      </w:r>
      <w:hyperlink r:id="rId69" w:history="1">
        <w:r w:rsidRPr="008809D6">
          <w:rPr>
            <w:color w:val="000000"/>
            <w:lang w:eastAsia="ar-SA"/>
          </w:rPr>
          <w:t>законом</w:t>
        </w:r>
      </w:hyperlink>
      <w:r w:rsidRPr="008809D6">
        <w:rPr>
          <w:color w:val="000000"/>
          <w:lang w:eastAsia="ar-SA"/>
        </w:rPr>
        <w:t xml:space="preserve"> от 03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w:t>
      </w:r>
      <w:proofErr w:type="gramEnd"/>
      <w:r w:rsidRPr="008809D6">
        <w:rPr>
          <w:color w:val="000000"/>
          <w:lang w:eastAsia="ar-SA"/>
        </w:rPr>
        <w:t xml:space="preserve"> иными нормативными правовыми актами Краснодарского края, муниципальными правовыми актами.</w:t>
      </w:r>
    </w:p>
    <w:p w:rsidR="00AE52B3" w:rsidRPr="008809D6" w:rsidRDefault="00AE52B3" w:rsidP="008809D6">
      <w:pPr>
        <w:widowControl w:val="0"/>
        <w:ind w:firstLine="709"/>
        <w:jc w:val="both"/>
        <w:rPr>
          <w:b/>
          <w:color w:val="000000"/>
          <w:lang w:eastAsia="ar-SA"/>
        </w:rPr>
      </w:pPr>
    </w:p>
    <w:p w:rsidR="00AE52B3" w:rsidRPr="008809D6" w:rsidRDefault="00AE52B3" w:rsidP="008809D6">
      <w:pPr>
        <w:widowControl w:val="0"/>
        <w:ind w:firstLine="709"/>
        <w:jc w:val="both"/>
        <w:rPr>
          <w:b/>
          <w:color w:val="000000"/>
          <w:lang w:eastAsia="ar-SA"/>
        </w:rPr>
      </w:pPr>
      <w:r w:rsidRPr="008809D6">
        <w:rPr>
          <w:b/>
          <w:color w:val="000000"/>
          <w:lang w:eastAsia="ar-SA"/>
        </w:rPr>
        <w:t>Статья 56. Гарантии для муниципального служащего</w:t>
      </w:r>
    </w:p>
    <w:p w:rsidR="00AE52B3" w:rsidRPr="008809D6" w:rsidRDefault="00AE52B3" w:rsidP="008809D6">
      <w:pPr>
        <w:ind w:firstLine="709"/>
        <w:jc w:val="both"/>
        <w:rPr>
          <w:color w:val="000000"/>
          <w:lang w:eastAsia="ar-SA"/>
        </w:rPr>
      </w:pPr>
      <w:r w:rsidRPr="008809D6">
        <w:rPr>
          <w:color w:val="000000"/>
          <w:lang w:eastAsia="ar-SA"/>
        </w:rPr>
        <w:t>Гарантии, предоставляемые муниципальному служащему, устанавливаются Федеральным законом</w:t>
      </w:r>
      <w:r w:rsidRPr="008809D6">
        <w:rPr>
          <w:color w:val="000000"/>
        </w:rPr>
        <w:t xml:space="preserve"> </w:t>
      </w:r>
      <w:r w:rsidRPr="008809D6">
        <w:rPr>
          <w:b/>
          <w:color w:val="000000"/>
          <w:lang w:eastAsia="ar-SA"/>
        </w:rPr>
        <w:t xml:space="preserve"> </w:t>
      </w:r>
      <w:r w:rsidRPr="008809D6">
        <w:rPr>
          <w:color w:val="000000"/>
          <w:lang w:eastAsia="ar-SA"/>
        </w:rPr>
        <w:t xml:space="preserve">«О муниципальной службе в Российской Федерации», Законом Краснодарского края </w:t>
      </w:r>
      <w:r w:rsidRPr="008809D6">
        <w:rPr>
          <w:b/>
          <w:color w:val="000000"/>
          <w:lang w:eastAsia="ar-SA"/>
        </w:rPr>
        <w:t xml:space="preserve"> </w:t>
      </w:r>
      <w:r w:rsidRPr="008809D6">
        <w:rPr>
          <w:color w:val="000000"/>
          <w:lang w:eastAsia="ar-SA"/>
        </w:rPr>
        <w:t>«О муниципальной службе в Краснодарском крае».</w:t>
      </w:r>
    </w:p>
    <w:p w:rsidR="00AE52B3" w:rsidRPr="008809D6" w:rsidRDefault="00AE52B3" w:rsidP="008809D6">
      <w:pPr>
        <w:ind w:firstLine="709"/>
        <w:jc w:val="both"/>
        <w:rPr>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57. Аттестация муниципального служащего</w:t>
      </w:r>
    </w:p>
    <w:p w:rsidR="00AE52B3" w:rsidRPr="008809D6" w:rsidRDefault="00AE52B3" w:rsidP="008809D6">
      <w:pPr>
        <w:widowControl w:val="0"/>
        <w:ind w:firstLine="709"/>
        <w:jc w:val="both"/>
        <w:rPr>
          <w:bCs/>
          <w:color w:val="000000"/>
          <w:lang w:eastAsia="ar-SA"/>
        </w:rPr>
      </w:pPr>
      <w:r w:rsidRPr="008809D6">
        <w:rPr>
          <w:bCs/>
          <w:color w:val="000000"/>
          <w:lang w:eastAsia="ar-SA"/>
        </w:rPr>
        <w:t>1. Для определения соответствия муниципального служащего замещаемой должности муниципальной службы проводится его аттестация.</w:t>
      </w:r>
    </w:p>
    <w:p w:rsidR="00AE52B3" w:rsidRPr="008809D6" w:rsidRDefault="00AE52B3" w:rsidP="008809D6">
      <w:pPr>
        <w:widowControl w:val="0"/>
        <w:ind w:firstLine="709"/>
        <w:jc w:val="both"/>
        <w:rPr>
          <w:bCs/>
          <w:color w:val="000000"/>
          <w:spacing w:val="-4"/>
          <w:lang w:eastAsia="ar-SA"/>
        </w:rPr>
      </w:pPr>
      <w:r w:rsidRPr="008809D6">
        <w:rPr>
          <w:bCs/>
          <w:color w:val="000000"/>
          <w:spacing w:val="-4"/>
          <w:lang w:eastAsia="ar-SA"/>
        </w:rPr>
        <w:t>2. Аттестация муниципального служащего проводится один раз в три года.</w:t>
      </w:r>
    </w:p>
    <w:p w:rsidR="00AE52B3" w:rsidRPr="008809D6" w:rsidRDefault="00AE52B3" w:rsidP="008809D6">
      <w:pPr>
        <w:widowControl w:val="0"/>
        <w:ind w:firstLine="709"/>
        <w:jc w:val="both"/>
        <w:rPr>
          <w:bCs/>
          <w:color w:val="000000"/>
          <w:lang w:eastAsia="ar-SA"/>
        </w:rPr>
      </w:pPr>
      <w:r w:rsidRPr="008809D6">
        <w:rPr>
          <w:bCs/>
          <w:color w:val="000000"/>
          <w:lang w:eastAsia="ar-SA"/>
        </w:rPr>
        <w:t>3. Порядок проведения аттестации муниципального служащего, а также перечень категорий муниципальных служащих, не подлежащих аттестации, устанавливаются Федеральным законом</w:t>
      </w:r>
      <w:r w:rsidRPr="008809D6">
        <w:rPr>
          <w:color w:val="000000"/>
        </w:rPr>
        <w:t xml:space="preserve"> </w:t>
      </w:r>
      <w:r w:rsidRPr="008809D6">
        <w:rPr>
          <w:b/>
          <w:bCs/>
          <w:color w:val="000000"/>
          <w:lang w:eastAsia="ar-SA"/>
        </w:rPr>
        <w:t xml:space="preserve"> </w:t>
      </w:r>
      <w:r w:rsidRPr="008809D6">
        <w:rPr>
          <w:bCs/>
          <w:color w:val="000000"/>
          <w:lang w:eastAsia="ar-SA"/>
        </w:rPr>
        <w:t>«О муниципальной службе в Российской Федерации».</w:t>
      </w:r>
    </w:p>
    <w:p w:rsidR="00AE52B3" w:rsidRPr="008809D6" w:rsidRDefault="00AE52B3" w:rsidP="008809D6">
      <w:pPr>
        <w:widowControl w:val="0"/>
        <w:ind w:firstLine="709"/>
        <w:jc w:val="both"/>
        <w:rPr>
          <w:bCs/>
          <w:color w:val="000000"/>
          <w:spacing w:val="-2"/>
          <w:lang w:eastAsia="ar-SA"/>
        </w:rPr>
      </w:pPr>
      <w:r w:rsidRPr="008809D6">
        <w:rPr>
          <w:bCs/>
          <w:color w:val="000000"/>
          <w:spacing w:val="-2"/>
          <w:lang w:eastAsia="ar-SA"/>
        </w:rPr>
        <w:t xml:space="preserve">4. Положение о проведении аттестации муниципального служащего муниципального образования Щербиновский район утверждается муниципальным правовым актом муниципального образования Щербиновский район в соответствии с типовым положением о проведении аттестации муниципальных служащих, утвержденным Законом Краснодарского края от 27.09.2007 года № 1323-КЗ «О Типовом </w:t>
      </w:r>
      <w:proofErr w:type="gramStart"/>
      <w:r w:rsidRPr="008809D6">
        <w:rPr>
          <w:bCs/>
          <w:color w:val="000000"/>
          <w:spacing w:val="-2"/>
          <w:lang w:eastAsia="ar-SA"/>
        </w:rPr>
        <w:t>положении</w:t>
      </w:r>
      <w:proofErr w:type="gramEnd"/>
      <w:r w:rsidRPr="008809D6">
        <w:rPr>
          <w:bCs/>
          <w:color w:val="000000"/>
          <w:spacing w:val="-2"/>
          <w:lang w:eastAsia="ar-SA"/>
        </w:rPr>
        <w:t xml:space="preserve"> о проведении аттестации муниципальных служащих».</w:t>
      </w:r>
    </w:p>
    <w:p w:rsidR="00AE52B3" w:rsidRPr="008809D6" w:rsidRDefault="00AE52B3" w:rsidP="008809D6">
      <w:pPr>
        <w:widowControl w:val="0"/>
        <w:ind w:firstLine="709"/>
        <w:jc w:val="both"/>
        <w:rPr>
          <w:bCs/>
          <w:color w:val="000000"/>
          <w:spacing w:val="-2"/>
          <w:lang w:eastAsia="ar-SA"/>
        </w:rPr>
      </w:pPr>
    </w:p>
    <w:p w:rsidR="00AE52B3" w:rsidRPr="008809D6" w:rsidRDefault="00AE52B3" w:rsidP="008809D6">
      <w:pPr>
        <w:ind w:firstLine="709"/>
        <w:jc w:val="both"/>
        <w:rPr>
          <w:b/>
          <w:color w:val="000000"/>
          <w:lang w:eastAsia="ar-SA"/>
        </w:rPr>
      </w:pPr>
      <w:r w:rsidRPr="008809D6">
        <w:rPr>
          <w:b/>
          <w:color w:val="000000"/>
          <w:lang w:eastAsia="ar-SA"/>
        </w:rPr>
        <w:t>Статья 58. Основания для расторжения трудового договора с муниципальным служащим</w:t>
      </w:r>
    </w:p>
    <w:p w:rsidR="00AE52B3" w:rsidRPr="008809D6" w:rsidRDefault="00AE52B3" w:rsidP="008809D6">
      <w:pPr>
        <w:ind w:firstLine="709"/>
        <w:jc w:val="both"/>
        <w:rPr>
          <w:color w:val="000000"/>
          <w:lang w:eastAsia="ar-SA"/>
        </w:rPr>
      </w:pPr>
      <w:r w:rsidRPr="008809D6">
        <w:rPr>
          <w:color w:val="000000"/>
          <w:lang w:eastAsia="ar-SA"/>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sidRPr="008809D6">
        <w:rPr>
          <w:color w:val="000000"/>
          <w:lang w:eastAsia="ar-SA"/>
        </w:rPr>
        <w:t>может быть также расторгнут</w:t>
      </w:r>
      <w:proofErr w:type="gramEnd"/>
      <w:r w:rsidRPr="008809D6">
        <w:rPr>
          <w:color w:val="000000"/>
          <w:lang w:eastAsia="ar-SA"/>
        </w:rPr>
        <w:t xml:space="preserve"> по инициативе руководителя органа местного самоуправления в случаях, установленных Федеральным законом </w:t>
      </w:r>
      <w:r w:rsidRPr="008809D6">
        <w:rPr>
          <w:b/>
          <w:color w:val="000000"/>
          <w:lang w:eastAsia="ar-SA"/>
        </w:rPr>
        <w:t xml:space="preserve"> </w:t>
      </w:r>
      <w:r w:rsidRPr="008809D6">
        <w:rPr>
          <w:color w:val="000000"/>
          <w:lang w:eastAsia="ar-SA"/>
        </w:rPr>
        <w:t>«О муниципальной службе в Российской Федерации», Законом Краснодарского края</w:t>
      </w:r>
      <w:r w:rsidRPr="008809D6">
        <w:rPr>
          <w:color w:val="000000"/>
        </w:rPr>
        <w:t xml:space="preserve"> </w:t>
      </w:r>
      <w:r w:rsidRPr="008809D6">
        <w:rPr>
          <w:color w:val="000000"/>
          <w:lang w:eastAsia="ar-SA"/>
        </w:rPr>
        <w:t>«О муниципальной службе в Краснодарском крае».</w:t>
      </w:r>
    </w:p>
    <w:p w:rsidR="00AE52B3" w:rsidRPr="008809D6" w:rsidRDefault="00AE52B3" w:rsidP="008809D6">
      <w:pPr>
        <w:keepNext/>
        <w:numPr>
          <w:ilvl w:val="0"/>
          <w:numId w:val="3"/>
        </w:numPr>
        <w:tabs>
          <w:tab w:val="left" w:pos="0"/>
          <w:tab w:val="left" w:pos="432"/>
        </w:tabs>
        <w:suppressAutoHyphens/>
        <w:ind w:firstLine="708"/>
        <w:jc w:val="center"/>
        <w:rPr>
          <w:color w:val="000000"/>
          <w:lang w:eastAsia="ar-SA"/>
        </w:rPr>
      </w:pPr>
    </w:p>
    <w:p w:rsidR="00AE52B3" w:rsidRPr="008809D6" w:rsidRDefault="00AE52B3" w:rsidP="008809D6">
      <w:pPr>
        <w:keepNext/>
        <w:numPr>
          <w:ilvl w:val="0"/>
          <w:numId w:val="3"/>
        </w:numPr>
        <w:tabs>
          <w:tab w:val="left" w:pos="0"/>
          <w:tab w:val="left" w:pos="432"/>
        </w:tabs>
        <w:suppressAutoHyphens/>
        <w:ind w:firstLine="708"/>
        <w:jc w:val="center"/>
        <w:rPr>
          <w:color w:val="000000"/>
          <w:lang w:eastAsia="ar-SA"/>
        </w:rPr>
      </w:pPr>
      <w:r w:rsidRPr="008809D6">
        <w:rPr>
          <w:b/>
          <w:bCs/>
          <w:color w:val="000000"/>
          <w:lang w:eastAsia="ar-SA"/>
        </w:rPr>
        <w:t>ГЛАВА 7. МУНИЦИПАЛЬНЫЕ ПРАВОВЫЕ АКТЫ</w:t>
      </w:r>
    </w:p>
    <w:p w:rsidR="00AE52B3" w:rsidRPr="008809D6" w:rsidRDefault="00AE52B3" w:rsidP="008809D6">
      <w:pPr>
        <w:keepNext/>
        <w:tabs>
          <w:tab w:val="left" w:pos="0"/>
          <w:tab w:val="left" w:pos="576"/>
        </w:tabs>
        <w:suppressAutoHyphens/>
        <w:ind w:firstLine="709"/>
        <w:rPr>
          <w:b/>
          <w:bCs/>
          <w:iCs/>
          <w:color w:val="000000"/>
          <w:lang w:eastAsia="ar-SA"/>
        </w:rPr>
      </w:pPr>
      <w:r w:rsidRPr="008809D6">
        <w:rPr>
          <w:b/>
          <w:bCs/>
          <w:iCs/>
          <w:color w:val="000000"/>
          <w:lang w:eastAsia="ar-SA"/>
        </w:rPr>
        <w:t>Статья 59. Система муниципальных правовых актов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В систему муниципальных правовых актов входят:</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Устав, правовые акты, принятые на местном референдуме;</w:t>
      </w:r>
    </w:p>
    <w:p w:rsidR="00AE52B3" w:rsidRPr="008809D6" w:rsidRDefault="00AE52B3" w:rsidP="008809D6">
      <w:pPr>
        <w:widowControl w:val="0"/>
        <w:autoSpaceDE w:val="0"/>
        <w:ind w:firstLine="709"/>
        <w:jc w:val="both"/>
        <w:rPr>
          <w:color w:val="000000"/>
          <w:lang w:eastAsia="ar-SA"/>
        </w:rPr>
      </w:pPr>
      <w:r w:rsidRPr="008809D6">
        <w:rPr>
          <w:bCs/>
          <w:color w:val="000000"/>
          <w:lang w:eastAsia="ar-SA"/>
        </w:rPr>
        <w:t>2)</w:t>
      </w:r>
      <w:r w:rsidRPr="008809D6">
        <w:rPr>
          <w:color w:val="000000"/>
          <w:lang w:eastAsia="ar-SA"/>
        </w:rPr>
        <w:t xml:space="preserve"> нормативные и иные правовые акты Совета;</w:t>
      </w:r>
    </w:p>
    <w:p w:rsidR="00AE52B3" w:rsidRPr="008809D6" w:rsidRDefault="00AE52B3" w:rsidP="008809D6">
      <w:pPr>
        <w:widowControl w:val="0"/>
        <w:autoSpaceDE w:val="0"/>
        <w:ind w:firstLine="709"/>
        <w:jc w:val="both"/>
        <w:rPr>
          <w:bCs/>
          <w:color w:val="000000"/>
          <w:lang w:eastAsia="ar-SA"/>
        </w:rPr>
      </w:pPr>
      <w:r w:rsidRPr="008809D6">
        <w:rPr>
          <w:bCs/>
          <w:color w:val="000000"/>
          <w:lang w:eastAsia="ar-SA"/>
        </w:rPr>
        <w:t>3)</w:t>
      </w:r>
      <w:r w:rsidRPr="008809D6">
        <w:rPr>
          <w:color w:val="000000"/>
          <w:lang w:eastAsia="ar-SA"/>
        </w:rPr>
        <w:t xml:space="preserve"> правовые акты главы муниципального образования Щербиновский район, администрации, правовые акты председателя Контрольно-счетной палаты, </w:t>
      </w:r>
      <w:r w:rsidRPr="008809D6">
        <w:rPr>
          <w:bCs/>
          <w:color w:val="000000"/>
          <w:lang w:eastAsia="ar-SA"/>
        </w:rPr>
        <w:t>правовые акты председателя Совета, правовые акты руководителей органов администрации, обладающих правами юридического лица.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Правовые акты могут являться нормативными правовыми или ненормативными правовыми и оформляются официальным документом.</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 xml:space="preserve">Под нормативным правовым актом понимается изданный в установленном порядке </w:t>
      </w:r>
      <w:r w:rsidRPr="008809D6">
        <w:rPr>
          <w:color w:val="000000"/>
          <w:lang w:eastAsia="ar-SA"/>
        </w:rPr>
        <w:lastRenderedPageBreak/>
        <w:t>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E52B3" w:rsidRPr="008809D6" w:rsidRDefault="00AE52B3" w:rsidP="008809D6">
      <w:pPr>
        <w:autoSpaceDE w:val="0"/>
        <w:autoSpaceDN w:val="0"/>
        <w:adjustRightInd w:val="0"/>
        <w:ind w:firstLine="709"/>
        <w:jc w:val="both"/>
        <w:rPr>
          <w:rFonts w:eastAsia="Calibri"/>
          <w:color w:val="000000"/>
        </w:rPr>
      </w:pPr>
      <w:proofErr w:type="gramStart"/>
      <w:r w:rsidRPr="008809D6">
        <w:rPr>
          <w:rFonts w:eastAsia="Calibri"/>
          <w:color w:val="000000"/>
        </w:rPr>
        <w:t>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муниципального образования Щербиновский район в порядке, установленном муниципальными нормативными правовыми актами в соответствии</w:t>
      </w:r>
      <w:r w:rsidR="00A95B52" w:rsidRPr="008809D6">
        <w:rPr>
          <w:rFonts w:eastAsia="Calibri"/>
          <w:color w:val="000000"/>
        </w:rPr>
        <w:t xml:space="preserve"> с Законом Краснодарского края </w:t>
      </w:r>
      <w:r w:rsidRPr="008809D6">
        <w:rPr>
          <w:color w:val="000000"/>
        </w:rPr>
        <w:t>от 23.07.2014 года № 3014-КЗ «Об оценке регулирующего воздействия проектов муниципальных нормативных правовых актов и экспертизе</w:t>
      </w:r>
      <w:proofErr w:type="gramEnd"/>
      <w:r w:rsidRPr="008809D6">
        <w:rPr>
          <w:color w:val="000000"/>
        </w:rPr>
        <w:t xml:space="preserve"> муниципальных нормативных правовых актов»</w:t>
      </w:r>
      <w:r w:rsidRPr="008809D6">
        <w:rPr>
          <w:rFonts w:eastAsia="Calibri"/>
          <w:color w:val="000000"/>
        </w:rPr>
        <w:t>.</w:t>
      </w:r>
    </w:p>
    <w:p w:rsidR="00AE52B3" w:rsidRPr="008809D6" w:rsidRDefault="00AE52B3" w:rsidP="008809D6">
      <w:pPr>
        <w:keepNext/>
        <w:tabs>
          <w:tab w:val="left" w:pos="0"/>
          <w:tab w:val="left" w:pos="576"/>
        </w:tabs>
        <w:suppressAutoHyphens/>
        <w:ind w:firstLine="709"/>
        <w:jc w:val="both"/>
        <w:rPr>
          <w:b/>
          <w:bCs/>
          <w:iCs/>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60. Подготовка муниципальных правовых актов</w:t>
      </w:r>
    </w:p>
    <w:p w:rsidR="00AE52B3" w:rsidRPr="008809D6" w:rsidRDefault="00AE52B3" w:rsidP="008809D6">
      <w:pPr>
        <w:ind w:firstLine="709"/>
        <w:jc w:val="both"/>
        <w:rPr>
          <w:bCs/>
          <w:color w:val="000000"/>
          <w:lang w:eastAsia="ar-SA"/>
        </w:rPr>
      </w:pPr>
      <w:r w:rsidRPr="008809D6">
        <w:rPr>
          <w:bCs/>
          <w:color w:val="000000"/>
          <w:lang w:eastAsia="ar-SA"/>
        </w:rPr>
        <w:t>1. Проекты муниципальных правовых актов могут вноситься в Совет главой муниципального образования Щербиновский район, первым</w:t>
      </w:r>
      <w:r w:rsidRPr="008809D6">
        <w:rPr>
          <w:bCs/>
          <w:color w:val="000000"/>
          <w:kern w:val="2"/>
          <w:lang w:eastAsia="ar-SA"/>
        </w:rPr>
        <w:t xml:space="preserve"> заместителем главы муниципального образования Щербиновский район, заместителями главы муниципального образования Щербиновский район, руководителями отраслевых (функциональных) органов администрации с правами юридического лица, </w:t>
      </w:r>
      <w:r w:rsidRPr="008809D6">
        <w:rPr>
          <w:bCs/>
          <w:color w:val="000000"/>
          <w:lang w:eastAsia="ar-SA"/>
        </w:rPr>
        <w:t>депутатами Совета, прокурором Щербиновского района, инициативными группами граждан, председателем Контрольно-счетной палаты.</w:t>
      </w:r>
    </w:p>
    <w:p w:rsidR="00AE52B3" w:rsidRPr="008809D6" w:rsidRDefault="00AE52B3" w:rsidP="008809D6">
      <w:pPr>
        <w:widowControl w:val="0"/>
        <w:ind w:firstLine="709"/>
        <w:jc w:val="both"/>
        <w:rPr>
          <w:bCs/>
          <w:color w:val="000000"/>
          <w:lang w:eastAsia="ar-SA"/>
        </w:rPr>
      </w:pPr>
      <w:r w:rsidRPr="008809D6">
        <w:rPr>
          <w:bCs/>
          <w:color w:val="000000"/>
          <w:lang w:eastAsia="ar-SA"/>
        </w:rPr>
        <w:t xml:space="preserve">Проекты муниципальных правовых актов могут вноситься в администрацию главой муниципального образования Щербиновский район, первым заместителем главы муниципального образования Щербиновский район, заместителями главы муниципального образования Щербиновский район, </w:t>
      </w:r>
      <w:r w:rsidRPr="008809D6">
        <w:rPr>
          <w:bCs/>
          <w:color w:val="000000"/>
          <w:kern w:val="2"/>
          <w:lang w:eastAsia="ar-SA"/>
        </w:rPr>
        <w:t xml:space="preserve">руководителями отраслевых (функциональных) органов администрации, </w:t>
      </w:r>
      <w:r w:rsidRPr="008809D6">
        <w:rPr>
          <w:bCs/>
          <w:color w:val="000000"/>
          <w:lang w:eastAsia="ar-SA"/>
        </w:rPr>
        <w:t>депутатами Совета, прокурором Щербиновского района, инициативными группами граждан, председателем Контрольно-счетной палаты.</w:t>
      </w:r>
    </w:p>
    <w:p w:rsidR="00AE52B3" w:rsidRPr="008809D6" w:rsidRDefault="00AE52B3" w:rsidP="008809D6">
      <w:pPr>
        <w:ind w:firstLine="709"/>
        <w:jc w:val="both"/>
        <w:rPr>
          <w:color w:val="000000"/>
          <w:lang w:eastAsia="ar-SA"/>
        </w:rPr>
      </w:pPr>
      <w:r w:rsidRPr="008809D6">
        <w:rPr>
          <w:color w:val="000000"/>
          <w:lang w:eastAsia="ar-SA"/>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муниципального образования Щербиновский район, на рассмотрение которых вносятся указанные проекты.</w:t>
      </w:r>
    </w:p>
    <w:p w:rsidR="00AE52B3" w:rsidRPr="008809D6" w:rsidRDefault="00AE52B3" w:rsidP="008809D6">
      <w:pPr>
        <w:ind w:firstLine="709"/>
        <w:jc w:val="both"/>
        <w:rPr>
          <w:color w:val="000000"/>
        </w:rPr>
      </w:pPr>
      <w:r w:rsidRPr="008809D6">
        <w:rPr>
          <w:color w:val="000000"/>
          <w:lang w:eastAsia="ar-SA"/>
        </w:rPr>
        <w:t xml:space="preserve">3. </w:t>
      </w:r>
      <w:proofErr w:type="gramStart"/>
      <w:r w:rsidRPr="008809D6">
        <w:rPr>
          <w:color w:val="000000"/>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w:t>
      </w:r>
      <w:r w:rsidRPr="008809D6">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8809D6">
        <w:rPr>
          <w:color w:val="000000"/>
        </w:rPr>
        <w:t>,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Краснодарского края от 23.07.2014 года № 3014-КЗ «Об оценке регулирующего воздействия проектов муниципальных</w:t>
      </w:r>
      <w:proofErr w:type="gramEnd"/>
      <w:r w:rsidRPr="008809D6">
        <w:rPr>
          <w:color w:val="000000"/>
        </w:rPr>
        <w:t xml:space="preserve"> нормативных правовых актов и экспертизе муниципальных нормативных правовых актов», за исключением случаев, установленных статьей 46 Федеральног</w:t>
      </w:r>
      <w:r w:rsidR="00A95B52" w:rsidRPr="008809D6">
        <w:rPr>
          <w:color w:val="000000"/>
        </w:rPr>
        <w:t xml:space="preserve">о закона от 06.10.2003 года </w:t>
      </w:r>
      <w:r w:rsidRPr="008809D6">
        <w:rPr>
          <w:color w:val="000000"/>
        </w:rPr>
        <w:t>№ 131-ФЗ «Об общих принципах организации местного самоуправления в Российской Федерации».</w:t>
      </w:r>
    </w:p>
    <w:p w:rsidR="00AE52B3" w:rsidRPr="008809D6" w:rsidRDefault="00AE52B3" w:rsidP="008809D6">
      <w:pPr>
        <w:ind w:firstLine="709"/>
        <w:jc w:val="both"/>
      </w:pPr>
      <w:r w:rsidRPr="008809D6">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бюджета муниципального образования Щербиновский район.  </w:t>
      </w:r>
    </w:p>
    <w:p w:rsidR="00AE52B3" w:rsidRPr="008809D6" w:rsidRDefault="00AE52B3" w:rsidP="008809D6">
      <w:pPr>
        <w:keepNext/>
        <w:tabs>
          <w:tab w:val="left" w:pos="0"/>
          <w:tab w:val="left" w:pos="576"/>
        </w:tabs>
        <w:suppressAutoHyphens/>
        <w:ind w:firstLine="709"/>
        <w:jc w:val="both"/>
        <w:rPr>
          <w:b/>
          <w:bCs/>
          <w:iCs/>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61. Отмена муниципальных правовых актов и приостановление их действия</w:t>
      </w:r>
    </w:p>
    <w:p w:rsidR="00AE52B3" w:rsidRPr="008809D6" w:rsidRDefault="00AE52B3" w:rsidP="008809D6">
      <w:pPr>
        <w:ind w:firstLine="709"/>
        <w:jc w:val="both"/>
        <w:rPr>
          <w:color w:val="000000"/>
          <w:lang w:eastAsia="ar-SA"/>
        </w:rPr>
      </w:pPr>
      <w:r w:rsidRPr="008809D6">
        <w:rPr>
          <w:color w:val="000000"/>
          <w:lang w:eastAsia="ar-SA"/>
        </w:rPr>
        <w:t xml:space="preserve">1. </w:t>
      </w:r>
      <w:proofErr w:type="gramStart"/>
      <w:r w:rsidRPr="008809D6">
        <w:rPr>
          <w:color w:val="000000"/>
          <w:lang w:eastAsia="ar-SA"/>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w:t>
      </w:r>
      <w:r w:rsidRPr="008809D6">
        <w:rPr>
          <w:bCs/>
          <w:color w:val="000000"/>
          <w:lang w:eastAsia="ar-SA"/>
        </w:rPr>
        <w:t>муниципального образования Щербиновский район</w:t>
      </w:r>
      <w:r w:rsidRPr="008809D6">
        <w:rPr>
          <w:color w:val="000000"/>
          <w:lang w:eastAsia="ar-SA"/>
        </w:rPr>
        <w:t xml:space="preserve">,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w:t>
      </w:r>
      <w:r w:rsidRPr="008809D6">
        <w:rPr>
          <w:bCs/>
          <w:color w:val="000000"/>
          <w:lang w:eastAsia="ar-SA"/>
        </w:rPr>
        <w:t>муниципального образования Щербиновский район</w:t>
      </w:r>
      <w:r w:rsidRPr="008809D6">
        <w:rPr>
          <w:color w:val="000000"/>
          <w:lang w:eastAsia="ar-SA"/>
        </w:rPr>
        <w:t>, к</w:t>
      </w:r>
      <w:proofErr w:type="gramEnd"/>
      <w:r w:rsidRPr="008809D6">
        <w:rPr>
          <w:color w:val="000000"/>
          <w:lang w:eastAsia="ar-SA"/>
        </w:rPr>
        <w:t xml:space="preserve"> </w:t>
      </w:r>
      <w:proofErr w:type="gramStart"/>
      <w:r w:rsidRPr="008809D6">
        <w:rPr>
          <w:color w:val="000000"/>
          <w:lang w:eastAsia="ar-SA"/>
        </w:rPr>
        <w:t>полномочиям</w:t>
      </w:r>
      <w:proofErr w:type="gramEnd"/>
      <w:r w:rsidRPr="008809D6">
        <w:rPr>
          <w:color w:val="000000"/>
          <w:lang w:eastAsia="ar-SA"/>
        </w:rPr>
        <w:t xml:space="preserve">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w:t>
      </w:r>
      <w:r w:rsidRPr="008809D6">
        <w:rPr>
          <w:bCs/>
          <w:color w:val="000000"/>
          <w:lang w:eastAsia="ar-SA"/>
        </w:rPr>
        <w:t>муниципального образования Щербиновский район</w:t>
      </w:r>
      <w:r w:rsidRPr="008809D6">
        <w:rPr>
          <w:color w:val="000000"/>
          <w:lang w:eastAsia="ar-SA"/>
        </w:rPr>
        <w:t xml:space="preserve">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AE52B3" w:rsidRPr="008809D6" w:rsidRDefault="00AE52B3" w:rsidP="008809D6">
      <w:pPr>
        <w:ind w:firstLine="709"/>
        <w:jc w:val="both"/>
        <w:rPr>
          <w:color w:val="000000"/>
          <w:lang w:eastAsia="ar-SA"/>
        </w:rPr>
      </w:pPr>
      <w:proofErr w:type="gramStart"/>
      <w:r w:rsidRPr="008809D6">
        <w:rPr>
          <w:color w:val="000000"/>
          <w:lang w:eastAsia="ar-SA"/>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8809D6">
        <w:rPr>
          <w:color w:val="000000"/>
          <w:lang w:eastAsia="ar-SA"/>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AE52B3" w:rsidRPr="008809D6" w:rsidRDefault="00AE52B3" w:rsidP="008809D6">
      <w:pPr>
        <w:ind w:firstLine="709"/>
        <w:jc w:val="both"/>
        <w:rPr>
          <w:color w:val="000000"/>
          <w:lang w:eastAsia="ar-SA"/>
        </w:rPr>
      </w:pPr>
      <w:r w:rsidRPr="008809D6">
        <w:rPr>
          <w:color w:val="000000"/>
          <w:lang w:eastAsia="ar-SA"/>
        </w:rPr>
        <w:t xml:space="preserve">2. </w:t>
      </w:r>
      <w:proofErr w:type="gramStart"/>
      <w:r w:rsidRPr="008809D6">
        <w:rPr>
          <w:color w:val="000000"/>
          <w:lang w:eastAsia="ar-SA"/>
        </w:rPr>
        <w:t>Признание по решению суда закона Краснодарского края об установлении статуса муниципального образования Щербиновский район недействующим до вступления в силу нового закона</w:t>
      </w:r>
      <w:r w:rsidRPr="008809D6">
        <w:rPr>
          <w:color w:val="000000"/>
        </w:rPr>
        <w:t xml:space="preserve"> Краснодарского края об установлении статуса муниципального образования</w:t>
      </w:r>
      <w:r w:rsidRPr="008809D6">
        <w:rPr>
          <w:color w:val="000000"/>
          <w:lang w:eastAsia="ar-SA"/>
        </w:rPr>
        <w:t xml:space="preserve"> Щербиновский район, не может являться основанием для признания в судебном порядке недействующими муниципальных правовых актов муниципального образования Щербиновский район, принятых до вступления решения суда в законную силу, или для отмены данных муниципальных</w:t>
      </w:r>
      <w:proofErr w:type="gramEnd"/>
      <w:r w:rsidRPr="008809D6">
        <w:rPr>
          <w:color w:val="000000"/>
          <w:lang w:eastAsia="ar-SA"/>
        </w:rPr>
        <w:t xml:space="preserve"> правовых актов.</w:t>
      </w:r>
    </w:p>
    <w:p w:rsidR="00AE52B3" w:rsidRPr="008809D6" w:rsidRDefault="00AE52B3" w:rsidP="008809D6">
      <w:pPr>
        <w:ind w:firstLine="709"/>
        <w:jc w:val="both"/>
        <w:rPr>
          <w:color w:val="000000"/>
          <w:lang w:eastAsia="ar-SA"/>
        </w:rPr>
      </w:pPr>
    </w:p>
    <w:p w:rsidR="00AE52B3" w:rsidRPr="008809D6" w:rsidRDefault="00AE52B3" w:rsidP="008809D6">
      <w:pPr>
        <w:ind w:firstLine="709"/>
        <w:jc w:val="both"/>
        <w:rPr>
          <w:b/>
          <w:color w:val="000000"/>
          <w:kern w:val="2"/>
          <w:lang w:eastAsia="ar-SA"/>
        </w:rPr>
      </w:pPr>
      <w:r w:rsidRPr="008809D6">
        <w:rPr>
          <w:b/>
          <w:color w:val="000000"/>
          <w:kern w:val="2"/>
          <w:lang w:eastAsia="ar-SA"/>
        </w:rPr>
        <w:t xml:space="preserve">Статья 62. Принятие Устава, внесение изменений и дополнений в Устав </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1. Устав принимается Советом.</w:t>
      </w:r>
    </w:p>
    <w:p w:rsidR="00AE52B3" w:rsidRPr="008809D6" w:rsidRDefault="00AE52B3" w:rsidP="008809D6">
      <w:pPr>
        <w:autoSpaceDE w:val="0"/>
        <w:autoSpaceDN w:val="0"/>
        <w:adjustRightInd w:val="0"/>
        <w:ind w:firstLine="709"/>
        <w:jc w:val="both"/>
        <w:rPr>
          <w:color w:val="000000"/>
        </w:rPr>
      </w:pPr>
      <w:r w:rsidRPr="008809D6">
        <w:rPr>
          <w:color w:val="000000"/>
        </w:rPr>
        <w:t xml:space="preserve">2. </w:t>
      </w:r>
      <w:proofErr w:type="gramStart"/>
      <w:r w:rsidRPr="008809D6">
        <w:rPr>
          <w:color w:val="000000"/>
        </w:rPr>
        <w:t>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w:t>
      </w:r>
      <w:proofErr w:type="gramEnd"/>
      <w:r w:rsidRPr="008809D6">
        <w:rPr>
          <w:color w:val="000000"/>
        </w:rPr>
        <w:t xml:space="preserve"> </w:t>
      </w:r>
      <w:proofErr w:type="gramStart"/>
      <w:r w:rsidRPr="008809D6">
        <w:rPr>
          <w:color w:val="000000"/>
        </w:rPr>
        <w:t>обсуждении</w:t>
      </w:r>
      <w:proofErr w:type="gramEnd"/>
      <w:r w:rsidRPr="008809D6">
        <w:rPr>
          <w:color w:val="000000"/>
        </w:rPr>
        <w:t xml:space="preserve">.  </w:t>
      </w:r>
    </w:p>
    <w:p w:rsidR="00AE52B3" w:rsidRPr="008809D6" w:rsidRDefault="00AE52B3" w:rsidP="008809D6">
      <w:pPr>
        <w:autoSpaceDE w:val="0"/>
        <w:autoSpaceDN w:val="0"/>
        <w:adjustRightInd w:val="0"/>
        <w:ind w:firstLine="709"/>
        <w:jc w:val="both"/>
        <w:rPr>
          <w:strike/>
          <w:color w:val="000000"/>
          <w:kern w:val="2"/>
        </w:rPr>
      </w:pPr>
      <w:proofErr w:type="gramStart"/>
      <w:r w:rsidRPr="008809D6">
        <w:rPr>
          <w:color w:val="000000"/>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8809D6">
        <w:rPr>
          <w:color w:val="000000"/>
        </w:rPr>
        <w:t xml:space="preserve"> правовыми актами.</w:t>
      </w:r>
    </w:p>
    <w:p w:rsidR="00AE52B3" w:rsidRPr="008809D6" w:rsidRDefault="00AE52B3" w:rsidP="008809D6">
      <w:pPr>
        <w:autoSpaceDE w:val="0"/>
        <w:autoSpaceDN w:val="0"/>
        <w:adjustRightInd w:val="0"/>
        <w:ind w:firstLine="709"/>
        <w:jc w:val="both"/>
        <w:rPr>
          <w:color w:val="000000"/>
        </w:rPr>
      </w:pPr>
      <w:r w:rsidRPr="008809D6">
        <w:rPr>
          <w:color w:val="000000"/>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AE52B3" w:rsidRPr="008809D6" w:rsidRDefault="00AE52B3" w:rsidP="008809D6">
      <w:pPr>
        <w:autoSpaceDE w:val="0"/>
        <w:autoSpaceDN w:val="0"/>
        <w:adjustRightInd w:val="0"/>
        <w:ind w:firstLine="709"/>
        <w:jc w:val="both"/>
        <w:rPr>
          <w:color w:val="000000"/>
        </w:rPr>
      </w:pPr>
      <w:r w:rsidRPr="008809D6">
        <w:rPr>
          <w:color w:val="000000"/>
        </w:rPr>
        <w:lastRenderedPageBreak/>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года № 97-ФЗ «О государственной регистрации уставов муниципальных образований».</w:t>
      </w:r>
    </w:p>
    <w:p w:rsidR="00AE52B3" w:rsidRPr="008809D6" w:rsidRDefault="00AE52B3" w:rsidP="008809D6">
      <w:pPr>
        <w:autoSpaceDE w:val="0"/>
        <w:autoSpaceDN w:val="0"/>
        <w:adjustRightInd w:val="0"/>
        <w:ind w:firstLine="709"/>
        <w:jc w:val="both"/>
        <w:rPr>
          <w:color w:val="000000"/>
        </w:rPr>
      </w:pPr>
      <w:r w:rsidRPr="008809D6">
        <w:rPr>
          <w:color w:val="000000"/>
        </w:rPr>
        <w:t>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w:t>
      </w:r>
    </w:p>
    <w:p w:rsidR="00AE52B3" w:rsidRPr="008809D6" w:rsidRDefault="00AE52B3" w:rsidP="008809D6">
      <w:pPr>
        <w:autoSpaceDE w:val="0"/>
        <w:autoSpaceDN w:val="0"/>
        <w:adjustRightInd w:val="0"/>
        <w:ind w:firstLine="709"/>
        <w:jc w:val="both"/>
        <w:rPr>
          <w:color w:val="000000"/>
          <w:lang w:eastAsia="ar-SA"/>
        </w:rPr>
      </w:pPr>
      <w:proofErr w:type="gramStart"/>
      <w:r w:rsidRPr="008809D6">
        <w:rPr>
          <w:color w:val="000000"/>
          <w:lang w:eastAsia="ar-SA"/>
        </w:rPr>
        <w:t xml:space="preserve">Глава муниципального образования Щербиновский район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w:t>
      </w:r>
      <w:r w:rsidRPr="008809D6">
        <w:rPr>
          <w:strike/>
          <w:color w:val="000000"/>
          <w:lang w:eastAsia="ar-SA"/>
        </w:rPr>
        <w:t xml:space="preserve"> </w:t>
      </w:r>
      <w:r w:rsidRPr="008809D6">
        <w:rPr>
          <w:color w:val="000000"/>
          <w:lang w:eastAsia="ar-SA"/>
        </w:rPr>
        <w:t>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8809D6">
        <w:t xml:space="preserve"> </w:t>
      </w:r>
      <w:r w:rsidRPr="008809D6">
        <w:rPr>
          <w:color w:val="000000"/>
        </w:rPr>
        <w:t>уведомления о включении сведений об Уставе, муниципальном правовом акте о внесении изменений в Устав в государственный реестр уставов муниципальных</w:t>
      </w:r>
      <w:proofErr w:type="gramEnd"/>
      <w:r w:rsidRPr="008809D6">
        <w:rPr>
          <w:color w:val="000000"/>
        </w:rPr>
        <w:t xml:space="preserve"> образований субъекта Российской Федерации, предусмотренного </w:t>
      </w:r>
      <w:hyperlink r:id="rId70" w:history="1">
        <w:r w:rsidRPr="008809D6">
          <w:rPr>
            <w:color w:val="000000"/>
          </w:rPr>
          <w:t>частью 6 статьи 4</w:t>
        </w:r>
      </w:hyperlink>
      <w:r w:rsidRPr="008809D6">
        <w:rPr>
          <w:color w:val="000000"/>
        </w:rPr>
        <w:t xml:space="preserve"> Федерального закона от </w:t>
      </w:r>
      <w:r w:rsidRPr="008809D6">
        <w:rPr>
          <w:color w:val="000000"/>
          <w:lang w:eastAsia="ar-SA"/>
        </w:rPr>
        <w:t>21.07.2005 года № 97-ФЗ «О государственной регистрации уставов муниципальных образований».</w:t>
      </w:r>
    </w:p>
    <w:p w:rsidR="00AE52B3" w:rsidRPr="008809D6" w:rsidRDefault="00AE52B3" w:rsidP="008809D6">
      <w:pPr>
        <w:autoSpaceDE w:val="0"/>
        <w:autoSpaceDN w:val="0"/>
        <w:adjustRightInd w:val="0"/>
        <w:ind w:firstLine="709"/>
        <w:jc w:val="both"/>
        <w:rPr>
          <w:color w:val="000000"/>
          <w:lang w:eastAsia="ar-SA"/>
        </w:rPr>
      </w:pPr>
      <w:r w:rsidRPr="008809D6">
        <w:rPr>
          <w:color w:val="000000"/>
          <w:lang w:eastAsia="ar-SA"/>
        </w:rPr>
        <w:t xml:space="preserve">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w:t>
      </w:r>
      <w:hyperlink r:id="rId71" w:history="1">
        <w:r w:rsidRPr="008809D6">
          <w:rPr>
            <w:color w:val="000000"/>
            <w:lang w:eastAsia="ar-SA"/>
          </w:rPr>
          <w:t>http://право-минюст.рф).</w:t>
        </w:r>
      </w:hyperlink>
    </w:p>
    <w:p w:rsidR="00AE52B3" w:rsidRPr="008809D6" w:rsidRDefault="00AE52B3" w:rsidP="008809D6">
      <w:pPr>
        <w:autoSpaceDE w:val="0"/>
        <w:autoSpaceDN w:val="0"/>
        <w:adjustRightInd w:val="0"/>
        <w:ind w:firstLine="851"/>
        <w:jc w:val="both"/>
        <w:rPr>
          <w:color w:val="000000"/>
        </w:rPr>
      </w:pPr>
      <w:r w:rsidRPr="008809D6">
        <w:rPr>
          <w:color w:val="000000"/>
        </w:rPr>
        <w:t xml:space="preserve">6. </w:t>
      </w:r>
      <w:proofErr w:type="gramStart"/>
      <w:r w:rsidRPr="008809D6">
        <w:rPr>
          <w:color w:val="000000"/>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указанных изменений и дополнений в</w:t>
      </w:r>
      <w:proofErr w:type="gramEnd"/>
      <w:r w:rsidRPr="008809D6">
        <w:rPr>
          <w:color w:val="000000"/>
        </w:rPr>
        <w:t xml:space="preserve"> Устав.</w:t>
      </w:r>
    </w:p>
    <w:p w:rsidR="00AE52B3" w:rsidRPr="008809D6" w:rsidRDefault="00AE52B3" w:rsidP="008809D6">
      <w:pPr>
        <w:autoSpaceDE w:val="0"/>
        <w:autoSpaceDN w:val="0"/>
        <w:adjustRightInd w:val="0"/>
        <w:ind w:firstLine="851"/>
        <w:jc w:val="both"/>
        <w:rPr>
          <w:color w:val="000000"/>
        </w:rPr>
      </w:pPr>
      <w:r w:rsidRPr="008809D6">
        <w:rPr>
          <w:color w:val="000000"/>
        </w:rPr>
        <w:t>7. Изменения и дополнения в Устав вносятся муниципальным правовым актом, который может оформляться:</w:t>
      </w:r>
    </w:p>
    <w:p w:rsidR="00AE52B3" w:rsidRPr="008809D6" w:rsidRDefault="00AE52B3" w:rsidP="008809D6">
      <w:pPr>
        <w:autoSpaceDE w:val="0"/>
        <w:autoSpaceDN w:val="0"/>
        <w:adjustRightInd w:val="0"/>
        <w:ind w:firstLine="851"/>
        <w:jc w:val="both"/>
        <w:rPr>
          <w:color w:val="000000"/>
        </w:rPr>
      </w:pPr>
      <w:r w:rsidRPr="008809D6">
        <w:rPr>
          <w:color w:val="000000"/>
        </w:rPr>
        <w:t>1) решением Совета, подписанным его председателем и главой муниципального образования Щербиновский район;</w:t>
      </w:r>
    </w:p>
    <w:p w:rsidR="00AE52B3" w:rsidRPr="008809D6" w:rsidRDefault="00AE52B3" w:rsidP="008809D6">
      <w:pPr>
        <w:autoSpaceDE w:val="0"/>
        <w:autoSpaceDN w:val="0"/>
        <w:adjustRightInd w:val="0"/>
        <w:ind w:firstLine="851"/>
        <w:jc w:val="both"/>
        <w:rPr>
          <w:color w:val="000000"/>
        </w:rPr>
      </w:pPr>
      <w:r w:rsidRPr="008809D6">
        <w:rPr>
          <w:color w:val="000000"/>
        </w:rPr>
        <w:t>2) отдельным нормативным правовым актом, принятым Советом и подписанным главой муниципального образования Щербиновский район. В этом случае на данном муниципальном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AE52B3" w:rsidRPr="008809D6" w:rsidRDefault="00AE52B3" w:rsidP="008809D6">
      <w:pPr>
        <w:ind w:firstLine="709"/>
        <w:jc w:val="both"/>
        <w:rPr>
          <w:color w:val="000000"/>
        </w:rPr>
      </w:pPr>
      <w:r w:rsidRPr="008809D6">
        <w:rPr>
          <w:color w:val="000000"/>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AE52B3" w:rsidRPr="008809D6" w:rsidRDefault="00AE52B3" w:rsidP="008809D6">
      <w:pPr>
        <w:ind w:firstLine="709"/>
        <w:jc w:val="both"/>
        <w:rPr>
          <w:b/>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63. Решения, принятые на местном референдуме</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2. Решение, принятое на местном референдуме, действует на всей территории муниципального образования </w:t>
      </w:r>
      <w:r w:rsidRPr="008809D6">
        <w:rPr>
          <w:color w:val="000000"/>
          <w:kern w:val="2"/>
          <w:lang w:eastAsia="ar-SA"/>
        </w:rPr>
        <w:t xml:space="preserve">Щербиновский </w:t>
      </w:r>
      <w:r w:rsidRPr="008809D6">
        <w:rPr>
          <w:color w:val="000000"/>
          <w:lang w:eastAsia="ar-SA"/>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AE52B3" w:rsidRPr="008809D6" w:rsidRDefault="00AE52B3" w:rsidP="008809D6">
      <w:pPr>
        <w:widowControl w:val="0"/>
        <w:autoSpaceDE w:val="0"/>
        <w:ind w:firstLine="709"/>
        <w:jc w:val="both"/>
        <w:rPr>
          <w:color w:val="000000"/>
          <w:spacing w:val="-4"/>
          <w:lang w:eastAsia="ar-SA"/>
        </w:rPr>
      </w:pPr>
      <w:r w:rsidRPr="008809D6">
        <w:rPr>
          <w:color w:val="000000"/>
          <w:spacing w:val="-4"/>
          <w:lang w:eastAsia="ar-SA"/>
        </w:rPr>
        <w:t>3. Решение, принятое на местном референдуме, регистрируется в Совете.</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w:t>
      </w:r>
      <w:r w:rsidRPr="008809D6">
        <w:rPr>
          <w:color w:val="000000"/>
          <w:lang w:eastAsia="ar-SA"/>
        </w:rPr>
        <w:lastRenderedPageBreak/>
        <w:t xml:space="preserve">образования </w:t>
      </w:r>
      <w:r w:rsidRPr="008809D6">
        <w:rPr>
          <w:color w:val="000000"/>
          <w:kern w:val="2"/>
          <w:lang w:eastAsia="ar-SA"/>
        </w:rPr>
        <w:t xml:space="preserve">Щербиновский </w:t>
      </w:r>
      <w:r w:rsidRPr="008809D6">
        <w:rPr>
          <w:color w:val="000000"/>
          <w:lang w:eastAsia="ar-SA"/>
        </w:rPr>
        <w:t>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w:t>
      </w:r>
      <w:r w:rsidRPr="008809D6">
        <w:rPr>
          <w:color w:val="000000"/>
          <w:kern w:val="2"/>
          <w:lang w:eastAsia="ar-SA"/>
        </w:rPr>
        <w:t xml:space="preserve">Щербиновский </w:t>
      </w:r>
      <w:r w:rsidRPr="008809D6">
        <w:rPr>
          <w:color w:val="000000"/>
          <w:lang w:eastAsia="ar-SA"/>
        </w:rPr>
        <w:t>район или досрочного прекращения полномочий Совета.</w:t>
      </w:r>
    </w:p>
    <w:p w:rsidR="00AE52B3" w:rsidRPr="008809D6" w:rsidRDefault="00AE52B3" w:rsidP="008809D6">
      <w:pPr>
        <w:keepNext/>
        <w:tabs>
          <w:tab w:val="left" w:pos="0"/>
          <w:tab w:val="left" w:pos="576"/>
        </w:tabs>
        <w:suppressAutoHyphens/>
        <w:ind w:firstLine="709"/>
        <w:rPr>
          <w:b/>
          <w:bCs/>
          <w:iCs/>
          <w:color w:val="000000"/>
          <w:lang w:eastAsia="ar-SA"/>
        </w:rPr>
      </w:pPr>
    </w:p>
    <w:p w:rsidR="00AE52B3" w:rsidRPr="008809D6" w:rsidRDefault="00AE52B3" w:rsidP="008809D6">
      <w:pPr>
        <w:keepNext/>
        <w:tabs>
          <w:tab w:val="left" w:pos="0"/>
          <w:tab w:val="left" w:pos="576"/>
        </w:tabs>
        <w:suppressAutoHyphens/>
        <w:ind w:firstLine="709"/>
        <w:rPr>
          <w:b/>
          <w:bCs/>
          <w:iCs/>
          <w:color w:val="000000"/>
          <w:lang w:eastAsia="ar-SA"/>
        </w:rPr>
      </w:pPr>
      <w:r w:rsidRPr="008809D6">
        <w:rPr>
          <w:b/>
          <w:bCs/>
          <w:iCs/>
          <w:color w:val="000000"/>
          <w:lang w:eastAsia="ar-SA"/>
        </w:rPr>
        <w:t>Статья 64 . Правовые акты Совета</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 xml:space="preserve">1. </w:t>
      </w:r>
      <w:proofErr w:type="gramStart"/>
      <w:r w:rsidRPr="008809D6">
        <w:rPr>
          <w:color w:val="000000"/>
          <w:lang w:eastAsia="ar-SA"/>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Pr="008809D6">
        <w:rPr>
          <w:color w:val="000000"/>
          <w:kern w:val="2"/>
          <w:lang w:eastAsia="ar-SA"/>
        </w:rPr>
        <w:t xml:space="preserve"> Щербиновский </w:t>
      </w:r>
      <w:r w:rsidRPr="008809D6">
        <w:rPr>
          <w:color w:val="000000"/>
          <w:lang w:eastAsia="ar-SA"/>
        </w:rPr>
        <w:t>район, решение об удалении главы муниципального образования Щербиновский район в отставку, 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w:t>
      </w:r>
      <w:proofErr w:type="gramEnd"/>
      <w:r w:rsidRPr="008809D6">
        <w:rPr>
          <w:color w:val="000000"/>
          <w:lang w:eastAsia="ar-SA"/>
        </w:rPr>
        <w:t>, настоящим Уставом.</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2. Правовые акты Совета принимаются на его сессиях в соответствии с регламентом Совета.</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3. Правовой акт Совета считается принятым, если за него проголосовало более половины от присутствующего на сессии Совета числа депутатов Совета, если Уставом или регламентом Совета не предусмотрено иное.</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Решения Совета, устанавливающие правила, обязательные для исполнения на территории муниципального образования</w:t>
      </w:r>
      <w:r w:rsidRPr="008809D6">
        <w:rPr>
          <w:color w:val="000000"/>
          <w:kern w:val="2"/>
          <w:lang w:eastAsia="ar-SA"/>
        </w:rPr>
        <w:t xml:space="preserve"> Щербиновский район</w:t>
      </w:r>
      <w:r w:rsidRPr="008809D6">
        <w:rPr>
          <w:color w:val="000000"/>
          <w:lang w:eastAsia="ar-SA"/>
        </w:rPr>
        <w:t>, принимаются большинством голосов от установленной численности депутатов Совета, если иное не установлено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widowControl w:val="0"/>
        <w:tabs>
          <w:tab w:val="left" w:pos="-2160"/>
        </w:tabs>
        <w:ind w:firstLine="709"/>
        <w:jc w:val="both"/>
        <w:rPr>
          <w:color w:val="000000"/>
          <w:lang w:eastAsia="ar-SA"/>
        </w:rPr>
      </w:pPr>
      <w:r w:rsidRPr="008809D6">
        <w:rPr>
          <w:color w:val="000000"/>
          <w:lang w:eastAsia="ar-SA"/>
        </w:rPr>
        <w:t xml:space="preserve">4. Нормативный правовой акт, принятый Советом, направляется главе </w:t>
      </w:r>
      <w:r w:rsidRPr="008809D6">
        <w:rPr>
          <w:color w:val="000000"/>
          <w:kern w:val="2"/>
          <w:lang w:eastAsia="ar-SA"/>
        </w:rPr>
        <w:t>муниципального образования Щербиновский район</w:t>
      </w:r>
      <w:r w:rsidRPr="008809D6">
        <w:rPr>
          <w:color w:val="000000"/>
          <w:lang w:eastAsia="ar-SA"/>
        </w:rPr>
        <w:t xml:space="preserve"> для подписания и обнародования в течение 10 дней. Глава </w:t>
      </w:r>
      <w:r w:rsidRPr="008809D6">
        <w:rPr>
          <w:color w:val="000000"/>
          <w:kern w:val="2"/>
          <w:lang w:eastAsia="ar-SA"/>
        </w:rPr>
        <w:t>муниципального образования Щербиновский район</w:t>
      </w:r>
      <w:r w:rsidRPr="008809D6">
        <w:rPr>
          <w:color w:val="000000"/>
          <w:lang w:eastAsia="ar-SA"/>
        </w:rPr>
        <w:t xml:space="preserve">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AE52B3" w:rsidRPr="008809D6" w:rsidRDefault="00AE52B3" w:rsidP="008809D6">
      <w:pPr>
        <w:widowControl w:val="0"/>
        <w:tabs>
          <w:tab w:val="left" w:pos="0"/>
        </w:tabs>
        <w:ind w:firstLine="709"/>
        <w:jc w:val="both"/>
        <w:rPr>
          <w:color w:val="000000"/>
          <w:spacing w:val="-6"/>
          <w:lang w:eastAsia="ar-SA"/>
        </w:rPr>
      </w:pPr>
      <w:r w:rsidRPr="008809D6">
        <w:rPr>
          <w:color w:val="000000"/>
          <w:spacing w:val="-6"/>
        </w:rPr>
        <w:t xml:space="preserve">Если глава </w:t>
      </w:r>
      <w:r w:rsidRPr="008809D6">
        <w:rPr>
          <w:color w:val="000000"/>
          <w:spacing w:val="-6"/>
          <w:lang w:eastAsia="ar-SA"/>
        </w:rPr>
        <w:t>муниципального образования Щербиновский район</w:t>
      </w:r>
      <w:r w:rsidRPr="008809D6">
        <w:rPr>
          <w:color w:val="000000"/>
          <w:spacing w:val="-6"/>
        </w:rPr>
        <w:t xml:space="preserve">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8809D6">
        <w:rPr>
          <w:color w:val="000000"/>
          <w:spacing w:val="-6"/>
          <w:lang w:eastAsia="ar-SA"/>
        </w:rPr>
        <w:t>муниципального образования Щербиновский район</w:t>
      </w:r>
      <w:r w:rsidRPr="008809D6">
        <w:rPr>
          <w:color w:val="000000"/>
          <w:spacing w:val="-6"/>
        </w:rPr>
        <w:t xml:space="preserve"> в течение семи дней и обнародованию.</w:t>
      </w:r>
    </w:p>
    <w:p w:rsidR="00AE52B3" w:rsidRPr="008809D6" w:rsidRDefault="00AE52B3" w:rsidP="008809D6">
      <w:pPr>
        <w:widowControl w:val="0"/>
        <w:tabs>
          <w:tab w:val="left" w:pos="-2160"/>
        </w:tabs>
        <w:ind w:firstLine="709"/>
        <w:jc w:val="both"/>
        <w:rPr>
          <w:color w:val="000000"/>
          <w:lang w:eastAsia="ar-SA"/>
        </w:rPr>
      </w:pPr>
      <w:r w:rsidRPr="008809D6">
        <w:rPr>
          <w:color w:val="000000"/>
          <w:lang w:eastAsia="ar-SA"/>
        </w:rPr>
        <w:t>5. Решение Совета должно содержать указание на финансовые, материально-технические и иные ресурсы, необходимые для его реализации.</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муниципального образования </w:t>
      </w:r>
      <w:r w:rsidRPr="008809D6">
        <w:rPr>
          <w:color w:val="000000"/>
          <w:kern w:val="2"/>
          <w:lang w:eastAsia="ar-SA"/>
        </w:rPr>
        <w:t>Щербиновский  район</w:t>
      </w:r>
      <w:r w:rsidRPr="008809D6">
        <w:rPr>
          <w:color w:val="000000"/>
          <w:lang w:eastAsia="ar-SA"/>
        </w:rPr>
        <w:t xml:space="preserve">, могут быть внесены на рассмотрение Совета только по инициативе главы муниципального образования </w:t>
      </w:r>
      <w:r w:rsidRPr="008809D6">
        <w:rPr>
          <w:color w:val="000000"/>
          <w:kern w:val="2"/>
          <w:lang w:eastAsia="ar-SA"/>
        </w:rPr>
        <w:t xml:space="preserve">Щербиновский </w:t>
      </w:r>
      <w:r w:rsidRPr="008809D6">
        <w:rPr>
          <w:color w:val="000000"/>
          <w:lang w:eastAsia="ar-SA"/>
        </w:rPr>
        <w:t xml:space="preserve">район или при наличии заключения главы муниципального образования </w:t>
      </w:r>
      <w:r w:rsidRPr="008809D6">
        <w:rPr>
          <w:color w:val="000000"/>
          <w:kern w:val="2"/>
          <w:lang w:eastAsia="ar-SA"/>
        </w:rPr>
        <w:t xml:space="preserve">Щербиновский  </w:t>
      </w:r>
      <w:r w:rsidRPr="008809D6">
        <w:rPr>
          <w:color w:val="000000"/>
          <w:lang w:eastAsia="ar-SA"/>
        </w:rPr>
        <w:t>район.</w:t>
      </w:r>
    </w:p>
    <w:p w:rsidR="00A95B52" w:rsidRPr="008809D6" w:rsidRDefault="00A95B52" w:rsidP="008809D6">
      <w:pPr>
        <w:widowControl w:val="0"/>
        <w:tabs>
          <w:tab w:val="left" w:pos="-2160"/>
        </w:tabs>
        <w:autoSpaceDE w:val="0"/>
        <w:ind w:firstLine="709"/>
        <w:jc w:val="both"/>
        <w:rPr>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 xml:space="preserve">Статья 65. Правовые акты председателя Совета </w:t>
      </w:r>
    </w:p>
    <w:p w:rsidR="00AE52B3" w:rsidRPr="008809D6" w:rsidRDefault="00AE52B3" w:rsidP="008809D6">
      <w:pPr>
        <w:suppressAutoHyphens/>
        <w:autoSpaceDE w:val="0"/>
        <w:ind w:firstLine="709"/>
        <w:jc w:val="both"/>
        <w:rPr>
          <w:color w:val="000000"/>
          <w:lang w:eastAsia="ar-SA"/>
        </w:rPr>
      </w:pPr>
      <w:r w:rsidRPr="008809D6">
        <w:rPr>
          <w:color w:val="000000"/>
          <w:lang w:eastAsia="ar-SA"/>
        </w:rPr>
        <w:t>Председатель Совета издает постановления и распоряжения по вопросам организации деятельности Совета.</w:t>
      </w:r>
    </w:p>
    <w:p w:rsidR="00AE52B3" w:rsidRPr="008809D6" w:rsidRDefault="00AE52B3" w:rsidP="008809D6">
      <w:pPr>
        <w:ind w:firstLine="709"/>
        <w:jc w:val="both"/>
        <w:rPr>
          <w:b/>
          <w:iCs/>
          <w:color w:val="000000"/>
          <w:lang w:eastAsia="ar-SA"/>
        </w:rPr>
      </w:pPr>
    </w:p>
    <w:p w:rsidR="00AE52B3" w:rsidRPr="008809D6" w:rsidRDefault="00AE52B3" w:rsidP="008809D6">
      <w:pPr>
        <w:ind w:firstLine="709"/>
        <w:jc w:val="both"/>
        <w:rPr>
          <w:b/>
          <w:iCs/>
          <w:color w:val="000000"/>
          <w:lang w:eastAsia="ar-SA"/>
        </w:rPr>
      </w:pPr>
      <w:r w:rsidRPr="008809D6">
        <w:rPr>
          <w:b/>
          <w:iCs/>
          <w:color w:val="000000"/>
          <w:lang w:eastAsia="ar-SA"/>
        </w:rPr>
        <w:t>Статья 66. Правовые акты главы муниципального образования Щербиновский район, администрации</w:t>
      </w:r>
    </w:p>
    <w:p w:rsidR="00AE52B3" w:rsidRPr="008809D6" w:rsidRDefault="00AE52B3" w:rsidP="008809D6">
      <w:pPr>
        <w:ind w:firstLine="709"/>
        <w:jc w:val="both"/>
        <w:rPr>
          <w:iCs/>
          <w:color w:val="000000"/>
          <w:lang w:eastAsia="ar-SA"/>
        </w:rPr>
      </w:pPr>
      <w:r w:rsidRPr="008809D6">
        <w:rPr>
          <w:iCs/>
          <w:color w:val="000000"/>
          <w:lang w:eastAsia="ar-SA"/>
        </w:rPr>
        <w:lastRenderedPageBreak/>
        <w:t xml:space="preserve">1. </w:t>
      </w:r>
      <w:proofErr w:type="gramStart"/>
      <w:r w:rsidRPr="008809D6">
        <w:rPr>
          <w:iCs/>
          <w:color w:val="000000"/>
          <w:lang w:eastAsia="ar-SA"/>
        </w:rPr>
        <w:t xml:space="preserve">Глава муниципального образования Щербиновский район в пределах своих полномочий, установленных федеральными законами, законами Краснодарского края, Уставом, нормативными правовыми актами Совета, издает постановления администрации по вопросам местного значения </w:t>
      </w:r>
      <w:r w:rsidRPr="008809D6">
        <w:rPr>
          <w:bCs/>
          <w:color w:val="000000"/>
          <w:lang w:eastAsia="ar-SA"/>
        </w:rPr>
        <w:t>муниципального образования Щербиновский район</w:t>
      </w:r>
      <w:r w:rsidRPr="008809D6">
        <w:rPr>
          <w:iCs/>
          <w:color w:val="000000"/>
          <w:lang w:eastAsia="ar-SA"/>
        </w:rPr>
        <w:t xml:space="preserve"> и вопросам, связанным с осуществлением отдельных государственных полномочий, переданных органам местного самоуправления муниципального образования Щербиновский район федеральными законами и законами Краснодарского края, а также распоряжения администрации по вопросам организации</w:t>
      </w:r>
      <w:proofErr w:type="gramEnd"/>
      <w:r w:rsidRPr="008809D6">
        <w:rPr>
          <w:iCs/>
          <w:color w:val="000000"/>
          <w:lang w:eastAsia="ar-SA"/>
        </w:rPr>
        <w:t xml:space="preserve"> работы администрации.</w:t>
      </w:r>
    </w:p>
    <w:p w:rsidR="00AE52B3" w:rsidRPr="008809D6" w:rsidRDefault="00AE52B3" w:rsidP="008809D6">
      <w:pPr>
        <w:ind w:firstLine="709"/>
        <w:jc w:val="both"/>
        <w:rPr>
          <w:iCs/>
          <w:color w:val="000000"/>
          <w:lang w:eastAsia="ar-SA"/>
        </w:rPr>
      </w:pPr>
      <w:r w:rsidRPr="008809D6">
        <w:rPr>
          <w:iCs/>
          <w:color w:val="000000"/>
          <w:lang w:eastAsia="ar-SA"/>
        </w:rPr>
        <w:t xml:space="preserve">2. </w:t>
      </w:r>
      <w:r w:rsidRPr="008809D6">
        <w:rPr>
          <w:bCs/>
          <w:color w:val="000000"/>
        </w:rPr>
        <w:t xml:space="preserve">Глава муниципального образования Щербиновский район издает постановления и распоряжения по иным вопросам, отнесенным к его компетенции настоящим Уставом в соответствии с </w:t>
      </w:r>
      <w:r w:rsidRPr="008809D6">
        <w:rPr>
          <w:color w:val="000000"/>
        </w:rPr>
        <w:t>Федеральным законом от  06.10.2003 года № 131-ФЗ «Об общих принципах организации местного самоуправления в Российской Федерации»</w:t>
      </w:r>
      <w:r w:rsidRPr="008809D6">
        <w:rPr>
          <w:bCs/>
          <w:color w:val="000000"/>
        </w:rPr>
        <w:t>, другими федеральными законами.</w:t>
      </w:r>
    </w:p>
    <w:p w:rsidR="00AE52B3" w:rsidRPr="008809D6" w:rsidRDefault="00AE52B3" w:rsidP="008809D6">
      <w:pPr>
        <w:widowControl w:val="0"/>
        <w:tabs>
          <w:tab w:val="left" w:pos="0"/>
          <w:tab w:val="left" w:pos="360"/>
        </w:tabs>
        <w:spacing w:line="200" w:lineRule="atLeast"/>
        <w:ind w:firstLine="709"/>
        <w:jc w:val="both"/>
        <w:rPr>
          <w:iCs/>
          <w:color w:val="000000"/>
          <w:spacing w:val="-2"/>
          <w:lang w:eastAsia="ar-SA"/>
        </w:rPr>
      </w:pPr>
      <w:r w:rsidRPr="008809D6">
        <w:rPr>
          <w:iCs/>
          <w:color w:val="000000"/>
          <w:spacing w:val="-2"/>
          <w:lang w:eastAsia="ar-SA"/>
        </w:rPr>
        <w:t>3. Постановления и распоряжения главы муниципального образования Щербиновский район,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AE52B3" w:rsidRPr="008809D6" w:rsidRDefault="00AE52B3" w:rsidP="008809D6">
      <w:pPr>
        <w:autoSpaceDE w:val="0"/>
        <w:ind w:firstLine="709"/>
        <w:jc w:val="both"/>
        <w:rPr>
          <w:b/>
          <w:color w:val="000000"/>
          <w:lang w:eastAsia="ar-SA"/>
        </w:rPr>
      </w:pPr>
    </w:p>
    <w:p w:rsidR="00AE52B3" w:rsidRPr="008809D6" w:rsidRDefault="00AE52B3" w:rsidP="008809D6">
      <w:pPr>
        <w:autoSpaceDE w:val="0"/>
        <w:ind w:firstLine="709"/>
        <w:jc w:val="both"/>
        <w:rPr>
          <w:b/>
          <w:color w:val="000000"/>
          <w:spacing w:val="-4"/>
          <w:lang w:eastAsia="ar-SA"/>
        </w:rPr>
      </w:pPr>
      <w:r w:rsidRPr="008809D6">
        <w:rPr>
          <w:b/>
          <w:color w:val="000000"/>
          <w:spacing w:val="-4"/>
          <w:lang w:eastAsia="ar-SA"/>
        </w:rPr>
        <w:t xml:space="preserve">Статья 67. Правовые акты председателя Контрольно-счетной палаты </w:t>
      </w:r>
    </w:p>
    <w:p w:rsidR="00AE52B3" w:rsidRPr="008809D6" w:rsidRDefault="00AE52B3" w:rsidP="008809D6">
      <w:pPr>
        <w:widowControl w:val="0"/>
        <w:suppressAutoHyphens/>
        <w:autoSpaceDE w:val="0"/>
        <w:ind w:left="62" w:firstLine="709"/>
        <w:jc w:val="both"/>
        <w:rPr>
          <w:color w:val="000000"/>
          <w:spacing w:val="-2"/>
          <w:lang w:eastAsia="ar-SA"/>
        </w:rPr>
      </w:pPr>
      <w:r w:rsidRPr="008809D6">
        <w:rPr>
          <w:bCs/>
          <w:color w:val="000000"/>
          <w:spacing w:val="-2"/>
          <w:lang w:eastAsia="ar-SA"/>
        </w:rPr>
        <w:t xml:space="preserve">Председатель Контрольно-счетной палаты издает </w:t>
      </w:r>
      <w:r w:rsidRPr="008809D6">
        <w:rPr>
          <w:color w:val="000000"/>
          <w:spacing w:val="-2"/>
          <w:lang w:eastAsia="ar-SA"/>
        </w:rPr>
        <w:t xml:space="preserve">распоряжения и приказы  по вопросам организации деятельности Контрольно-счетной палаты. </w:t>
      </w:r>
    </w:p>
    <w:p w:rsidR="00AE52B3" w:rsidRPr="008809D6" w:rsidRDefault="00AE52B3" w:rsidP="008809D6">
      <w:pPr>
        <w:widowControl w:val="0"/>
        <w:tabs>
          <w:tab w:val="left" w:pos="-1276"/>
        </w:tabs>
        <w:autoSpaceDE w:val="0"/>
        <w:ind w:firstLine="709"/>
        <w:jc w:val="both"/>
        <w:rPr>
          <w:bCs/>
          <w:color w:val="000000"/>
          <w:lang w:eastAsia="ar-SA"/>
        </w:rPr>
      </w:pPr>
      <w:r w:rsidRPr="008809D6">
        <w:rPr>
          <w:bCs/>
          <w:color w:val="000000"/>
          <w:spacing w:val="-2"/>
          <w:lang w:eastAsia="ar-SA"/>
        </w:rPr>
        <w:t xml:space="preserve"> </w:t>
      </w:r>
    </w:p>
    <w:p w:rsidR="00AE52B3" w:rsidRPr="008809D6" w:rsidRDefault="00AE52B3" w:rsidP="008809D6">
      <w:pPr>
        <w:suppressAutoHyphens/>
        <w:autoSpaceDE w:val="0"/>
        <w:ind w:firstLine="709"/>
        <w:jc w:val="both"/>
        <w:rPr>
          <w:b/>
          <w:color w:val="000000"/>
          <w:lang w:eastAsia="ar-SA"/>
        </w:rPr>
      </w:pPr>
      <w:r w:rsidRPr="008809D6">
        <w:rPr>
          <w:b/>
          <w:color w:val="000000"/>
          <w:lang w:eastAsia="ar-SA"/>
        </w:rPr>
        <w:t>Статья 68. Правовые акты руководителей органов администрации, обладающих правами юридического лица</w:t>
      </w:r>
    </w:p>
    <w:p w:rsidR="00AE52B3" w:rsidRPr="008809D6" w:rsidRDefault="00AE52B3" w:rsidP="008809D6">
      <w:pPr>
        <w:widowControl w:val="0"/>
        <w:autoSpaceDE w:val="0"/>
        <w:ind w:left="62" w:firstLine="709"/>
        <w:jc w:val="both"/>
        <w:rPr>
          <w:strike/>
          <w:color w:val="000000"/>
          <w:lang w:eastAsia="ar-SA"/>
        </w:rPr>
      </w:pPr>
      <w:r w:rsidRPr="008809D6">
        <w:rPr>
          <w:color w:val="000000"/>
          <w:lang w:eastAsia="ar-SA"/>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r w:rsidRPr="008809D6">
        <w:rPr>
          <w:strike/>
          <w:color w:val="000000"/>
          <w:lang w:eastAsia="ar-SA"/>
        </w:rPr>
        <w:t xml:space="preserve"> </w:t>
      </w:r>
    </w:p>
    <w:p w:rsidR="00AE52B3" w:rsidRPr="008809D6" w:rsidRDefault="00AE52B3" w:rsidP="008809D6">
      <w:pPr>
        <w:keepNext/>
        <w:tabs>
          <w:tab w:val="left" w:pos="0"/>
          <w:tab w:val="left" w:pos="576"/>
          <w:tab w:val="left" w:pos="8580"/>
        </w:tabs>
        <w:suppressAutoHyphens/>
        <w:ind w:firstLine="709"/>
        <w:jc w:val="both"/>
        <w:rPr>
          <w:b/>
          <w:bCs/>
          <w:iCs/>
          <w:color w:val="000000"/>
          <w:lang w:eastAsia="ar-SA"/>
        </w:rPr>
      </w:pPr>
    </w:p>
    <w:p w:rsidR="00AE52B3" w:rsidRPr="008809D6" w:rsidRDefault="00AE52B3" w:rsidP="008809D6">
      <w:pPr>
        <w:keepNext/>
        <w:tabs>
          <w:tab w:val="left" w:pos="0"/>
          <w:tab w:val="left" w:pos="576"/>
          <w:tab w:val="left" w:pos="8580"/>
        </w:tabs>
        <w:suppressAutoHyphens/>
        <w:ind w:firstLine="709"/>
        <w:jc w:val="both"/>
        <w:rPr>
          <w:b/>
          <w:bCs/>
          <w:iCs/>
          <w:color w:val="000000"/>
          <w:lang w:eastAsia="ar-SA"/>
        </w:rPr>
      </w:pPr>
      <w:r w:rsidRPr="008809D6">
        <w:rPr>
          <w:b/>
          <w:bCs/>
          <w:iCs/>
          <w:color w:val="000000"/>
          <w:lang w:eastAsia="ar-SA"/>
        </w:rPr>
        <w:t>Статья 69. Вступление в силу муниципальных правовых актов</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Муниципальные правовые акты вступают в силу со дня их подписания, если иное не установлено в муниципальном правовом акте.</w:t>
      </w:r>
    </w:p>
    <w:p w:rsidR="00AE52B3" w:rsidRPr="008809D6" w:rsidRDefault="00AE52B3" w:rsidP="008809D6">
      <w:pPr>
        <w:widowControl w:val="0"/>
        <w:tabs>
          <w:tab w:val="left" w:pos="-2160"/>
        </w:tabs>
        <w:autoSpaceDE w:val="0"/>
        <w:ind w:firstLine="709"/>
        <w:jc w:val="both"/>
        <w:rPr>
          <w:color w:val="000000"/>
          <w:spacing w:val="-4"/>
          <w:lang w:eastAsia="ar-SA"/>
        </w:rPr>
      </w:pPr>
      <w:r w:rsidRPr="008809D6">
        <w:rPr>
          <w:color w:val="000000"/>
          <w:spacing w:val="-4"/>
          <w:lang w:eastAsia="ar-SA"/>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AE52B3" w:rsidRPr="008809D6" w:rsidRDefault="00AE52B3" w:rsidP="008809D6">
      <w:pPr>
        <w:widowControl w:val="0"/>
        <w:tabs>
          <w:tab w:val="left" w:pos="-2160"/>
        </w:tabs>
        <w:autoSpaceDE w:val="0"/>
        <w:ind w:firstLine="709"/>
        <w:jc w:val="both"/>
        <w:rPr>
          <w:color w:val="000000"/>
          <w:lang w:eastAsia="ar-SA"/>
        </w:rPr>
      </w:pPr>
      <w:r w:rsidRPr="008809D6">
        <w:rPr>
          <w:color w:val="000000"/>
          <w:lang w:eastAsia="ar-SA"/>
        </w:rPr>
        <w:t xml:space="preserve">3. Муниципальные нормативные правовые акты, затрагивающие права, свободы и обязанности человека и гражданина, </w:t>
      </w:r>
      <w:r w:rsidRPr="008809D6">
        <w:rPr>
          <w:rFonts w:eastAsia="Calibri"/>
          <w:color w:val="000000"/>
        </w:rPr>
        <w:t>устанавливающие правовой статус организаций, учредителем которых выступает муниципальное образование Щербиновский район, а также соглашения, заключаемые между органами местного самоуправления,</w:t>
      </w:r>
      <w:r w:rsidRPr="008809D6">
        <w:rPr>
          <w:color w:val="000000"/>
          <w:lang w:eastAsia="ar-SA"/>
        </w:rPr>
        <w:t xml:space="preserve"> вступают в силу после их официального опубликования (обнародования).</w:t>
      </w:r>
    </w:p>
    <w:p w:rsidR="00AE52B3" w:rsidRPr="008809D6" w:rsidRDefault="00AE52B3" w:rsidP="008809D6">
      <w:pPr>
        <w:widowControl w:val="0"/>
        <w:ind w:firstLine="709"/>
        <w:jc w:val="both"/>
        <w:rPr>
          <w:color w:val="000000"/>
          <w:lang w:eastAsia="ar-SA"/>
        </w:rPr>
      </w:pPr>
      <w:r w:rsidRPr="008809D6">
        <w:rPr>
          <w:color w:val="000000"/>
          <w:lang w:eastAsia="ar-SA"/>
        </w:rPr>
        <w:t>4. Органы местного самоуправления муниципального образования Щербиновский район, их должностные лица обеспечивают возможность ознакомления граждан, проживающих на территории муниципального образования Щербиновский район,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AE52B3" w:rsidRPr="008809D6" w:rsidRDefault="00AE52B3" w:rsidP="008809D6">
      <w:pPr>
        <w:widowControl w:val="0"/>
        <w:ind w:firstLine="709"/>
        <w:jc w:val="both"/>
        <w:rPr>
          <w:color w:val="000000"/>
        </w:rPr>
      </w:pPr>
      <w:r w:rsidRPr="008809D6">
        <w:rPr>
          <w:color w:val="000000"/>
          <w:lang w:eastAsia="ar-SA"/>
        </w:rPr>
        <w:t xml:space="preserve"> </w:t>
      </w:r>
      <w:r w:rsidRPr="008809D6">
        <w:rPr>
          <w:color w:val="000000"/>
        </w:rPr>
        <w:t>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 Щербиновский район.</w:t>
      </w:r>
    </w:p>
    <w:p w:rsidR="00AE52B3" w:rsidRPr="008809D6" w:rsidRDefault="00AE52B3" w:rsidP="008809D6">
      <w:pPr>
        <w:autoSpaceDE w:val="0"/>
        <w:autoSpaceDN w:val="0"/>
        <w:adjustRightInd w:val="0"/>
        <w:ind w:firstLine="709"/>
        <w:jc w:val="both"/>
        <w:rPr>
          <w:color w:val="000000"/>
        </w:rPr>
      </w:pPr>
      <w:r w:rsidRPr="008809D6">
        <w:rPr>
          <w:color w:val="000000"/>
        </w:rPr>
        <w:lastRenderedPageBreak/>
        <w:t>Для официального опубликования (обнародования) муниципальных правовых актов и соглашений органы местного самоуправления муниципального образования Щербиновский район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AE52B3" w:rsidRPr="008809D6" w:rsidRDefault="00AE52B3" w:rsidP="008809D6">
      <w:pPr>
        <w:autoSpaceDE w:val="0"/>
        <w:autoSpaceDN w:val="0"/>
        <w:adjustRightInd w:val="0"/>
        <w:ind w:firstLine="709"/>
        <w:jc w:val="both"/>
        <w:rPr>
          <w:color w:val="000000"/>
        </w:rPr>
      </w:pPr>
      <w:r w:rsidRPr="008809D6">
        <w:rPr>
          <w:color w:val="000000"/>
        </w:rPr>
        <w:t xml:space="preserve"> 6. Официальное опубликование производится за счет бюджета муниципального образования Щербиновский район.</w:t>
      </w:r>
      <w:bookmarkStart w:id="8" w:name="sub_5022"/>
    </w:p>
    <w:bookmarkEnd w:id="8"/>
    <w:p w:rsidR="00AE52B3" w:rsidRPr="008809D6" w:rsidRDefault="00AE52B3" w:rsidP="008809D6">
      <w:pPr>
        <w:autoSpaceDE w:val="0"/>
        <w:autoSpaceDN w:val="0"/>
        <w:adjustRightInd w:val="0"/>
        <w:ind w:firstLine="709"/>
        <w:jc w:val="both"/>
        <w:rPr>
          <w:color w:val="000000"/>
        </w:rPr>
      </w:pPr>
      <w:r w:rsidRPr="008809D6">
        <w:rPr>
          <w:color w:val="000000"/>
        </w:rPr>
        <w:t xml:space="preserve">7. Официальное опубликование  осуществляется  путем внесения в текст документа пункта о необходимости его опубликования. </w:t>
      </w:r>
    </w:p>
    <w:p w:rsidR="00AE52B3" w:rsidRPr="008809D6" w:rsidRDefault="00AE52B3" w:rsidP="008809D6">
      <w:pPr>
        <w:ind w:firstLine="709"/>
        <w:jc w:val="both"/>
        <w:rPr>
          <w:color w:val="000000"/>
        </w:rPr>
      </w:pPr>
      <w:r w:rsidRPr="008809D6">
        <w:rPr>
          <w:color w:val="000000"/>
        </w:rPr>
        <w:t xml:space="preserve">Копии муниципальных правовых актов, </w:t>
      </w:r>
      <w:r w:rsidRPr="008809D6">
        <w:rPr>
          <w:color w:val="000000"/>
          <w:lang w:eastAsia="ar-SA"/>
        </w:rPr>
        <w:t xml:space="preserve">соглашений, заключенных между органами местного  самоуправления, </w:t>
      </w:r>
      <w:r w:rsidRPr="008809D6">
        <w:rPr>
          <w:color w:val="000000"/>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сетевые издания.</w:t>
      </w:r>
    </w:p>
    <w:p w:rsidR="00AE52B3" w:rsidRPr="008809D6" w:rsidRDefault="00AE52B3" w:rsidP="008809D6">
      <w:pPr>
        <w:autoSpaceDE w:val="0"/>
        <w:autoSpaceDN w:val="0"/>
        <w:adjustRightInd w:val="0"/>
        <w:ind w:firstLine="709"/>
        <w:jc w:val="both"/>
        <w:rPr>
          <w:color w:val="000000"/>
        </w:rPr>
      </w:pPr>
      <w:bookmarkStart w:id="9" w:name="sub_737"/>
      <w:r w:rsidRPr="008809D6">
        <w:rPr>
          <w:color w:val="000000"/>
        </w:rPr>
        <w:t>8. Направление на официальное опубликование решений Совета, постановлений и распоряжений главы и администрации муниципального образования Щербиновский район 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9"/>
    <w:p w:rsidR="00AE52B3" w:rsidRPr="008809D6" w:rsidRDefault="00AE52B3" w:rsidP="008809D6">
      <w:pPr>
        <w:autoSpaceDE w:val="0"/>
        <w:autoSpaceDN w:val="0"/>
        <w:adjustRightInd w:val="0"/>
        <w:ind w:firstLine="709"/>
        <w:jc w:val="both"/>
        <w:rPr>
          <w:color w:val="000000"/>
        </w:rPr>
      </w:pPr>
      <w:r w:rsidRPr="008809D6">
        <w:rPr>
          <w:color w:val="000000"/>
        </w:rPr>
        <w:t xml:space="preserve">Соглашения, заключенные между органами местного самоуправления, направляются для официального опубликования  тем органом местного самоуправления, который подписал данные соглашения. </w:t>
      </w:r>
    </w:p>
    <w:p w:rsidR="00AE52B3" w:rsidRPr="008809D6" w:rsidRDefault="00AE52B3" w:rsidP="008809D6">
      <w:pPr>
        <w:autoSpaceDE w:val="0"/>
        <w:autoSpaceDN w:val="0"/>
        <w:adjustRightInd w:val="0"/>
        <w:ind w:firstLine="709"/>
        <w:jc w:val="both"/>
        <w:rPr>
          <w:strike/>
          <w:color w:val="000000"/>
          <w:kern w:val="2"/>
        </w:rPr>
      </w:pPr>
      <w:proofErr w:type="gramStart"/>
      <w:r w:rsidRPr="008809D6">
        <w:rPr>
          <w:color w:val="000000"/>
        </w:rPr>
        <w:t>Контроль за</w:t>
      </w:r>
      <w:proofErr w:type="gramEnd"/>
      <w:r w:rsidRPr="008809D6">
        <w:rPr>
          <w:color w:val="000000"/>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AE52B3" w:rsidRPr="008809D6" w:rsidRDefault="00AE52B3" w:rsidP="008809D6">
      <w:pPr>
        <w:widowControl w:val="0"/>
        <w:ind w:firstLine="709"/>
        <w:jc w:val="both"/>
        <w:rPr>
          <w:rFonts w:eastAsia="Andale Sans UI"/>
          <w:color w:val="000000"/>
          <w:kern w:val="2"/>
          <w:lang w:eastAsia="ar-SA"/>
        </w:rPr>
      </w:pPr>
      <w:r w:rsidRPr="008809D6">
        <w:rPr>
          <w:rFonts w:eastAsia="Andale Sans UI"/>
          <w:color w:val="000000"/>
          <w:kern w:val="2"/>
          <w:lang w:eastAsia="ar-SA"/>
        </w:rPr>
        <w:t>9. Официальное обнародование осуществляется путем внесения в текст  документа пункта о необходимости  его обнародования.</w:t>
      </w:r>
    </w:p>
    <w:p w:rsidR="00AE52B3" w:rsidRPr="008809D6" w:rsidRDefault="00AE52B3" w:rsidP="008809D6">
      <w:pPr>
        <w:widowControl w:val="0"/>
        <w:ind w:firstLine="709"/>
        <w:jc w:val="both"/>
        <w:rPr>
          <w:rFonts w:eastAsia="Andale Sans UI"/>
          <w:color w:val="000000"/>
          <w:kern w:val="2"/>
          <w:lang w:eastAsia="ar-SA"/>
        </w:rPr>
      </w:pPr>
      <w:r w:rsidRPr="008809D6">
        <w:rPr>
          <w:rFonts w:eastAsia="Andale Sans UI"/>
          <w:color w:val="000000"/>
          <w:kern w:val="2"/>
          <w:lang w:eastAsia="ar-SA"/>
        </w:rPr>
        <w:t>Официальное обнародование  производится путем доведения текста муниципального правового акта, соглашения, заключенного</w:t>
      </w:r>
      <w:r w:rsidRPr="008809D6">
        <w:rPr>
          <w:color w:val="000000"/>
          <w:lang w:eastAsia="ar-SA"/>
        </w:rPr>
        <w:t xml:space="preserve"> между органами местного  самоуправления, </w:t>
      </w:r>
      <w:r w:rsidRPr="008809D6">
        <w:rPr>
          <w:rFonts w:eastAsia="Andale Sans UI"/>
          <w:color w:val="000000"/>
          <w:kern w:val="2"/>
          <w:lang w:eastAsia="ar-SA"/>
        </w:rPr>
        <w:t xml:space="preserve"> до сведения жителей муниципального образования Щербиновский   район.</w:t>
      </w:r>
    </w:p>
    <w:p w:rsidR="00AE52B3" w:rsidRPr="008809D6" w:rsidRDefault="00AE52B3" w:rsidP="008809D6">
      <w:pPr>
        <w:widowControl w:val="0"/>
        <w:ind w:firstLine="709"/>
        <w:jc w:val="both"/>
        <w:rPr>
          <w:rFonts w:eastAsia="Andale Sans UI"/>
          <w:color w:val="000000"/>
          <w:kern w:val="2"/>
          <w:lang w:eastAsia="ar-SA"/>
        </w:rPr>
      </w:pPr>
      <w:proofErr w:type="gramStart"/>
      <w:r w:rsidRPr="008809D6">
        <w:rPr>
          <w:rFonts w:eastAsia="Andale Sans UI"/>
          <w:color w:val="000000"/>
          <w:kern w:val="2"/>
          <w:lang w:eastAsia="ar-SA"/>
        </w:rPr>
        <w:t>Текст муниципального правового акта</w:t>
      </w:r>
      <w:r w:rsidRPr="008809D6">
        <w:rPr>
          <w:color w:val="000000"/>
        </w:rPr>
        <w:t xml:space="preserve">, </w:t>
      </w:r>
      <w:r w:rsidRPr="008809D6">
        <w:rPr>
          <w:color w:val="000000"/>
          <w:lang w:eastAsia="ar-SA"/>
        </w:rPr>
        <w:t xml:space="preserve">соглашения, заключенного между органами местного  самоуправления, </w:t>
      </w:r>
      <w:r w:rsidRPr="008809D6">
        <w:rPr>
          <w:rFonts w:eastAsia="Andale Sans UI"/>
          <w:color w:val="000000"/>
          <w:kern w:val="2"/>
          <w:lang w:eastAsia="ar-SA"/>
        </w:rPr>
        <w:t xml:space="preserve"> может доводиться до сведений жителей путем размещения на  сайте в информационно-телекоммуникационной  сети «Интернет», зарегистрированном в качестве средства массовой информации в соответствии с Законом Российской Федерации от 27.12.1991 года № 2124-1 «О средствах массовой информации», публикации в любых печатных изданиях, не являющихся источником официального опубликования, на  информационных стендах, расположенных на территории муниципального</w:t>
      </w:r>
      <w:proofErr w:type="gramEnd"/>
      <w:r w:rsidRPr="008809D6">
        <w:rPr>
          <w:rFonts w:eastAsia="Andale Sans UI"/>
          <w:color w:val="000000"/>
          <w:kern w:val="2"/>
          <w:lang w:eastAsia="ar-SA"/>
        </w:rPr>
        <w:t xml:space="preserve"> образования Щербиновский район, путем обеспечения  беспрепятственного доступа к тексту муниципального правового акта</w:t>
      </w:r>
      <w:r w:rsidRPr="008809D6">
        <w:rPr>
          <w:color w:val="000000"/>
        </w:rPr>
        <w:t xml:space="preserve">, </w:t>
      </w:r>
      <w:r w:rsidRPr="008809D6">
        <w:rPr>
          <w:color w:val="000000"/>
          <w:lang w:eastAsia="ar-SA"/>
        </w:rPr>
        <w:t xml:space="preserve">соглашения, заключенного между органами местного  самоуправления, </w:t>
      </w:r>
      <w:r w:rsidRPr="008809D6">
        <w:rPr>
          <w:rFonts w:eastAsia="Andale Sans UI"/>
          <w:color w:val="000000"/>
          <w:kern w:val="2"/>
          <w:lang w:eastAsia="ar-SA"/>
        </w:rPr>
        <w:t xml:space="preserve"> в органах местного самоуправления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По договоренности с администрациями предприятий и учреждений, расположенных на территории муниципального образования Щербиновский район, возможно обнародование муниципальных правовых актов, соглашения, заключенного между органами местного самоуправления, на информационных  стендах в занимаемых ими зданиях, при условии обеспечения  беспрепятственного доступа для всех жителей, проживающих на территории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 xml:space="preserve">Наряду с размещением на информационных стендах, содержание  муниципального правового акта, соглашения, заключенного  между органами  местного самоуправления, может доводиться до сведения граждан путем  проведения собраний, конференций граждан, </w:t>
      </w:r>
      <w:r w:rsidRPr="008809D6">
        <w:rPr>
          <w:color w:val="000000"/>
        </w:rPr>
        <w:lastRenderedPageBreak/>
        <w:t>а также путем распространения копий данного акта среди жителей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Способ обнародования должен быть указан в тексте муниципального правового акта,</w:t>
      </w:r>
      <w:r w:rsidRPr="008809D6">
        <w:rPr>
          <w:rFonts w:eastAsia="Calibri"/>
          <w:color w:val="000000"/>
        </w:rPr>
        <w:t xml:space="preserve"> соглашения, заключенного между органами местного самоуправления.</w:t>
      </w:r>
    </w:p>
    <w:p w:rsidR="00AE52B3" w:rsidRPr="008809D6" w:rsidRDefault="00AE52B3" w:rsidP="008809D6">
      <w:pPr>
        <w:ind w:firstLine="709"/>
        <w:jc w:val="both"/>
        <w:rPr>
          <w:color w:val="000000"/>
        </w:rPr>
      </w:pPr>
      <w:r w:rsidRPr="008809D6">
        <w:rPr>
          <w:color w:val="000000"/>
        </w:rPr>
        <w:t>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w:t>
      </w:r>
    </w:p>
    <w:p w:rsidR="00AE52B3" w:rsidRPr="008809D6" w:rsidRDefault="00AE52B3" w:rsidP="008809D6">
      <w:pPr>
        <w:ind w:firstLine="709"/>
        <w:jc w:val="both"/>
        <w:rPr>
          <w:color w:val="000000"/>
        </w:rPr>
      </w:pPr>
      <w:r w:rsidRPr="008809D6">
        <w:rPr>
          <w:color w:val="000000"/>
        </w:rPr>
        <w:t>Тексты муниципальных правовых актов,</w:t>
      </w:r>
      <w:r w:rsidRPr="008809D6">
        <w:rPr>
          <w:rFonts w:eastAsia="Calibri"/>
          <w:color w:val="000000"/>
        </w:rPr>
        <w:t xml:space="preserve"> соглашений, заключенных между органами местного самоуправления,</w:t>
      </w:r>
      <w:r w:rsidRPr="008809D6">
        <w:rPr>
          <w:color w:val="000000"/>
        </w:rPr>
        <w:t xml:space="preserve"> должны находиться в специально установленных для обнародования местах в течение не менее чем двадцать календарных дней со дня их обнародования.</w:t>
      </w:r>
    </w:p>
    <w:p w:rsidR="00AE52B3" w:rsidRPr="008809D6" w:rsidRDefault="00AE52B3" w:rsidP="008809D6">
      <w:pPr>
        <w:widowControl w:val="0"/>
        <w:autoSpaceDE w:val="0"/>
        <w:autoSpaceDN w:val="0"/>
        <w:adjustRightInd w:val="0"/>
        <w:ind w:firstLine="709"/>
        <w:jc w:val="both"/>
        <w:rPr>
          <w:color w:val="000000"/>
        </w:rPr>
      </w:pPr>
      <w:r w:rsidRPr="008809D6">
        <w:rPr>
          <w:color w:val="000000"/>
        </w:rPr>
        <w:t>При этом, в случае, если объем подлежащего обнародованию муниципального правового акта,</w:t>
      </w:r>
      <w:r w:rsidRPr="008809D6">
        <w:rPr>
          <w:rFonts w:eastAsia="Calibri"/>
          <w:color w:val="000000"/>
        </w:rPr>
        <w:t xml:space="preserve"> соглашения, заключенного между органами местного самоуправления,</w:t>
      </w:r>
      <w:r w:rsidRPr="008809D6">
        <w:rPr>
          <w:color w:val="000000"/>
        </w:rPr>
        <w:t xml:space="preserve"> превышает 20 печатных листов формата А</w:t>
      </w:r>
      <w:proofErr w:type="gramStart"/>
      <w:r w:rsidRPr="008809D6">
        <w:rPr>
          <w:color w:val="000000"/>
        </w:rPr>
        <w:t>4</w:t>
      </w:r>
      <w:proofErr w:type="gramEnd"/>
      <w:r w:rsidRPr="008809D6">
        <w:rPr>
          <w:color w:val="000000"/>
        </w:rPr>
        <w:t>,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муниципального правового акта, соглашения.</w:t>
      </w:r>
    </w:p>
    <w:p w:rsidR="00AE52B3" w:rsidRPr="008809D6" w:rsidRDefault="00AE52B3" w:rsidP="008809D6">
      <w:pPr>
        <w:widowControl w:val="0"/>
        <w:autoSpaceDE w:val="0"/>
        <w:autoSpaceDN w:val="0"/>
        <w:adjustRightInd w:val="0"/>
        <w:ind w:firstLine="709"/>
        <w:jc w:val="both"/>
        <w:rPr>
          <w:color w:val="000000"/>
        </w:rPr>
      </w:pPr>
      <w:r w:rsidRPr="008809D6">
        <w:rPr>
          <w:color w:val="000000"/>
        </w:rPr>
        <w:t>10. Оригинал муниципального правового акта,</w:t>
      </w:r>
      <w:r w:rsidRPr="008809D6">
        <w:rPr>
          <w:rFonts w:eastAsia="Calibri"/>
          <w:color w:val="000000"/>
        </w:rPr>
        <w:t xml:space="preserve"> соглашения, заключенного между органами местного самоуправления,</w:t>
      </w:r>
      <w:r w:rsidRPr="008809D6">
        <w:rPr>
          <w:color w:val="000000"/>
        </w:rPr>
        <w:t xml:space="preserve"> хранится в администрации, копия передается в библиотеку муниципального образования Щербиновский район, которые обеспечивают гражданам возможность ознакомления с муниципальным правовым актом,</w:t>
      </w:r>
      <w:r w:rsidRPr="008809D6">
        <w:rPr>
          <w:rFonts w:eastAsia="Calibri"/>
          <w:color w:val="000000"/>
        </w:rPr>
        <w:t xml:space="preserve"> соглашением, заключенным между органами местного самоуправления,</w:t>
      </w:r>
      <w:r w:rsidRPr="008809D6">
        <w:rPr>
          <w:color w:val="000000"/>
        </w:rPr>
        <w:t xml:space="preserve"> без взимания платы.</w:t>
      </w:r>
    </w:p>
    <w:p w:rsidR="00AE52B3" w:rsidRPr="008809D6" w:rsidRDefault="00AE52B3" w:rsidP="008809D6">
      <w:pPr>
        <w:widowControl w:val="0"/>
        <w:autoSpaceDE w:val="0"/>
        <w:autoSpaceDN w:val="0"/>
        <w:adjustRightInd w:val="0"/>
        <w:ind w:firstLine="709"/>
        <w:jc w:val="both"/>
        <w:rPr>
          <w:color w:val="000000"/>
        </w:rPr>
      </w:pPr>
      <w:r w:rsidRPr="008809D6">
        <w:rPr>
          <w:color w:val="000000"/>
        </w:rPr>
        <w:t xml:space="preserve">11. </w:t>
      </w:r>
      <w:proofErr w:type="gramStart"/>
      <w:r w:rsidRPr="008809D6">
        <w:rPr>
          <w:color w:val="000000"/>
        </w:rPr>
        <w:t>Опубликование (обнародование) муниципальных правовых актов органов местного самоуправления муниципального образования Щербиновский район,</w:t>
      </w:r>
      <w:r w:rsidRPr="008809D6">
        <w:rPr>
          <w:rFonts w:eastAsia="Calibri"/>
          <w:color w:val="000000"/>
        </w:rPr>
        <w:t xml:space="preserve"> соглашений, заключенных между органами местного самоуправления,</w:t>
      </w:r>
      <w:r w:rsidRPr="008809D6">
        <w:rPr>
          <w:color w:val="000000"/>
        </w:rPr>
        <w:t xml:space="preserve"> производится не позднее чем через 20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Щербиновский район, самим муниципальным правовым актом и соглашением. </w:t>
      </w:r>
      <w:proofErr w:type="gramEnd"/>
    </w:p>
    <w:p w:rsidR="00AE52B3" w:rsidRPr="008809D6" w:rsidRDefault="00AE52B3" w:rsidP="008809D6">
      <w:pPr>
        <w:widowControl w:val="0"/>
        <w:autoSpaceDE w:val="0"/>
        <w:autoSpaceDN w:val="0"/>
        <w:adjustRightInd w:val="0"/>
        <w:ind w:firstLine="709"/>
        <w:jc w:val="both"/>
        <w:rPr>
          <w:color w:val="000000"/>
        </w:rPr>
      </w:pPr>
      <w:r w:rsidRPr="008809D6">
        <w:rPr>
          <w:color w:val="000000"/>
        </w:rPr>
        <w:t>12. В подтверждение соблюдения процедуры обнародования муниципального правового акта,</w:t>
      </w:r>
      <w:r w:rsidRPr="008809D6">
        <w:rPr>
          <w:rFonts w:eastAsia="Calibri"/>
          <w:color w:val="000000"/>
        </w:rPr>
        <w:t xml:space="preserve"> соглашения, заключенного между органами местного самоуправления,</w:t>
      </w:r>
      <w:r w:rsidRPr="008809D6">
        <w:rPr>
          <w:color w:val="000000"/>
        </w:rPr>
        <w:t xml:space="preserve"> составляется акт об обнародовании, в котором должны содержаться сведения об обнародованном муниципальном правовом акте, </w:t>
      </w:r>
      <w:r w:rsidRPr="008809D6">
        <w:rPr>
          <w:rFonts w:eastAsia="Calibri"/>
          <w:color w:val="000000"/>
        </w:rPr>
        <w:t xml:space="preserve">соглашении, заключенном между органами местного самоуправления, </w:t>
      </w:r>
      <w:r w:rsidRPr="008809D6">
        <w:rPr>
          <w:color w:val="000000"/>
        </w:rPr>
        <w:t>дате начала и окончания его обнародования, а также способе обнародования.</w:t>
      </w:r>
    </w:p>
    <w:p w:rsidR="00AE52B3" w:rsidRPr="008809D6" w:rsidRDefault="00AE52B3" w:rsidP="008809D6">
      <w:pPr>
        <w:widowControl w:val="0"/>
        <w:tabs>
          <w:tab w:val="left" w:pos="1134"/>
        </w:tabs>
        <w:ind w:firstLine="709"/>
        <w:jc w:val="both"/>
        <w:rPr>
          <w:color w:val="000000"/>
        </w:rPr>
      </w:pPr>
      <w:r w:rsidRPr="008809D6">
        <w:rPr>
          <w:color w:val="000000"/>
        </w:rPr>
        <w:t xml:space="preserve">Указанный акт об обнародовании подписывается главой муниципального образования Щербиновский район и </w:t>
      </w:r>
      <w:r w:rsidRPr="008809D6">
        <w:rPr>
          <w:rFonts w:eastAsia="Calibri"/>
          <w:color w:val="000000"/>
        </w:rPr>
        <w:t>соответствующим должностным лицом, ответственным за официальное обнародование</w:t>
      </w:r>
      <w:r w:rsidRPr="008809D6">
        <w:rPr>
          <w:color w:val="000000"/>
        </w:rPr>
        <w:t>.</w:t>
      </w:r>
    </w:p>
    <w:p w:rsidR="00AE52B3" w:rsidRPr="008809D6" w:rsidRDefault="00AE52B3" w:rsidP="008809D6">
      <w:pPr>
        <w:rPr>
          <w:color w:val="000000"/>
        </w:rPr>
      </w:pPr>
    </w:p>
    <w:p w:rsidR="00AE52B3" w:rsidRPr="008809D6" w:rsidRDefault="00AE52B3" w:rsidP="008809D6">
      <w:pPr>
        <w:rPr>
          <w:color w:val="000000"/>
        </w:rPr>
      </w:pPr>
    </w:p>
    <w:p w:rsidR="00AE52B3" w:rsidRPr="008809D6" w:rsidRDefault="00AE52B3" w:rsidP="008809D6">
      <w:pPr>
        <w:keepNext/>
        <w:widowControl w:val="0"/>
        <w:tabs>
          <w:tab w:val="left" w:pos="0"/>
          <w:tab w:val="left" w:pos="972"/>
        </w:tabs>
        <w:suppressAutoHyphens/>
        <w:jc w:val="center"/>
        <w:rPr>
          <w:b/>
          <w:bCs/>
          <w:color w:val="000000"/>
          <w:lang w:eastAsia="ar-SA"/>
        </w:rPr>
      </w:pPr>
      <w:r w:rsidRPr="008809D6">
        <w:rPr>
          <w:b/>
          <w:bCs/>
          <w:color w:val="000000"/>
          <w:lang w:eastAsia="ar-SA"/>
        </w:rPr>
        <w:t>ГЛАВА 8. ЭКОНОМИЧЕСКАЯ ОСНОВА МЕСТНОГО САМОУПРАВЛЕНИЯ</w:t>
      </w:r>
    </w:p>
    <w:p w:rsidR="00AE52B3" w:rsidRPr="008809D6" w:rsidRDefault="00AE52B3" w:rsidP="008809D6">
      <w:pPr>
        <w:keepNext/>
        <w:widowControl w:val="0"/>
        <w:tabs>
          <w:tab w:val="left" w:pos="0"/>
          <w:tab w:val="left" w:pos="576"/>
        </w:tabs>
        <w:suppressAutoHyphens/>
        <w:ind w:firstLine="709"/>
        <w:jc w:val="both"/>
        <w:rPr>
          <w:b/>
          <w:bCs/>
          <w:iCs/>
          <w:color w:val="000000"/>
          <w:lang w:eastAsia="ar-SA"/>
        </w:rPr>
      </w:pPr>
      <w:r w:rsidRPr="008809D6">
        <w:rPr>
          <w:b/>
          <w:bCs/>
          <w:iCs/>
          <w:color w:val="000000"/>
          <w:lang w:eastAsia="ar-SA"/>
        </w:rPr>
        <w:t>Статья 70. Муниципальное имущество муниципального образования Щербиновский район</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 Экономическую основу местного самоуправления в муниципальном образовании Щербиновский район составляют находящееся в муниципальной   собственности муниципального образования Щербиновский район имущество, средства бюджета муниципального образования Щербиновский район, а также имущественные права муниципального образования Щербиновский район. </w:t>
      </w:r>
    </w:p>
    <w:p w:rsidR="00AE52B3" w:rsidRPr="008809D6" w:rsidRDefault="00AE52B3" w:rsidP="008809D6">
      <w:pPr>
        <w:ind w:firstLine="709"/>
        <w:jc w:val="both"/>
        <w:rPr>
          <w:color w:val="000000"/>
          <w:lang w:eastAsia="ar-SA"/>
        </w:rPr>
      </w:pPr>
      <w:r w:rsidRPr="008809D6">
        <w:rPr>
          <w:color w:val="000000"/>
          <w:lang w:eastAsia="ar-SA"/>
        </w:rPr>
        <w:t xml:space="preserve">2. В собственности муниципального образования </w:t>
      </w:r>
      <w:r w:rsidRPr="008809D6">
        <w:rPr>
          <w:color w:val="000000"/>
          <w:kern w:val="2"/>
          <w:lang w:eastAsia="ar-SA"/>
        </w:rPr>
        <w:t xml:space="preserve">Щербиновский </w:t>
      </w:r>
      <w:r w:rsidRPr="008809D6">
        <w:rPr>
          <w:color w:val="000000"/>
          <w:lang w:eastAsia="ar-SA"/>
        </w:rPr>
        <w:t>район может находиться:</w:t>
      </w:r>
    </w:p>
    <w:p w:rsidR="00AE52B3" w:rsidRPr="008809D6" w:rsidRDefault="00AE52B3" w:rsidP="008809D6">
      <w:pPr>
        <w:widowControl w:val="0"/>
        <w:ind w:firstLine="709"/>
        <w:jc w:val="both"/>
        <w:rPr>
          <w:color w:val="000000"/>
          <w:lang w:eastAsia="ar-SA"/>
        </w:rPr>
      </w:pPr>
      <w:r w:rsidRPr="008809D6">
        <w:rPr>
          <w:color w:val="000000"/>
          <w:spacing w:val="-4"/>
          <w:lang w:eastAsia="ar-SA"/>
        </w:rPr>
        <w:t>1) имущество, предназначенное для решения установленных Федеральным законом от 06.10.2003 года № 131-ФЗ «Об общих принципах организации местного</w:t>
      </w:r>
      <w:r w:rsidRPr="008809D6">
        <w:rPr>
          <w:color w:val="000000"/>
          <w:lang w:eastAsia="ar-SA"/>
        </w:rPr>
        <w:t xml:space="preserve"> самоуправления в </w:t>
      </w:r>
      <w:r w:rsidRPr="008809D6">
        <w:rPr>
          <w:color w:val="000000"/>
          <w:lang w:eastAsia="ar-SA"/>
        </w:rPr>
        <w:lastRenderedPageBreak/>
        <w:t>Российской Федерации» вопросов местного значения;</w:t>
      </w:r>
    </w:p>
    <w:p w:rsidR="00AE52B3" w:rsidRPr="008809D6" w:rsidRDefault="00AE52B3" w:rsidP="008809D6">
      <w:pPr>
        <w:widowControl w:val="0"/>
        <w:ind w:firstLine="709"/>
        <w:jc w:val="both"/>
        <w:rPr>
          <w:color w:val="000000"/>
          <w:lang w:eastAsia="ar-SA"/>
        </w:rPr>
      </w:pPr>
      <w:proofErr w:type="gramStart"/>
      <w:r w:rsidRPr="008809D6">
        <w:rPr>
          <w:color w:val="000000"/>
          <w:lang w:eastAsia="ar-SA"/>
        </w:rPr>
        <w:t>2) 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 Щербиновский район,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roofErr w:type="gramEnd"/>
    </w:p>
    <w:p w:rsidR="00AE52B3" w:rsidRPr="008809D6" w:rsidRDefault="00AE52B3" w:rsidP="008809D6">
      <w:pPr>
        <w:widowControl w:val="0"/>
        <w:spacing w:line="200" w:lineRule="atLeast"/>
        <w:ind w:firstLine="709"/>
        <w:jc w:val="both"/>
        <w:rPr>
          <w:color w:val="000000"/>
          <w:lang w:eastAsia="ar-SA"/>
        </w:rPr>
      </w:pPr>
      <w:r w:rsidRPr="008809D6">
        <w:rPr>
          <w:color w:val="000000"/>
          <w:lang w:eastAsia="ar-SA"/>
        </w:rPr>
        <w:t>3) имущество, предназначенное для обеспечения деятельности органов местного самоуправления и должностных лиц местного самоуправления муниципального образования Щербиновский район, муниципальных служащих, работников муниципальных предприятий и учреждений муниципального образования Щербиновский район в соответствии с нормативными правовыми актами Совета;</w:t>
      </w:r>
    </w:p>
    <w:p w:rsidR="00AE52B3" w:rsidRPr="008809D6" w:rsidRDefault="00AE52B3" w:rsidP="008809D6">
      <w:pPr>
        <w:widowControl w:val="0"/>
        <w:ind w:firstLine="709"/>
        <w:jc w:val="both"/>
        <w:rPr>
          <w:bCs/>
          <w:color w:val="000000"/>
          <w:lang w:eastAsia="ar-SA"/>
        </w:rPr>
      </w:pPr>
      <w:r w:rsidRPr="008809D6">
        <w:rPr>
          <w:bCs/>
          <w:color w:val="000000"/>
          <w:lang w:eastAsia="ar-SA"/>
        </w:rPr>
        <w:t xml:space="preserve">4) имущество, необходимое для решения вопросов, право </w:t>
      </w:r>
      <w:proofErr w:type="gramStart"/>
      <w:r w:rsidRPr="008809D6">
        <w:rPr>
          <w:bCs/>
          <w:color w:val="000000"/>
          <w:lang w:eastAsia="ar-SA"/>
        </w:rPr>
        <w:t>решения</w:t>
      </w:r>
      <w:proofErr w:type="gramEnd"/>
      <w:r w:rsidRPr="008809D6">
        <w:rPr>
          <w:bCs/>
          <w:color w:val="000000"/>
          <w:lang w:eastAsia="ar-SA"/>
        </w:rPr>
        <w:t xml:space="preserve"> которых предоставлено органам местного самоуправления муниципального образования Щербиновский район федеральными законами и которые не отнесены к вопросам местного значения;</w:t>
      </w:r>
    </w:p>
    <w:p w:rsidR="00AE52B3" w:rsidRPr="008809D6" w:rsidRDefault="00AE52B3" w:rsidP="008809D6">
      <w:pPr>
        <w:autoSpaceDE w:val="0"/>
        <w:autoSpaceDN w:val="0"/>
        <w:adjustRightInd w:val="0"/>
        <w:ind w:firstLine="709"/>
        <w:jc w:val="both"/>
        <w:rPr>
          <w:color w:val="000000"/>
        </w:rPr>
      </w:pPr>
      <w:proofErr w:type="gramStart"/>
      <w:r w:rsidRPr="008809D6">
        <w:rPr>
          <w:bCs/>
          <w:color w:val="000000"/>
          <w:lang w:eastAsia="ar-SA"/>
        </w:rPr>
        <w:t xml:space="preserve">5) </w:t>
      </w:r>
      <w:r w:rsidRPr="008809D6">
        <w:rPr>
          <w:bCs/>
          <w:color w:val="000000"/>
        </w:rPr>
        <w:t>имущество, предназначенное для решения вопросов местного значения в соответствии с частями 3 и 4 статьи 14</w:t>
      </w:r>
      <w:r w:rsidRPr="008809D6">
        <w:rPr>
          <w:color w:val="000000"/>
        </w:rPr>
        <w:t xml:space="preserve"> Федерального закона от 06.10.2003 года № 131-ФЗ «Об общих принципах организации местного самоуправления в Российской Федерации»</w:t>
      </w:r>
      <w:r w:rsidRPr="008809D6">
        <w:rPr>
          <w:bCs/>
          <w:color w:val="000000"/>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w:t>
      </w:r>
      <w:r w:rsidRPr="008809D6">
        <w:rPr>
          <w:color w:val="000000"/>
        </w:rPr>
        <w:t>Федерального закона</w:t>
      </w:r>
      <w:r w:rsidRPr="008809D6">
        <w:rPr>
          <w:bCs/>
          <w:color w:val="000000"/>
        </w:rPr>
        <w:t>.</w:t>
      </w:r>
      <w:proofErr w:type="gramEnd"/>
    </w:p>
    <w:p w:rsidR="00AE52B3" w:rsidRPr="008809D6" w:rsidRDefault="00AE52B3" w:rsidP="008809D6">
      <w:pPr>
        <w:widowControl w:val="0"/>
        <w:autoSpaceDE w:val="0"/>
        <w:ind w:firstLine="709"/>
        <w:jc w:val="both"/>
        <w:rPr>
          <w:color w:val="000000"/>
          <w:lang w:eastAsia="ar-SA"/>
        </w:rPr>
      </w:pPr>
      <w:r w:rsidRPr="008809D6">
        <w:rPr>
          <w:color w:val="000000"/>
          <w:lang w:eastAsia="ar-SA"/>
        </w:rPr>
        <w:t>3. В случаях возникновения у муниципального образования Щербиновский район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AE52B3" w:rsidRPr="008809D6" w:rsidRDefault="00AE52B3" w:rsidP="008809D6">
      <w:pPr>
        <w:suppressAutoHyphens/>
        <w:autoSpaceDE w:val="0"/>
        <w:ind w:firstLine="709"/>
        <w:jc w:val="both"/>
        <w:rPr>
          <w:color w:val="000000"/>
          <w:lang w:eastAsia="ar-SA"/>
        </w:rPr>
      </w:pPr>
    </w:p>
    <w:p w:rsidR="00AE52B3" w:rsidRPr="008809D6" w:rsidRDefault="00AE52B3" w:rsidP="008809D6">
      <w:pPr>
        <w:keepLines/>
        <w:widowControl w:val="0"/>
        <w:suppressAutoHyphens/>
        <w:autoSpaceDE w:val="0"/>
        <w:ind w:firstLine="709"/>
        <w:jc w:val="both"/>
        <w:rPr>
          <w:b/>
          <w:color w:val="000000"/>
          <w:kern w:val="2"/>
          <w:lang w:eastAsia="ar-SA"/>
        </w:rPr>
      </w:pPr>
      <w:r w:rsidRPr="008809D6">
        <w:rPr>
          <w:b/>
          <w:color w:val="000000"/>
          <w:kern w:val="2"/>
          <w:lang w:eastAsia="ar-SA"/>
        </w:rPr>
        <w:t>Статья 71. Владение, пользование и распоряжение муниципальным имуществом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 xml:space="preserve">1. Органы местного самоуправления </w:t>
      </w:r>
      <w:r w:rsidRPr="008809D6">
        <w:rPr>
          <w:color w:val="000000"/>
          <w:kern w:val="2"/>
          <w:lang w:eastAsia="ar-SA"/>
        </w:rPr>
        <w:t xml:space="preserve">муниципального образования </w:t>
      </w:r>
      <w:r w:rsidRPr="008809D6">
        <w:rPr>
          <w:color w:val="000000"/>
          <w:lang w:eastAsia="ar-SA"/>
        </w:rPr>
        <w:t xml:space="preserve">Щербиновский </w:t>
      </w:r>
      <w:r w:rsidRPr="008809D6">
        <w:rPr>
          <w:color w:val="000000"/>
          <w:kern w:val="2"/>
          <w:lang w:eastAsia="ar-SA"/>
        </w:rPr>
        <w:t xml:space="preserve">район </w:t>
      </w:r>
      <w:r w:rsidRPr="008809D6">
        <w:rPr>
          <w:color w:val="000000"/>
          <w:lang w:eastAsia="ar-SA"/>
        </w:rPr>
        <w:t xml:space="preserve">самостоятельно владеют, пользуются и распоряжаются муниципальным имуществом </w:t>
      </w:r>
      <w:r w:rsidRPr="008809D6">
        <w:rPr>
          <w:color w:val="000000"/>
          <w:kern w:val="2"/>
          <w:lang w:eastAsia="ar-SA"/>
        </w:rPr>
        <w:t xml:space="preserve">муниципального образования </w:t>
      </w:r>
      <w:r w:rsidRPr="008809D6">
        <w:rPr>
          <w:color w:val="000000"/>
          <w:lang w:eastAsia="ar-SA"/>
        </w:rPr>
        <w:t xml:space="preserve">Щербиновский </w:t>
      </w:r>
      <w:r w:rsidRPr="008809D6">
        <w:rPr>
          <w:color w:val="000000"/>
          <w:kern w:val="2"/>
          <w:lang w:eastAsia="ar-SA"/>
        </w:rPr>
        <w:t>район</w:t>
      </w:r>
      <w:r w:rsidRPr="008809D6">
        <w:rPr>
          <w:color w:val="000000"/>
          <w:lang w:eastAsia="ar-SA"/>
        </w:rPr>
        <w:t xml:space="preserve">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Щербиновский район. </w:t>
      </w:r>
    </w:p>
    <w:p w:rsidR="00AE52B3" w:rsidRPr="008809D6" w:rsidRDefault="00AE52B3" w:rsidP="008809D6">
      <w:pPr>
        <w:widowControl w:val="0"/>
        <w:ind w:firstLine="709"/>
        <w:jc w:val="both"/>
        <w:rPr>
          <w:color w:val="000000"/>
          <w:lang w:eastAsia="ar-SA"/>
        </w:rPr>
      </w:pPr>
      <w:r w:rsidRPr="008809D6">
        <w:rPr>
          <w:color w:val="000000"/>
          <w:lang w:eastAsia="ar-SA"/>
        </w:rPr>
        <w:t xml:space="preserve">2. Порядок и условия приватизации муниципального имущества </w:t>
      </w:r>
      <w:r w:rsidRPr="008809D6">
        <w:rPr>
          <w:color w:val="000000"/>
          <w:kern w:val="2"/>
          <w:lang w:eastAsia="ar-SA"/>
        </w:rPr>
        <w:t xml:space="preserve">муниципального образования </w:t>
      </w:r>
      <w:r w:rsidRPr="008809D6">
        <w:rPr>
          <w:color w:val="000000"/>
          <w:lang w:eastAsia="ar-SA"/>
        </w:rPr>
        <w:t xml:space="preserve">Щербиновский </w:t>
      </w:r>
      <w:r w:rsidRPr="008809D6">
        <w:rPr>
          <w:color w:val="000000"/>
          <w:kern w:val="2"/>
          <w:lang w:eastAsia="ar-SA"/>
        </w:rPr>
        <w:t>район</w:t>
      </w:r>
      <w:r w:rsidRPr="008809D6">
        <w:rPr>
          <w:color w:val="000000"/>
          <w:lang w:eastAsia="ar-SA"/>
        </w:rPr>
        <w:t xml:space="preserve"> определяются решением Совета в соответствии с федеральными законами.</w:t>
      </w:r>
    </w:p>
    <w:p w:rsidR="00AE52B3" w:rsidRPr="008809D6" w:rsidRDefault="00AE52B3" w:rsidP="008809D6">
      <w:pPr>
        <w:widowControl w:val="0"/>
        <w:ind w:firstLine="709"/>
        <w:jc w:val="both"/>
        <w:rPr>
          <w:color w:val="000000"/>
          <w:lang w:eastAsia="ar-SA"/>
        </w:rPr>
      </w:pPr>
      <w:r w:rsidRPr="008809D6">
        <w:rPr>
          <w:color w:val="000000"/>
          <w:lang w:eastAsia="ar-SA"/>
        </w:rPr>
        <w:t xml:space="preserve">Доходы от использования и приватизации муниципального имущества </w:t>
      </w:r>
      <w:r w:rsidRPr="008809D6">
        <w:rPr>
          <w:color w:val="000000"/>
          <w:kern w:val="2"/>
          <w:lang w:eastAsia="ar-SA"/>
        </w:rPr>
        <w:t xml:space="preserve">муниципального образования </w:t>
      </w:r>
      <w:r w:rsidRPr="008809D6">
        <w:rPr>
          <w:color w:val="000000"/>
          <w:lang w:eastAsia="ar-SA"/>
        </w:rPr>
        <w:t xml:space="preserve">Щербиновский </w:t>
      </w:r>
      <w:r w:rsidRPr="008809D6">
        <w:rPr>
          <w:color w:val="000000"/>
          <w:kern w:val="2"/>
          <w:lang w:eastAsia="ar-SA"/>
        </w:rPr>
        <w:t>район</w:t>
      </w:r>
      <w:r w:rsidRPr="008809D6">
        <w:rPr>
          <w:color w:val="000000"/>
          <w:lang w:eastAsia="ar-SA"/>
        </w:rPr>
        <w:t xml:space="preserve"> поступают в бюджет </w:t>
      </w:r>
      <w:r w:rsidRPr="008809D6">
        <w:rPr>
          <w:color w:val="000000"/>
          <w:kern w:val="2"/>
          <w:lang w:eastAsia="ar-SA"/>
        </w:rPr>
        <w:t xml:space="preserve">муниципального образования </w:t>
      </w:r>
      <w:r w:rsidRPr="008809D6">
        <w:rPr>
          <w:color w:val="000000"/>
          <w:lang w:eastAsia="ar-SA"/>
        </w:rPr>
        <w:t xml:space="preserve">Щербиновский </w:t>
      </w:r>
      <w:r w:rsidRPr="008809D6">
        <w:rPr>
          <w:color w:val="000000"/>
          <w:kern w:val="2"/>
          <w:lang w:eastAsia="ar-SA"/>
        </w:rPr>
        <w:t>район</w:t>
      </w:r>
      <w:r w:rsidRPr="008809D6">
        <w:rPr>
          <w:color w:val="000000"/>
          <w:lang w:eastAsia="ar-SA"/>
        </w:rPr>
        <w:t xml:space="preserve">. </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3. </w:t>
      </w:r>
      <w:proofErr w:type="gramStart"/>
      <w:r w:rsidRPr="008809D6">
        <w:rPr>
          <w:color w:val="000000"/>
          <w:lang w:eastAsia="ar-SA"/>
        </w:rPr>
        <w:t xml:space="preserve">Администрация в соответствии с порядком, утвержденным Советом, вправе передавать муниципальное имущество </w:t>
      </w:r>
      <w:r w:rsidRPr="008809D6">
        <w:rPr>
          <w:color w:val="000000"/>
          <w:kern w:val="2"/>
          <w:lang w:eastAsia="ar-SA"/>
        </w:rPr>
        <w:t xml:space="preserve">муниципального образования </w:t>
      </w:r>
      <w:r w:rsidRPr="008809D6">
        <w:rPr>
          <w:color w:val="000000"/>
          <w:lang w:eastAsia="ar-SA"/>
        </w:rPr>
        <w:t xml:space="preserve">Щербиновский </w:t>
      </w:r>
      <w:r w:rsidRPr="008809D6">
        <w:rPr>
          <w:color w:val="000000"/>
          <w:kern w:val="2"/>
          <w:lang w:eastAsia="ar-SA"/>
        </w:rPr>
        <w:t>район</w:t>
      </w:r>
      <w:r w:rsidRPr="008809D6">
        <w:rPr>
          <w:color w:val="000000"/>
          <w:lang w:eastAsia="ar-SA"/>
        </w:rPr>
        <w:t xml:space="preserve">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roofErr w:type="gramEnd"/>
    </w:p>
    <w:p w:rsidR="00AE52B3" w:rsidRPr="008809D6" w:rsidRDefault="00AE52B3" w:rsidP="008809D6">
      <w:pPr>
        <w:ind w:firstLine="709"/>
        <w:jc w:val="both"/>
        <w:rPr>
          <w:b/>
          <w:color w:val="000000"/>
          <w:lang w:eastAsia="ar-SA"/>
        </w:rPr>
      </w:pPr>
    </w:p>
    <w:p w:rsidR="00AE52B3" w:rsidRPr="008809D6" w:rsidRDefault="00AE52B3" w:rsidP="008809D6">
      <w:pPr>
        <w:ind w:firstLine="709"/>
        <w:jc w:val="both"/>
        <w:rPr>
          <w:b/>
          <w:color w:val="000000"/>
          <w:lang w:eastAsia="ar-SA"/>
        </w:rPr>
      </w:pPr>
      <w:r w:rsidRPr="008809D6">
        <w:rPr>
          <w:b/>
          <w:color w:val="000000"/>
          <w:lang w:eastAsia="ar-SA"/>
        </w:rPr>
        <w:t xml:space="preserve">Статья 72. Муниципальные предприятия и учреждения муниципального образования Щербиновский район </w:t>
      </w:r>
    </w:p>
    <w:p w:rsidR="00AE52B3" w:rsidRPr="008809D6" w:rsidRDefault="00AE52B3" w:rsidP="008809D6">
      <w:pPr>
        <w:ind w:firstLine="709"/>
        <w:jc w:val="both"/>
        <w:rPr>
          <w:color w:val="000000"/>
          <w:lang w:eastAsia="ar-SA"/>
        </w:rPr>
      </w:pPr>
      <w:r w:rsidRPr="008809D6">
        <w:rPr>
          <w:color w:val="000000"/>
          <w:lang w:eastAsia="ar-SA"/>
        </w:rPr>
        <w:lastRenderedPageBreak/>
        <w:t>1. Муниципальное образование Щербиновский район может создавать муниципальные предприятия и учреждения муниципального образования Щербиновский район,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Функции и полномочия учредителя в отношении муниципальных предприятий и учреждений муниципального образования Щербиновский район осуществляет администрация.</w:t>
      </w:r>
    </w:p>
    <w:p w:rsidR="00AE52B3" w:rsidRPr="008809D6" w:rsidRDefault="00AE52B3" w:rsidP="008809D6">
      <w:pPr>
        <w:ind w:firstLine="709"/>
        <w:jc w:val="both"/>
        <w:rPr>
          <w:color w:val="000000"/>
          <w:lang w:eastAsia="ar-SA"/>
        </w:rPr>
      </w:pPr>
      <w:r w:rsidRPr="008809D6">
        <w:rPr>
          <w:color w:val="000000"/>
          <w:lang w:eastAsia="ar-SA"/>
        </w:rPr>
        <w:t>2. Администрация определяет цели, условия и порядок деятельности муниципальных предприятий и учреждений муниципального образования Щербиновский район, утверждает их уставы.</w:t>
      </w:r>
    </w:p>
    <w:p w:rsidR="00AE52B3" w:rsidRPr="008809D6" w:rsidRDefault="00AE52B3" w:rsidP="008809D6">
      <w:pPr>
        <w:ind w:firstLine="709"/>
        <w:jc w:val="both"/>
        <w:rPr>
          <w:color w:val="000000"/>
          <w:lang w:eastAsia="ar-SA"/>
        </w:rPr>
      </w:pPr>
      <w:r w:rsidRPr="008809D6">
        <w:rPr>
          <w:color w:val="000000"/>
          <w:lang w:eastAsia="ar-SA"/>
        </w:rPr>
        <w:t>3. Администрация назначает на должность и освобождает от должности в соответствии с законодательством руководителей (директоров) муниципальных</w:t>
      </w:r>
      <w:r w:rsidRPr="008809D6">
        <w:rPr>
          <w:b/>
          <w:color w:val="000000"/>
          <w:lang w:eastAsia="ar-SA"/>
        </w:rPr>
        <w:t xml:space="preserve"> </w:t>
      </w:r>
      <w:r w:rsidRPr="008809D6">
        <w:rPr>
          <w:color w:val="000000"/>
          <w:lang w:eastAsia="ar-SA"/>
        </w:rPr>
        <w:t>предприятий и учреждений муниципального образования Щербиновский район, заслушивает отчеты об их деятельности в порядке, предусмотренном настоящей статьей.</w:t>
      </w:r>
    </w:p>
    <w:p w:rsidR="00AE52B3" w:rsidRPr="008809D6" w:rsidRDefault="00AE52B3" w:rsidP="008809D6">
      <w:pPr>
        <w:ind w:firstLine="709"/>
        <w:jc w:val="both"/>
        <w:rPr>
          <w:color w:val="000000"/>
          <w:spacing w:val="-2"/>
          <w:lang w:eastAsia="ar-SA"/>
        </w:rPr>
      </w:pPr>
      <w:r w:rsidRPr="008809D6">
        <w:rPr>
          <w:color w:val="000000"/>
          <w:spacing w:val="-2"/>
          <w:lang w:eastAsia="ar-SA"/>
        </w:rPr>
        <w:t>Руководители (директора) муниципальных унитарных предприятий, учреждений муниципального образования Щербиновский район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муниципального образования Щербиновский район.</w:t>
      </w:r>
    </w:p>
    <w:p w:rsidR="00AE52B3" w:rsidRPr="008809D6" w:rsidRDefault="00AE52B3" w:rsidP="008809D6">
      <w:pPr>
        <w:ind w:firstLine="709"/>
        <w:jc w:val="both"/>
        <w:rPr>
          <w:color w:val="000000"/>
          <w:spacing w:val="-2"/>
          <w:lang w:eastAsia="ar-SA"/>
        </w:rPr>
      </w:pPr>
      <w:r w:rsidRPr="008809D6">
        <w:rPr>
          <w:color w:val="000000"/>
          <w:spacing w:val="-2"/>
          <w:lang w:eastAsia="ar-SA"/>
        </w:rPr>
        <w:t xml:space="preserve">4. Органы местного самоуправления муниципального образования Щербиновский район от имени муниципального образования Щербиновский район </w:t>
      </w:r>
      <w:proofErr w:type="spellStart"/>
      <w:r w:rsidRPr="008809D6">
        <w:rPr>
          <w:color w:val="000000"/>
          <w:spacing w:val="-2"/>
          <w:lang w:eastAsia="ar-SA"/>
        </w:rPr>
        <w:t>субсидиарно</w:t>
      </w:r>
      <w:proofErr w:type="spellEnd"/>
      <w:r w:rsidRPr="008809D6">
        <w:rPr>
          <w:color w:val="000000"/>
          <w:spacing w:val="-2"/>
          <w:lang w:eastAsia="ar-SA"/>
        </w:rPr>
        <w:t xml:space="preserve"> отвечают по обязательствам муниципальных казенных учреждений муниципального образования Щербиновский район и обеспечивают их исполнение в порядке, установленном федеральным законодательством.</w:t>
      </w:r>
    </w:p>
    <w:p w:rsidR="00AE52B3" w:rsidRPr="008809D6" w:rsidRDefault="00AE52B3" w:rsidP="008809D6">
      <w:pPr>
        <w:ind w:firstLine="709"/>
        <w:jc w:val="both"/>
        <w:rPr>
          <w:color w:val="000000"/>
          <w:lang w:eastAsia="ar-SA"/>
        </w:rPr>
      </w:pPr>
      <w:r w:rsidRPr="008809D6">
        <w:rPr>
          <w:color w:val="000000"/>
          <w:lang w:eastAsia="ar-SA"/>
        </w:rPr>
        <w:t xml:space="preserve">5. </w:t>
      </w:r>
      <w:proofErr w:type="gramStart"/>
      <w:r w:rsidRPr="008809D6">
        <w:rPr>
          <w:color w:val="000000"/>
        </w:rPr>
        <w:t>Муниципальные учреждения муниципального образования Щербиновский район представляют в администрацию отчеты о результатах своей дея</w:t>
      </w:r>
      <w:r w:rsidRPr="008809D6">
        <w:rPr>
          <w:color w:val="000000"/>
          <w:lang w:eastAsia="ar-SA"/>
        </w:rPr>
        <w:t>тельности и об использовании закрепленного за ними муниципального имущества муниципального образования Щербиновский район,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w:t>
      </w:r>
      <w:proofErr w:type="gramEnd"/>
      <w:r w:rsidRPr="008809D6">
        <w:rPr>
          <w:color w:val="000000"/>
          <w:lang w:eastAsia="ar-SA"/>
        </w:rPr>
        <w:t xml:space="preserve"> деятельности.</w:t>
      </w:r>
    </w:p>
    <w:p w:rsidR="00AE52B3" w:rsidRPr="008809D6" w:rsidRDefault="00AE52B3" w:rsidP="008809D6">
      <w:pPr>
        <w:ind w:firstLine="709"/>
        <w:jc w:val="both"/>
        <w:rPr>
          <w:bCs/>
          <w:color w:val="000000"/>
        </w:rPr>
      </w:pPr>
      <w:r w:rsidRPr="008809D6">
        <w:rPr>
          <w:color w:val="000000"/>
          <w:lang w:eastAsia="ar-SA"/>
        </w:rPr>
        <w:t>Муниципальные предприятия муниципального образования Щербиновский район по окончании отчетного периода представляют администрации бухгалтерскую отчетность и иные документы, перечень которых определяется ад</w:t>
      </w:r>
      <w:r w:rsidRPr="008809D6">
        <w:rPr>
          <w:bCs/>
          <w:color w:val="000000"/>
        </w:rPr>
        <w:t>министрацией.</w:t>
      </w:r>
    </w:p>
    <w:p w:rsidR="00AE52B3" w:rsidRPr="008809D6" w:rsidRDefault="00AE52B3" w:rsidP="008809D6">
      <w:pPr>
        <w:ind w:firstLine="709"/>
        <w:jc w:val="both"/>
        <w:rPr>
          <w:color w:val="000000"/>
          <w:lang w:eastAsia="ar-SA"/>
        </w:rPr>
      </w:pPr>
      <w:r w:rsidRPr="008809D6">
        <w:rPr>
          <w:color w:val="000000"/>
          <w:lang w:eastAsia="ar-SA"/>
        </w:rPr>
        <w:t>6. По требованию администрации руководители муниципальных предприятий и учреждений муниципального образования Щербиновский район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муниципального предприятия или учреждения муниципального образования Щербиновский район.</w:t>
      </w:r>
    </w:p>
    <w:p w:rsidR="00AE52B3" w:rsidRPr="008809D6" w:rsidRDefault="00AE52B3" w:rsidP="008809D6">
      <w:pPr>
        <w:ind w:firstLine="709"/>
        <w:jc w:val="both"/>
        <w:rPr>
          <w:color w:val="000000"/>
          <w:lang w:eastAsia="ar-SA"/>
        </w:rPr>
      </w:pPr>
      <w:r w:rsidRPr="008809D6">
        <w:rPr>
          <w:color w:val="000000"/>
          <w:lang w:eastAsia="ar-SA"/>
        </w:rPr>
        <w:t xml:space="preserve">7. </w:t>
      </w:r>
      <w:proofErr w:type="gramStart"/>
      <w:r w:rsidRPr="008809D6">
        <w:rPr>
          <w:color w:val="000000"/>
          <w:lang w:eastAsia="ar-SA"/>
        </w:rPr>
        <w:t>Кроме периодической обязательной отчетности, руководители (директора) муниципальных предприятий и учреждений муниципального образования Щербиновский район обязаны представлять информацию и отчеты о деятельности возглавляемых ими муниципальных предприятий и учреждений муниципального образования Щербиновский район по запросам органов местного самоуправления муниципального образования Щербиновский район в установленных в этих запросах объемах и сроки.</w:t>
      </w:r>
      <w:proofErr w:type="gramEnd"/>
    </w:p>
    <w:p w:rsidR="00AE52B3" w:rsidRPr="008809D6" w:rsidRDefault="00AE52B3" w:rsidP="008809D6">
      <w:pPr>
        <w:ind w:firstLine="709"/>
        <w:jc w:val="both"/>
        <w:rPr>
          <w:color w:val="000000"/>
          <w:spacing w:val="-4"/>
          <w:lang w:eastAsia="ar-SA"/>
        </w:rPr>
      </w:pPr>
      <w:r w:rsidRPr="008809D6">
        <w:rPr>
          <w:color w:val="000000"/>
          <w:spacing w:val="-4"/>
          <w:lang w:eastAsia="ar-SA"/>
        </w:rPr>
        <w:t>Бухгалтерская отчетность муниципального предприятия муниципального образования Щербиновский район в случаях, определенных администрацией, подлежит обязательной ежегодной аудиторской проверке независимым аудитором.</w:t>
      </w:r>
    </w:p>
    <w:p w:rsidR="00AE52B3" w:rsidRPr="008809D6" w:rsidRDefault="00AE52B3" w:rsidP="008809D6">
      <w:pPr>
        <w:ind w:firstLine="709"/>
        <w:jc w:val="both"/>
        <w:rPr>
          <w:color w:val="000000"/>
          <w:spacing w:val="-4"/>
          <w:lang w:eastAsia="ar-SA"/>
        </w:rPr>
      </w:pPr>
      <w:r w:rsidRPr="008809D6">
        <w:rPr>
          <w:color w:val="000000"/>
          <w:spacing w:val="-4"/>
          <w:lang w:eastAsia="ar-SA"/>
        </w:rPr>
        <w:lastRenderedPageBreak/>
        <w:t>8. Руководители (директора) муниципальных предприятий и учреждений муниципального образования Щербиновский район несут персональную ответственность за достоверность и своевременность предоставляемой отчетности.</w:t>
      </w:r>
    </w:p>
    <w:p w:rsidR="00AE52B3" w:rsidRPr="008809D6" w:rsidRDefault="00AE52B3" w:rsidP="008809D6">
      <w:pPr>
        <w:ind w:firstLine="709"/>
        <w:jc w:val="both"/>
        <w:rPr>
          <w:color w:val="000000"/>
          <w:spacing w:val="-4"/>
          <w:lang w:eastAsia="ar-SA"/>
        </w:rPr>
      </w:pPr>
    </w:p>
    <w:p w:rsidR="00AE52B3" w:rsidRPr="008809D6" w:rsidRDefault="00AE52B3" w:rsidP="008809D6">
      <w:pPr>
        <w:keepNext/>
        <w:tabs>
          <w:tab w:val="left" w:pos="0"/>
          <w:tab w:val="left" w:pos="1008"/>
        </w:tabs>
        <w:suppressAutoHyphens/>
        <w:ind w:firstLine="709"/>
        <w:jc w:val="both"/>
        <w:rPr>
          <w:b/>
          <w:color w:val="000000"/>
          <w:lang w:eastAsia="ar-SA"/>
        </w:rPr>
      </w:pPr>
      <w:r w:rsidRPr="008809D6">
        <w:rPr>
          <w:b/>
          <w:color w:val="000000"/>
          <w:lang w:eastAsia="ar-SA"/>
        </w:rPr>
        <w:t xml:space="preserve">Статья 73. Бюджет муниципального образования </w:t>
      </w:r>
      <w:r w:rsidRPr="008809D6">
        <w:rPr>
          <w:b/>
          <w:bCs/>
          <w:color w:val="000000"/>
          <w:lang w:eastAsia="ar-SA"/>
        </w:rPr>
        <w:t>Щербиновский</w:t>
      </w:r>
      <w:r w:rsidRPr="008809D6">
        <w:rPr>
          <w:color w:val="000000"/>
          <w:lang w:eastAsia="ar-SA"/>
        </w:rPr>
        <w:t xml:space="preserve"> </w:t>
      </w:r>
      <w:r w:rsidRPr="008809D6">
        <w:rPr>
          <w:b/>
          <w:color w:val="000000"/>
          <w:lang w:eastAsia="ar-SA"/>
        </w:rPr>
        <w:t>район</w:t>
      </w:r>
    </w:p>
    <w:p w:rsidR="00AE52B3" w:rsidRPr="008809D6" w:rsidRDefault="00AE52B3" w:rsidP="008809D6">
      <w:pPr>
        <w:ind w:firstLine="709"/>
        <w:jc w:val="both"/>
        <w:rPr>
          <w:color w:val="000000"/>
        </w:rPr>
      </w:pPr>
      <w:r w:rsidRPr="008809D6">
        <w:rPr>
          <w:color w:val="000000"/>
        </w:rPr>
        <w:t xml:space="preserve">1. Муниципальное образование Щербиновский район имеет собственный бюджет (бюджет муниципального образования Щербиновский район). </w:t>
      </w:r>
    </w:p>
    <w:p w:rsidR="00AE52B3" w:rsidRPr="008809D6" w:rsidRDefault="00AE52B3" w:rsidP="008809D6">
      <w:pPr>
        <w:ind w:firstLine="709"/>
        <w:jc w:val="both"/>
        <w:rPr>
          <w:color w:val="000000"/>
        </w:rPr>
      </w:pPr>
      <w:r w:rsidRPr="008809D6">
        <w:rPr>
          <w:color w:val="000000"/>
        </w:rPr>
        <w:t xml:space="preserve"> Бюджет муниципального образования Щербиновский район и свод бюджетов поселений, входящих в состав Щербиновского района, (без учета межбюджетных трансфертов между этими бюджетами), образуют консолидированный бюджет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 xml:space="preserve">2. Составление и рассмотрение проекта бюджета муниципального образования Щербиновский район, утверждение и исполнение бюджета муниципального образования Щербиновский район, осуществление </w:t>
      </w:r>
      <w:proofErr w:type="gramStart"/>
      <w:r w:rsidRPr="008809D6">
        <w:rPr>
          <w:color w:val="000000"/>
        </w:rPr>
        <w:t>контроля за</w:t>
      </w:r>
      <w:proofErr w:type="gramEnd"/>
      <w:r w:rsidRPr="008809D6">
        <w:rPr>
          <w:color w:val="000000"/>
        </w:rPr>
        <w:t xml:space="preserve"> его исполнением, составление и утверждение отчета об исполнении бюджета муниципального образования Щербиновский район осуществляются органами местного самоуправления муниципального образования Щербиновский район самостоятельно с соблюдением требований, установленных Бюджетным кодексом Российской Федерации.</w:t>
      </w:r>
    </w:p>
    <w:p w:rsidR="00AE52B3" w:rsidRPr="008809D6" w:rsidRDefault="00AE52B3" w:rsidP="008809D6">
      <w:pPr>
        <w:autoSpaceDE w:val="0"/>
        <w:autoSpaceDN w:val="0"/>
        <w:adjustRightInd w:val="0"/>
        <w:ind w:firstLine="709"/>
        <w:jc w:val="both"/>
        <w:rPr>
          <w:bCs/>
          <w:color w:val="000000"/>
        </w:rPr>
      </w:pPr>
      <w:r w:rsidRPr="008809D6">
        <w:rPr>
          <w:color w:val="000000"/>
        </w:rPr>
        <w:t xml:space="preserve">3. </w:t>
      </w:r>
      <w:r w:rsidRPr="008809D6">
        <w:rPr>
          <w:bCs/>
          <w:color w:val="000000"/>
        </w:rPr>
        <w:t xml:space="preserve">Бюджетные полномочия </w:t>
      </w:r>
      <w:r w:rsidRPr="008809D6">
        <w:rPr>
          <w:color w:val="000000"/>
        </w:rPr>
        <w:t>муниципального образования Щербиновский район</w:t>
      </w:r>
      <w:r w:rsidRPr="008809D6">
        <w:rPr>
          <w:bCs/>
          <w:color w:val="000000"/>
        </w:rPr>
        <w:t xml:space="preserve"> устанавливаются Бюджетным кодексом Российской Федерации.</w:t>
      </w:r>
    </w:p>
    <w:p w:rsidR="00AE52B3" w:rsidRPr="008809D6" w:rsidRDefault="00AE52B3" w:rsidP="008809D6">
      <w:pPr>
        <w:ind w:firstLine="709"/>
        <w:jc w:val="both"/>
        <w:rPr>
          <w:color w:val="000000"/>
        </w:rPr>
      </w:pPr>
      <w:r w:rsidRPr="008809D6">
        <w:rPr>
          <w:color w:val="000000"/>
        </w:rPr>
        <w:t>4. Руководитель финансового органа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AE52B3" w:rsidRPr="008809D6" w:rsidRDefault="00AE52B3" w:rsidP="008809D6">
      <w:pPr>
        <w:autoSpaceDE w:val="0"/>
        <w:autoSpaceDN w:val="0"/>
        <w:adjustRightInd w:val="0"/>
        <w:ind w:firstLine="709"/>
        <w:jc w:val="both"/>
        <w:rPr>
          <w:bCs/>
          <w:color w:val="000000"/>
        </w:rPr>
      </w:pPr>
      <w:r w:rsidRPr="008809D6">
        <w:rPr>
          <w:color w:val="000000"/>
        </w:rPr>
        <w:t xml:space="preserve">5. </w:t>
      </w:r>
      <w:proofErr w:type="gramStart"/>
      <w:r w:rsidRPr="008809D6">
        <w:rPr>
          <w:bCs/>
          <w:color w:val="000000"/>
        </w:rPr>
        <w:t>Проект бюджета муниципального образования Щербиновский район, решение об утверждении бюджета муниципального образования Щербиновский район, годовой отчет о его исполнении, ежеквартальные сведения о ходе исполнения бюджета муниципального образования Щербиновский район и о численности муниципальных служащих органов местного самоуправления</w:t>
      </w:r>
      <w:r w:rsidRPr="008809D6">
        <w:rPr>
          <w:color w:val="000000"/>
        </w:rPr>
        <w:t xml:space="preserve"> муниципального образования Щербиновский район</w:t>
      </w:r>
      <w:r w:rsidRPr="008809D6">
        <w:rPr>
          <w:bCs/>
          <w:color w:val="000000"/>
        </w:rPr>
        <w:t>, работников муниципальных учреждений муниципального образования Щербиновский район с указанием фактических расходов на оплату их труда подлежат официальному опубликованию.</w:t>
      </w:r>
      <w:proofErr w:type="gramEnd"/>
    </w:p>
    <w:p w:rsidR="00AE52B3" w:rsidRPr="008809D6" w:rsidRDefault="00AE52B3" w:rsidP="008809D6">
      <w:pPr>
        <w:tabs>
          <w:tab w:val="left" w:pos="1656"/>
        </w:tabs>
        <w:ind w:firstLine="709"/>
        <w:rPr>
          <w:color w:val="000000"/>
        </w:rPr>
      </w:pPr>
    </w:p>
    <w:p w:rsidR="00AE52B3" w:rsidRPr="008809D6" w:rsidRDefault="00AE52B3" w:rsidP="008809D6">
      <w:pPr>
        <w:tabs>
          <w:tab w:val="left" w:pos="1656"/>
        </w:tabs>
        <w:ind w:firstLine="709"/>
        <w:rPr>
          <w:b/>
          <w:bCs/>
          <w:iCs/>
          <w:color w:val="000000"/>
          <w:lang w:eastAsia="ar-SA"/>
        </w:rPr>
      </w:pPr>
      <w:r w:rsidRPr="008809D6">
        <w:rPr>
          <w:b/>
          <w:bCs/>
          <w:iCs/>
          <w:color w:val="000000"/>
          <w:lang w:eastAsia="ar-SA"/>
        </w:rPr>
        <w:t>Статья 74. Расходы бюджета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1. Формирование расходов бюджета муниципального образования Щербиновский район осуществляется в соответствии с расходными обязательствами муниципального образования Щербиновский район, устанавливаемыми и исполняемыми органами местного самоуправления Щербиновского района в соответствии с требованиями Бюджетного кодекса Российской Федерации.</w:t>
      </w:r>
    </w:p>
    <w:p w:rsidR="00AE52B3" w:rsidRPr="008809D6" w:rsidRDefault="00AE52B3" w:rsidP="008809D6">
      <w:pPr>
        <w:tabs>
          <w:tab w:val="left" w:pos="0"/>
        </w:tabs>
        <w:ind w:firstLine="709"/>
        <w:jc w:val="both"/>
        <w:rPr>
          <w:color w:val="000000"/>
        </w:rPr>
      </w:pPr>
      <w:r w:rsidRPr="008809D6">
        <w:rPr>
          <w:color w:val="000000"/>
        </w:rPr>
        <w:t>2. Исполнение расходных обязательств муниципального образования Щербиновский район осуществляется за счет средств бюджета муниципального образования Щербиновский район в соответствии с требованиями Бюджетного кодекса Российской Федерации.</w:t>
      </w:r>
    </w:p>
    <w:p w:rsidR="00AE52B3" w:rsidRPr="008809D6" w:rsidRDefault="00AE52B3" w:rsidP="008809D6">
      <w:pPr>
        <w:tabs>
          <w:tab w:val="left" w:pos="0"/>
        </w:tabs>
        <w:ind w:firstLine="709"/>
        <w:jc w:val="both"/>
        <w:rPr>
          <w:b/>
          <w:color w:val="000000"/>
          <w:lang w:eastAsia="ar-SA"/>
        </w:rPr>
      </w:pPr>
    </w:p>
    <w:p w:rsidR="00AE52B3" w:rsidRPr="008809D6" w:rsidRDefault="00AE52B3" w:rsidP="008809D6">
      <w:pPr>
        <w:tabs>
          <w:tab w:val="left" w:pos="0"/>
        </w:tabs>
        <w:ind w:firstLine="709"/>
        <w:jc w:val="both"/>
        <w:rPr>
          <w:b/>
          <w:color w:val="000000"/>
          <w:lang w:eastAsia="ar-SA"/>
        </w:rPr>
      </w:pPr>
      <w:r w:rsidRPr="008809D6">
        <w:rPr>
          <w:b/>
          <w:color w:val="000000"/>
          <w:lang w:eastAsia="ar-SA"/>
        </w:rPr>
        <w:t>Статья 75. Закупки для обеспечения муниципальных нужд муниципального образования Щербиновский район</w:t>
      </w:r>
    </w:p>
    <w:p w:rsidR="00AE52B3" w:rsidRPr="008809D6" w:rsidRDefault="00AE52B3" w:rsidP="008809D6">
      <w:pPr>
        <w:tabs>
          <w:tab w:val="left" w:pos="0"/>
        </w:tabs>
        <w:ind w:firstLine="709"/>
        <w:jc w:val="both"/>
        <w:rPr>
          <w:color w:val="000000"/>
          <w:lang w:eastAsia="ar-SA"/>
        </w:rPr>
      </w:pPr>
      <w:r w:rsidRPr="008809D6">
        <w:rPr>
          <w:color w:val="000000"/>
        </w:rPr>
        <w:t xml:space="preserve">1. Закупки товаров, работ, услуг для обеспечения муниципальных нужд муниципального образования Щербиновский район осуществляются в соответствии с законодательством Российской Федерации о контрактной системе в сфере </w:t>
      </w:r>
      <w:r w:rsidRPr="008809D6">
        <w:rPr>
          <w:color w:val="000000"/>
          <w:lang w:eastAsia="ar-SA"/>
        </w:rPr>
        <w:t>закупок товаров, работ, услуг для обеспечения государственных и муниципальных нужд.</w:t>
      </w:r>
    </w:p>
    <w:p w:rsidR="00AE52B3" w:rsidRPr="008809D6" w:rsidRDefault="00AE52B3" w:rsidP="008809D6">
      <w:pPr>
        <w:tabs>
          <w:tab w:val="left" w:pos="0"/>
        </w:tabs>
        <w:ind w:firstLine="709"/>
        <w:jc w:val="both"/>
        <w:rPr>
          <w:color w:val="000000"/>
          <w:spacing w:val="-4"/>
        </w:rPr>
      </w:pPr>
      <w:r w:rsidRPr="008809D6">
        <w:rPr>
          <w:color w:val="000000"/>
          <w:lang w:eastAsia="ar-SA"/>
        </w:rPr>
        <w:t>2. Закупки товаров, работ, услуг для обеспечения муниципальных нужд муниципального образования Щербиновский район осуществляются за счет средств бюджета муниципального</w:t>
      </w:r>
      <w:r w:rsidRPr="008809D6">
        <w:rPr>
          <w:color w:val="000000"/>
          <w:spacing w:val="-4"/>
        </w:rPr>
        <w:t xml:space="preserve"> образования Щербиновский район.</w:t>
      </w:r>
    </w:p>
    <w:p w:rsidR="00AE52B3" w:rsidRPr="008809D6" w:rsidRDefault="00AE52B3" w:rsidP="008809D6">
      <w:pPr>
        <w:keepNext/>
        <w:tabs>
          <w:tab w:val="left" w:pos="0"/>
          <w:tab w:val="left" w:pos="576"/>
        </w:tabs>
        <w:suppressAutoHyphens/>
        <w:ind w:firstLine="709"/>
        <w:jc w:val="both"/>
        <w:rPr>
          <w:b/>
          <w:bCs/>
          <w:iCs/>
          <w:color w:val="000000"/>
          <w:lang w:eastAsia="ar-SA"/>
        </w:rPr>
      </w:pPr>
    </w:p>
    <w:p w:rsidR="00AE52B3" w:rsidRPr="008809D6" w:rsidRDefault="00AE52B3" w:rsidP="008809D6">
      <w:pPr>
        <w:keepNext/>
        <w:tabs>
          <w:tab w:val="left" w:pos="0"/>
          <w:tab w:val="left" w:pos="576"/>
        </w:tabs>
        <w:suppressAutoHyphens/>
        <w:ind w:firstLine="709"/>
        <w:jc w:val="both"/>
        <w:rPr>
          <w:b/>
          <w:bCs/>
          <w:iCs/>
          <w:color w:val="000000"/>
          <w:lang w:eastAsia="ar-SA"/>
        </w:rPr>
      </w:pPr>
      <w:r w:rsidRPr="008809D6">
        <w:rPr>
          <w:b/>
          <w:bCs/>
          <w:iCs/>
          <w:color w:val="000000"/>
          <w:lang w:eastAsia="ar-SA"/>
        </w:rPr>
        <w:t>Статья 76. Доходы бюджета муниципального образования Щербиновский район</w:t>
      </w:r>
    </w:p>
    <w:p w:rsidR="00AE52B3" w:rsidRPr="008809D6" w:rsidRDefault="00AE52B3" w:rsidP="008809D6">
      <w:pPr>
        <w:tabs>
          <w:tab w:val="left" w:pos="0"/>
        </w:tabs>
        <w:ind w:firstLine="709"/>
        <w:jc w:val="both"/>
        <w:rPr>
          <w:color w:val="000000"/>
          <w:lang w:eastAsia="ar-SA"/>
        </w:rPr>
      </w:pPr>
      <w:r w:rsidRPr="008809D6">
        <w:rPr>
          <w:color w:val="000000"/>
        </w:rPr>
        <w:t>Формирование доходов бюджета муниципального образования Щербиновский район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sidRPr="008809D6">
        <w:rPr>
          <w:color w:val="000000"/>
          <w:lang w:eastAsia="ar-SA"/>
        </w:rPr>
        <w:t xml:space="preserve"> </w:t>
      </w:r>
    </w:p>
    <w:p w:rsidR="00AE52B3" w:rsidRPr="008809D6" w:rsidRDefault="00AE52B3" w:rsidP="008809D6">
      <w:pPr>
        <w:ind w:firstLine="709"/>
        <w:rPr>
          <w:color w:val="000000"/>
          <w:lang w:eastAsia="ar-SA"/>
        </w:rPr>
      </w:pPr>
    </w:p>
    <w:p w:rsidR="00AE52B3" w:rsidRPr="008809D6" w:rsidRDefault="00AE52B3" w:rsidP="008809D6">
      <w:pPr>
        <w:tabs>
          <w:tab w:val="left" w:pos="1170"/>
        </w:tabs>
        <w:ind w:firstLine="709"/>
        <w:jc w:val="both"/>
        <w:rPr>
          <w:b/>
          <w:bCs/>
          <w:iCs/>
          <w:color w:val="000000"/>
          <w:lang w:eastAsia="ar-SA"/>
        </w:rPr>
      </w:pPr>
      <w:r w:rsidRPr="008809D6">
        <w:rPr>
          <w:b/>
          <w:bCs/>
          <w:iCs/>
          <w:color w:val="000000"/>
          <w:lang w:eastAsia="ar-SA"/>
        </w:rPr>
        <w:t>Статья 77. Составление, рассмотрение проекта бюджета муниципального образования Щербиновский район и утверждение бюджета муниципального образования Щербиновский район</w:t>
      </w:r>
    </w:p>
    <w:p w:rsidR="00AE52B3" w:rsidRPr="008809D6" w:rsidRDefault="00AE52B3" w:rsidP="008809D6">
      <w:pPr>
        <w:tabs>
          <w:tab w:val="left" w:pos="9781"/>
        </w:tabs>
        <w:ind w:right="49" w:firstLine="709"/>
        <w:jc w:val="both"/>
        <w:rPr>
          <w:bCs/>
          <w:color w:val="000000"/>
          <w:lang w:eastAsia="ar-SA"/>
        </w:rPr>
      </w:pPr>
      <w:r w:rsidRPr="008809D6">
        <w:rPr>
          <w:color w:val="000000"/>
          <w:lang w:eastAsia="ar-SA"/>
        </w:rPr>
        <w:t xml:space="preserve">1. </w:t>
      </w:r>
      <w:r w:rsidRPr="008809D6">
        <w:rPr>
          <w:bCs/>
          <w:color w:val="000000"/>
          <w:lang w:eastAsia="ar-SA"/>
        </w:rPr>
        <w:t xml:space="preserve">Составление проекта бюджета </w:t>
      </w:r>
      <w:r w:rsidRPr="008809D6">
        <w:rPr>
          <w:color w:val="000000"/>
          <w:lang w:eastAsia="ar-SA"/>
        </w:rPr>
        <w:t>муниципального образования Щербиновский район</w:t>
      </w:r>
      <w:r w:rsidRPr="008809D6">
        <w:rPr>
          <w:bCs/>
          <w:color w:val="000000"/>
          <w:lang w:eastAsia="ar-SA"/>
        </w:rPr>
        <w:t xml:space="preserve"> осуществляется на основе прогноза социально-экономического развития муниципального образования Щербиновский район  в целях финансового обеспечения расходных обязательств.</w:t>
      </w:r>
    </w:p>
    <w:p w:rsidR="00AE52B3" w:rsidRPr="008809D6" w:rsidRDefault="00AE52B3" w:rsidP="008809D6">
      <w:pPr>
        <w:widowControl w:val="0"/>
        <w:tabs>
          <w:tab w:val="left" w:pos="9781"/>
        </w:tabs>
        <w:ind w:right="51" w:firstLine="709"/>
        <w:jc w:val="both"/>
        <w:rPr>
          <w:color w:val="000000"/>
          <w:spacing w:val="-2"/>
          <w:lang w:eastAsia="ar-SA"/>
        </w:rPr>
      </w:pPr>
      <w:r w:rsidRPr="008809D6">
        <w:rPr>
          <w:color w:val="000000"/>
          <w:spacing w:val="-2"/>
          <w:lang w:eastAsia="ar-SA"/>
        </w:rPr>
        <w:t>Прогноз социально-экономического развития муниципального образования Щербиновский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Щербиновский район одобряется администрацией одновременно с принятием решения о внесении проекта бюджета муниципального образования Щербиновский район в Совет.</w:t>
      </w:r>
    </w:p>
    <w:p w:rsidR="00AE52B3" w:rsidRPr="008809D6" w:rsidRDefault="00AE52B3" w:rsidP="008809D6">
      <w:pPr>
        <w:tabs>
          <w:tab w:val="left" w:pos="9781"/>
        </w:tabs>
        <w:ind w:right="49" w:firstLine="709"/>
        <w:jc w:val="both"/>
        <w:rPr>
          <w:color w:val="000000"/>
          <w:lang w:eastAsia="ar-SA"/>
        </w:rPr>
      </w:pPr>
      <w:r w:rsidRPr="008809D6">
        <w:rPr>
          <w:color w:val="000000"/>
          <w:lang w:eastAsia="ar-SA"/>
        </w:rPr>
        <w:t>Изменение прогноза социально-экономического развития муниципального образования Щербиновский район в ходе составления или рассмотрения проекта бюджета муниципального образования Щербиновский район влечет за собой изменение основных характеристик проекта бюджета муниципального образования Щербиновский район.</w:t>
      </w:r>
    </w:p>
    <w:p w:rsidR="00AE52B3" w:rsidRPr="008809D6" w:rsidRDefault="00AE52B3" w:rsidP="008809D6">
      <w:pPr>
        <w:tabs>
          <w:tab w:val="left" w:pos="9781"/>
        </w:tabs>
        <w:ind w:right="49" w:firstLine="709"/>
        <w:jc w:val="both"/>
        <w:rPr>
          <w:color w:val="000000"/>
        </w:rPr>
      </w:pPr>
    </w:p>
    <w:p w:rsidR="00AE52B3" w:rsidRPr="008809D6" w:rsidRDefault="00AE52B3" w:rsidP="008809D6">
      <w:pPr>
        <w:tabs>
          <w:tab w:val="left" w:pos="9781"/>
        </w:tabs>
        <w:ind w:right="49" w:firstLine="709"/>
        <w:jc w:val="both"/>
        <w:rPr>
          <w:color w:val="000000"/>
        </w:rPr>
      </w:pPr>
      <w:r w:rsidRPr="008809D6">
        <w:rPr>
          <w:color w:val="000000"/>
        </w:rPr>
        <w:t xml:space="preserve">2. Составление проекта бюджета муниципального образования Щербиновский район основывается </w:t>
      </w:r>
      <w:proofErr w:type="gramStart"/>
      <w:r w:rsidRPr="008809D6">
        <w:rPr>
          <w:color w:val="000000"/>
        </w:rPr>
        <w:t>на</w:t>
      </w:r>
      <w:proofErr w:type="gramEnd"/>
      <w:r w:rsidRPr="008809D6">
        <w:rPr>
          <w:color w:val="000000"/>
        </w:rPr>
        <w:t>:</w:t>
      </w:r>
    </w:p>
    <w:p w:rsidR="00AE52B3" w:rsidRPr="008809D6" w:rsidRDefault="00AE52B3" w:rsidP="008809D6">
      <w:pPr>
        <w:ind w:firstLine="709"/>
        <w:jc w:val="both"/>
        <w:rPr>
          <w:color w:val="000000"/>
        </w:rPr>
      </w:pPr>
      <w:r w:rsidRPr="008809D6">
        <w:rPr>
          <w:color w:val="000000"/>
        </w:rPr>
        <w:t xml:space="preserve">1) </w:t>
      </w:r>
      <w:proofErr w:type="gramStart"/>
      <w:r w:rsidRPr="008809D6">
        <w:rPr>
          <w:color w:val="000000"/>
        </w:rPr>
        <w:t>положениях</w:t>
      </w:r>
      <w:proofErr w:type="gramEnd"/>
      <w:r w:rsidRPr="008809D6">
        <w:rPr>
          <w:color w:val="000000"/>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E52B3" w:rsidRPr="008809D6" w:rsidRDefault="00AE52B3" w:rsidP="008809D6">
      <w:pPr>
        <w:ind w:firstLine="709"/>
        <w:jc w:val="both"/>
        <w:rPr>
          <w:color w:val="000000"/>
        </w:rPr>
      </w:pPr>
      <w:r w:rsidRPr="008809D6">
        <w:rPr>
          <w:color w:val="000000"/>
        </w:rPr>
        <w:t xml:space="preserve">2) основных </w:t>
      </w:r>
      <w:proofErr w:type="gramStart"/>
      <w:r w:rsidRPr="008809D6">
        <w:rPr>
          <w:color w:val="000000"/>
        </w:rPr>
        <w:t>направлениях</w:t>
      </w:r>
      <w:proofErr w:type="gramEnd"/>
      <w:r w:rsidRPr="008809D6">
        <w:rPr>
          <w:color w:val="000000"/>
        </w:rPr>
        <w:t xml:space="preserve"> бюджетной и налоговой политики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 xml:space="preserve">3) </w:t>
      </w:r>
      <w:proofErr w:type="gramStart"/>
      <w:r w:rsidRPr="008809D6">
        <w:rPr>
          <w:color w:val="000000"/>
        </w:rPr>
        <w:t>прогнозе</w:t>
      </w:r>
      <w:proofErr w:type="gramEnd"/>
      <w:r w:rsidRPr="008809D6">
        <w:rPr>
          <w:color w:val="000000"/>
        </w:rPr>
        <w:t xml:space="preserve"> социально-экономического развития;</w:t>
      </w:r>
    </w:p>
    <w:p w:rsidR="00AE52B3" w:rsidRPr="008809D6" w:rsidRDefault="00AE52B3" w:rsidP="008809D6">
      <w:pPr>
        <w:ind w:firstLine="709"/>
        <w:jc w:val="both"/>
        <w:rPr>
          <w:color w:val="000000"/>
        </w:rPr>
      </w:pPr>
      <w:proofErr w:type="gramStart"/>
      <w:r w:rsidRPr="008809D6">
        <w:rPr>
          <w:color w:val="000000"/>
        </w:rPr>
        <w:t>4) 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roofErr w:type="gramEnd"/>
    </w:p>
    <w:p w:rsidR="00AE52B3" w:rsidRPr="008809D6" w:rsidRDefault="00AE52B3" w:rsidP="008809D6">
      <w:pPr>
        <w:tabs>
          <w:tab w:val="left" w:pos="9781"/>
        </w:tabs>
        <w:ind w:right="49" w:firstLine="709"/>
        <w:jc w:val="both"/>
        <w:rPr>
          <w:color w:val="000000"/>
        </w:rPr>
      </w:pPr>
      <w:r w:rsidRPr="008809D6">
        <w:rPr>
          <w:color w:val="000000"/>
        </w:rPr>
        <w:t xml:space="preserve">5) муниципальных </w:t>
      </w:r>
      <w:proofErr w:type="gramStart"/>
      <w:r w:rsidRPr="008809D6">
        <w:rPr>
          <w:color w:val="000000"/>
        </w:rPr>
        <w:t>программах</w:t>
      </w:r>
      <w:proofErr w:type="gramEnd"/>
      <w:r w:rsidRPr="008809D6">
        <w:rPr>
          <w:color w:val="000000"/>
        </w:rPr>
        <w:t xml:space="preserve"> (проектах муниципальных программ, проектах изменений указанных программ);</w:t>
      </w:r>
    </w:p>
    <w:p w:rsidR="00AE52B3" w:rsidRPr="008809D6" w:rsidRDefault="00AE52B3" w:rsidP="008809D6">
      <w:pPr>
        <w:tabs>
          <w:tab w:val="left" w:pos="9781"/>
        </w:tabs>
        <w:ind w:right="49" w:firstLine="709"/>
        <w:jc w:val="both"/>
        <w:rPr>
          <w:color w:val="000000"/>
        </w:rPr>
      </w:pPr>
      <w:r w:rsidRPr="008809D6">
        <w:rPr>
          <w:color w:val="000000"/>
        </w:rPr>
        <w:t xml:space="preserve">6) </w:t>
      </w:r>
      <w:proofErr w:type="gramStart"/>
      <w:r w:rsidRPr="008809D6">
        <w:rPr>
          <w:color w:val="000000"/>
        </w:rPr>
        <w:t>документах</w:t>
      </w:r>
      <w:proofErr w:type="gramEnd"/>
      <w:r w:rsidRPr="008809D6">
        <w:rPr>
          <w:color w:val="000000"/>
        </w:rPr>
        <w:t>, определяющих цели национального развития Российской Федерации и направления деятельности органов публичной власти по их достижению.</w:t>
      </w:r>
    </w:p>
    <w:p w:rsidR="00AE52B3" w:rsidRPr="008809D6" w:rsidRDefault="00AE52B3" w:rsidP="008809D6">
      <w:pPr>
        <w:tabs>
          <w:tab w:val="left" w:pos="9781"/>
        </w:tabs>
        <w:ind w:right="49" w:firstLine="709"/>
        <w:jc w:val="both"/>
        <w:rPr>
          <w:color w:val="000000"/>
          <w:lang w:eastAsia="ar-SA"/>
        </w:rPr>
      </w:pPr>
      <w:r w:rsidRPr="008809D6">
        <w:rPr>
          <w:color w:val="000000"/>
          <w:lang w:eastAsia="ar-SA"/>
        </w:rPr>
        <w:t>3. Порядок составления проекта бюджета муниципального образования Щербиновский район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AE52B3" w:rsidRPr="008809D6" w:rsidRDefault="00AE52B3" w:rsidP="008809D6">
      <w:pPr>
        <w:tabs>
          <w:tab w:val="left" w:pos="9781"/>
        </w:tabs>
        <w:ind w:right="49" w:firstLine="709"/>
        <w:jc w:val="both"/>
        <w:rPr>
          <w:color w:val="000000"/>
          <w:lang w:eastAsia="ar-SA"/>
        </w:rPr>
      </w:pPr>
      <w:r w:rsidRPr="008809D6">
        <w:rPr>
          <w:color w:val="000000"/>
          <w:lang w:eastAsia="ar-SA"/>
        </w:rPr>
        <w:t>4. Проект бюджета муниципального образования Щербиновский район вносится администрацией</w:t>
      </w:r>
      <w:r w:rsidRPr="008809D6">
        <w:rPr>
          <w:bCs/>
          <w:color w:val="000000"/>
          <w:lang w:eastAsia="ar-SA"/>
        </w:rPr>
        <w:t xml:space="preserve"> </w:t>
      </w:r>
      <w:r w:rsidRPr="008809D6">
        <w:rPr>
          <w:color w:val="000000"/>
          <w:lang w:eastAsia="ar-SA"/>
        </w:rPr>
        <w:t xml:space="preserve">на рассмотрение Совета в срок, установленный положением о бюджетном процессе в муниципальном образовании Щербиновский район. </w:t>
      </w:r>
    </w:p>
    <w:p w:rsidR="00AE52B3" w:rsidRPr="008809D6" w:rsidRDefault="00AE52B3" w:rsidP="008809D6">
      <w:pPr>
        <w:tabs>
          <w:tab w:val="left" w:pos="9781"/>
        </w:tabs>
        <w:ind w:right="49" w:firstLine="709"/>
        <w:jc w:val="both"/>
        <w:rPr>
          <w:color w:val="000000"/>
          <w:lang w:eastAsia="ar-SA"/>
        </w:rPr>
      </w:pPr>
      <w:r w:rsidRPr="008809D6">
        <w:rPr>
          <w:color w:val="000000"/>
          <w:lang w:eastAsia="ar-SA"/>
        </w:rPr>
        <w:t xml:space="preserve">Одновременно с проектом бюджета муниципального образования Щербиновский район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Щербиновский район. </w:t>
      </w:r>
    </w:p>
    <w:p w:rsidR="00AE52B3" w:rsidRPr="008809D6" w:rsidRDefault="00AE52B3" w:rsidP="008809D6">
      <w:pPr>
        <w:widowControl w:val="0"/>
        <w:suppressAutoHyphens/>
        <w:ind w:firstLine="709"/>
        <w:jc w:val="both"/>
        <w:rPr>
          <w:color w:val="000000"/>
          <w:kern w:val="2"/>
          <w:lang w:eastAsia="ar-SA"/>
        </w:rPr>
      </w:pPr>
      <w:r w:rsidRPr="008809D6">
        <w:rPr>
          <w:color w:val="000000"/>
          <w:kern w:val="2"/>
          <w:lang w:eastAsia="ar-SA"/>
        </w:rPr>
        <w:t xml:space="preserve">5. Проект бюджета муниципального образования Щербиновский район выносится на публичные слушания. Результаты публичных слушаний подлежат опубликованию. После </w:t>
      </w:r>
      <w:r w:rsidRPr="008809D6">
        <w:rPr>
          <w:color w:val="000000"/>
          <w:kern w:val="2"/>
          <w:lang w:eastAsia="ar-SA"/>
        </w:rPr>
        <w:lastRenderedPageBreak/>
        <w:t>рассмотрения на публичных слушаниях проект бюджета муниципального образования Щербиновский район рассматривается Советом.</w:t>
      </w:r>
    </w:p>
    <w:p w:rsidR="00AE52B3" w:rsidRPr="008809D6" w:rsidRDefault="00AE52B3" w:rsidP="008809D6">
      <w:pPr>
        <w:tabs>
          <w:tab w:val="left" w:pos="720"/>
          <w:tab w:val="left" w:pos="900"/>
        </w:tabs>
        <w:ind w:firstLine="709"/>
        <w:jc w:val="both"/>
        <w:rPr>
          <w:b/>
          <w:color w:val="000000"/>
          <w:lang w:eastAsia="ar-SA"/>
        </w:rPr>
      </w:pPr>
    </w:p>
    <w:p w:rsidR="00AE52B3" w:rsidRPr="008809D6" w:rsidRDefault="00AE52B3" w:rsidP="008809D6">
      <w:pPr>
        <w:tabs>
          <w:tab w:val="left" w:pos="720"/>
          <w:tab w:val="left" w:pos="900"/>
        </w:tabs>
        <w:ind w:firstLine="709"/>
        <w:jc w:val="both"/>
        <w:rPr>
          <w:b/>
          <w:color w:val="000000"/>
          <w:lang w:eastAsia="ar-SA"/>
        </w:rPr>
      </w:pPr>
      <w:r w:rsidRPr="008809D6">
        <w:rPr>
          <w:b/>
          <w:color w:val="000000"/>
          <w:lang w:eastAsia="ar-SA"/>
        </w:rPr>
        <w:t>Статья 78. Муниципальные заимствования, муниципальные гарантии</w:t>
      </w:r>
    </w:p>
    <w:p w:rsidR="00AE52B3" w:rsidRPr="008809D6" w:rsidRDefault="00AE52B3" w:rsidP="008809D6">
      <w:pPr>
        <w:autoSpaceDE w:val="0"/>
        <w:autoSpaceDN w:val="0"/>
        <w:adjustRightInd w:val="0"/>
        <w:ind w:firstLine="720"/>
        <w:jc w:val="both"/>
      </w:pPr>
      <w:r w:rsidRPr="008809D6">
        <w:t xml:space="preserve">1. </w:t>
      </w:r>
      <w:proofErr w:type="gramStart"/>
      <w:r w:rsidRPr="008809D6">
        <w:t>Под муниципальными внутренними заимствованиями понимается привлечение от имени муниципального образования Щербиновский район заемных средств в бюджет муниципального образования Щербиновский район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Щербиновский район как заемщика, выраженные в валюте Российской Федерации.</w:t>
      </w:r>
      <w:proofErr w:type="gramEnd"/>
    </w:p>
    <w:p w:rsidR="00AE52B3" w:rsidRPr="008809D6" w:rsidRDefault="00AE52B3" w:rsidP="008809D6">
      <w:pPr>
        <w:autoSpaceDE w:val="0"/>
        <w:autoSpaceDN w:val="0"/>
        <w:adjustRightInd w:val="0"/>
        <w:ind w:firstLine="720"/>
        <w:jc w:val="both"/>
      </w:pPr>
      <w:r w:rsidRPr="008809D6">
        <w:t>Муниципальные внутренние заимствования осуществляются в целях финансирования дефицита бюджета муниципального образования Щербиновский район, а также погашения долговых обязательств муниципального образования Щербиновский район, пополнения в течение финансового года остатков средств на счетах  бюджета муниципального образования Щербиновский район.</w:t>
      </w:r>
    </w:p>
    <w:p w:rsidR="00AE52B3" w:rsidRPr="008809D6" w:rsidRDefault="00AE52B3" w:rsidP="008809D6">
      <w:pPr>
        <w:autoSpaceDE w:val="0"/>
        <w:autoSpaceDN w:val="0"/>
        <w:adjustRightInd w:val="0"/>
        <w:ind w:firstLine="720"/>
        <w:jc w:val="both"/>
      </w:pPr>
      <w:r w:rsidRPr="008809D6">
        <w:t>2. Под муниципальными внешними заимствованиями понимается привлечение кредитов в бюджет муниципального образования Щербиновский район из федерального бюджета от имени муниципального образования Щербиновский район в рамках использования Российской Федерацией целевых иностранных кредитов, по которым возникают долговые обязательства муниципального образования Щербиновский район перед Российской Федерацией, выраженные в иностранной валюте.</w:t>
      </w:r>
    </w:p>
    <w:p w:rsidR="00AE52B3" w:rsidRPr="008809D6" w:rsidRDefault="00AE52B3" w:rsidP="008809D6">
      <w:pPr>
        <w:autoSpaceDE w:val="0"/>
        <w:autoSpaceDN w:val="0"/>
        <w:adjustRightInd w:val="0"/>
        <w:ind w:firstLine="720"/>
        <w:jc w:val="both"/>
      </w:pPr>
      <w:r w:rsidRPr="008809D6">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AE52B3" w:rsidRPr="008809D6" w:rsidRDefault="00AE52B3" w:rsidP="008809D6">
      <w:pPr>
        <w:autoSpaceDE w:val="0"/>
        <w:autoSpaceDN w:val="0"/>
        <w:adjustRightInd w:val="0"/>
        <w:ind w:firstLine="720"/>
        <w:jc w:val="both"/>
      </w:pPr>
      <w:r w:rsidRPr="008809D6">
        <w:t>3. Право осуществления муниципальных заимствований от имени муниципального образования Щербиновский район принадлежит администрации.</w:t>
      </w:r>
    </w:p>
    <w:p w:rsidR="00AE52B3" w:rsidRPr="008809D6" w:rsidRDefault="00AE52B3" w:rsidP="008809D6">
      <w:pPr>
        <w:autoSpaceDE w:val="0"/>
        <w:autoSpaceDN w:val="0"/>
        <w:adjustRightInd w:val="0"/>
        <w:ind w:firstLine="720"/>
        <w:jc w:val="both"/>
      </w:pPr>
      <w:r w:rsidRPr="008809D6">
        <w:t>4. Программа муниципальных заимствований является приложением к решению о бюджете муниципального образования Щербиновский район.</w:t>
      </w:r>
    </w:p>
    <w:p w:rsidR="00AE52B3" w:rsidRPr="008809D6" w:rsidRDefault="00AE52B3" w:rsidP="008809D6">
      <w:pPr>
        <w:autoSpaceDE w:val="0"/>
        <w:autoSpaceDN w:val="0"/>
        <w:adjustRightInd w:val="0"/>
        <w:ind w:firstLine="720"/>
        <w:jc w:val="both"/>
      </w:pPr>
      <w:r w:rsidRPr="008809D6">
        <w:t>5. Предельные объемы размещения муниципальных ценных бумаг на очередной финансовый год и каждый год планового периода по номинальной стоимости устанавливаются Советом в соответствии с верхними пределами муниципального внутреннего долга, установленными решением Совета о бюджете муниципального образования Щербиновский район.</w:t>
      </w:r>
    </w:p>
    <w:p w:rsidR="00AE52B3" w:rsidRPr="008809D6" w:rsidRDefault="00AE52B3" w:rsidP="008809D6">
      <w:pPr>
        <w:autoSpaceDE w:val="0"/>
        <w:autoSpaceDN w:val="0"/>
        <w:adjustRightInd w:val="0"/>
        <w:ind w:firstLine="720"/>
        <w:jc w:val="both"/>
      </w:pPr>
      <w:r w:rsidRPr="008809D6">
        <w:rPr>
          <w:bCs/>
        </w:rPr>
        <w:t xml:space="preserve"> </w:t>
      </w:r>
      <w:r w:rsidRPr="008809D6">
        <w:t>6. Предоставление муниципальных гарантий осуществляется в соответствии с полномочиями органов местного самоуправления на основании решения Совета о бюджете муниципального образования Щербиновский район на очередной финансовый год и плановый период, решений администрации, а также договора о предоставлении муниципальной гарантии.</w:t>
      </w:r>
    </w:p>
    <w:p w:rsidR="00AE52B3" w:rsidRPr="008809D6" w:rsidRDefault="00AE52B3" w:rsidP="008809D6">
      <w:pPr>
        <w:autoSpaceDE w:val="0"/>
        <w:autoSpaceDN w:val="0"/>
        <w:adjustRightInd w:val="0"/>
        <w:ind w:firstLine="720"/>
        <w:jc w:val="both"/>
      </w:pPr>
      <w:r w:rsidRPr="008809D6">
        <w:t>Письменная форма муниципальной гарантии является обязательной.</w:t>
      </w:r>
    </w:p>
    <w:p w:rsidR="00AE52B3" w:rsidRPr="008809D6" w:rsidRDefault="00AE52B3" w:rsidP="008809D6">
      <w:pPr>
        <w:autoSpaceDE w:val="0"/>
        <w:autoSpaceDN w:val="0"/>
        <w:adjustRightInd w:val="0"/>
        <w:ind w:firstLine="720"/>
        <w:jc w:val="both"/>
      </w:pPr>
      <w:r w:rsidRPr="008809D6">
        <w:t>Муниципальная гарантия предоставляется в валюте, в которой выражена сумма основного обязательства.</w:t>
      </w:r>
    </w:p>
    <w:p w:rsidR="00AE52B3" w:rsidRPr="008809D6" w:rsidRDefault="00AE52B3" w:rsidP="008809D6">
      <w:pPr>
        <w:autoSpaceDE w:val="0"/>
        <w:autoSpaceDN w:val="0"/>
        <w:adjustRightInd w:val="0"/>
        <w:ind w:firstLine="720"/>
        <w:jc w:val="both"/>
      </w:pPr>
      <w:r w:rsidRPr="008809D6">
        <w:t>Вступление в силу муниципальной гарантии определяется календарной датой или наступлением определенного события (условия), указанного в муниципальной гарантии.</w:t>
      </w:r>
    </w:p>
    <w:p w:rsidR="00AE52B3" w:rsidRPr="008809D6" w:rsidRDefault="00AE52B3" w:rsidP="008809D6">
      <w:pPr>
        <w:autoSpaceDE w:val="0"/>
        <w:autoSpaceDN w:val="0"/>
        <w:adjustRightInd w:val="0"/>
        <w:ind w:firstLine="720"/>
        <w:jc w:val="both"/>
      </w:pPr>
      <w:r w:rsidRPr="008809D6">
        <w:t>Кредиты и займы (в том числе облигационные), обеспечиваемые муниципальными гарантиями, должны быть целевыми.</w:t>
      </w:r>
    </w:p>
    <w:p w:rsidR="00AE52B3" w:rsidRPr="008809D6" w:rsidRDefault="00AE52B3" w:rsidP="008809D6">
      <w:pPr>
        <w:autoSpaceDE w:val="0"/>
        <w:autoSpaceDN w:val="0"/>
        <w:adjustRightInd w:val="0"/>
        <w:ind w:firstLine="720"/>
        <w:jc w:val="both"/>
      </w:pPr>
      <w:r w:rsidRPr="008809D6">
        <w:t>7. В случае установления факта нецелевого использования сре</w:t>
      </w:r>
      <w:proofErr w:type="gramStart"/>
      <w:r w:rsidRPr="008809D6">
        <w:t>дств кр</w:t>
      </w:r>
      <w:proofErr w:type="gramEnd"/>
      <w:r w:rsidRPr="008809D6">
        <w:t>едита (займа, в том числе облигационного),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AE52B3" w:rsidRPr="008809D6" w:rsidRDefault="00AE52B3" w:rsidP="008809D6">
      <w:pPr>
        <w:autoSpaceDE w:val="0"/>
        <w:autoSpaceDN w:val="0"/>
        <w:adjustRightInd w:val="0"/>
        <w:ind w:firstLine="720"/>
        <w:jc w:val="both"/>
        <w:rPr>
          <w:bCs/>
          <w:color w:val="000000"/>
        </w:rPr>
      </w:pPr>
      <w:r w:rsidRPr="008809D6">
        <w:rPr>
          <w:bCs/>
          <w:color w:val="000000"/>
        </w:rPr>
        <w:lastRenderedPageBreak/>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72" w:history="1">
        <w:r w:rsidRPr="008809D6">
          <w:rPr>
            <w:bCs/>
            <w:color w:val="000000"/>
          </w:rPr>
          <w:t>пунктом 5</w:t>
        </w:r>
      </w:hyperlink>
      <w:r w:rsidRPr="008809D6">
        <w:rPr>
          <w:bCs/>
          <w:color w:val="000000"/>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rsidR="00AE52B3" w:rsidRPr="008809D6" w:rsidRDefault="00AE52B3" w:rsidP="008809D6">
      <w:pPr>
        <w:autoSpaceDE w:val="0"/>
        <w:autoSpaceDN w:val="0"/>
        <w:adjustRightInd w:val="0"/>
        <w:ind w:firstLine="720"/>
        <w:jc w:val="both"/>
        <w:rPr>
          <w:bCs/>
          <w:color w:val="000000"/>
        </w:rPr>
      </w:pPr>
      <w:proofErr w:type="gramStart"/>
      <w:r w:rsidRPr="008809D6">
        <w:rPr>
          <w:bCs/>
          <w:color w:val="000000"/>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73" w:history="1">
        <w:r w:rsidRPr="008809D6">
          <w:rPr>
            <w:bCs/>
            <w:color w:val="000000"/>
          </w:rPr>
          <w:t>абзацем третьим пункта 1.1</w:t>
        </w:r>
      </w:hyperlink>
      <w:r w:rsidRPr="008809D6">
        <w:rPr>
          <w:bCs/>
          <w:color w:val="000000"/>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 привлеченным в соответствии с</w:t>
      </w:r>
      <w:proofErr w:type="gramEnd"/>
      <w:r w:rsidRPr="008809D6">
        <w:rPr>
          <w:bCs/>
          <w:color w:val="000000"/>
        </w:rPr>
        <w:t xml:space="preserve"> </w:t>
      </w:r>
      <w:hyperlink r:id="rId74" w:history="1">
        <w:r w:rsidRPr="008809D6">
          <w:rPr>
            <w:bCs/>
            <w:color w:val="000000"/>
          </w:rPr>
          <w:t>пунктом 5</w:t>
        </w:r>
      </w:hyperlink>
      <w:r w:rsidRPr="008809D6">
        <w:rPr>
          <w:bCs/>
          <w:color w:val="000000"/>
        </w:rPr>
        <w:t xml:space="preserve"> статьи 115.2 Бюджетного кодекса Российской Федерации.</w:t>
      </w:r>
    </w:p>
    <w:p w:rsidR="00AE52B3" w:rsidRPr="008809D6" w:rsidRDefault="00AE52B3" w:rsidP="008809D6">
      <w:pPr>
        <w:autoSpaceDE w:val="0"/>
        <w:autoSpaceDN w:val="0"/>
        <w:adjustRightInd w:val="0"/>
        <w:ind w:firstLine="720"/>
        <w:jc w:val="both"/>
        <w:rPr>
          <w:color w:val="000000"/>
        </w:rPr>
      </w:pPr>
      <w:r w:rsidRPr="008809D6">
        <w:rPr>
          <w:color w:val="000000"/>
        </w:rPr>
        <w:t>9. Программа муниципальных гарантий в валюте Российской Федерации  и иностранной валюте является приложением к решению Совета о бюджете муниципального образования Щербиновский район.</w:t>
      </w:r>
    </w:p>
    <w:p w:rsidR="00AE52B3" w:rsidRPr="008809D6" w:rsidRDefault="00AE52B3" w:rsidP="008809D6">
      <w:pPr>
        <w:autoSpaceDE w:val="0"/>
        <w:autoSpaceDN w:val="0"/>
        <w:adjustRightInd w:val="0"/>
        <w:ind w:firstLine="720"/>
        <w:jc w:val="both"/>
        <w:rPr>
          <w:color w:val="000000"/>
        </w:rPr>
      </w:pPr>
      <w:r w:rsidRPr="008809D6">
        <w:rPr>
          <w:color w:val="000000"/>
        </w:rPr>
        <w:t>10. От имени муниципального образования Щербиновский район муниципальные гарантии предоставляются администрацией в пределах общей суммы предоставляемых гарантий, указанной в решении Совета о  бюджете муниципального образования Щербиновский район на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AE52B3" w:rsidRPr="008809D6" w:rsidRDefault="00AE52B3" w:rsidP="008809D6">
      <w:pPr>
        <w:autoSpaceDE w:val="0"/>
        <w:autoSpaceDN w:val="0"/>
        <w:adjustRightInd w:val="0"/>
        <w:ind w:firstLine="720"/>
        <w:jc w:val="both"/>
        <w:rPr>
          <w:bCs/>
        </w:rPr>
      </w:pPr>
      <w:r w:rsidRPr="008809D6">
        <w:rPr>
          <w:bCs/>
        </w:rPr>
        <w:t>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w:t>
      </w:r>
    </w:p>
    <w:p w:rsidR="00AE52B3" w:rsidRPr="008809D6" w:rsidRDefault="00AE52B3" w:rsidP="008809D6">
      <w:pPr>
        <w:widowControl w:val="0"/>
        <w:tabs>
          <w:tab w:val="left" w:pos="1134"/>
        </w:tabs>
        <w:ind w:firstLine="720"/>
        <w:jc w:val="both"/>
        <w:rPr>
          <w:bCs/>
        </w:rPr>
      </w:pPr>
      <w:r w:rsidRPr="008809D6">
        <w:rPr>
          <w:bCs/>
        </w:rPr>
        <w:t>Предоставление и исполнение муниципальной гарантии подлежит отражению в муниципальной долговой книге.</w:t>
      </w:r>
    </w:p>
    <w:p w:rsidR="00AE52B3" w:rsidRPr="008809D6" w:rsidRDefault="00AE52B3" w:rsidP="008809D6">
      <w:pPr>
        <w:widowControl w:val="0"/>
        <w:tabs>
          <w:tab w:val="left" w:pos="1134"/>
        </w:tabs>
        <w:ind w:firstLine="720"/>
        <w:jc w:val="both"/>
      </w:pPr>
    </w:p>
    <w:p w:rsidR="00AE52B3" w:rsidRPr="008809D6" w:rsidRDefault="00AE52B3" w:rsidP="008809D6">
      <w:pPr>
        <w:ind w:firstLine="709"/>
        <w:jc w:val="both"/>
        <w:rPr>
          <w:b/>
          <w:bCs/>
          <w:color w:val="000000"/>
          <w:lang w:eastAsia="ar-SA"/>
        </w:rPr>
      </w:pPr>
      <w:r w:rsidRPr="008809D6">
        <w:rPr>
          <w:b/>
          <w:color w:val="000000"/>
          <w:spacing w:val="-2"/>
          <w:lang w:eastAsia="ar-SA"/>
        </w:rPr>
        <w:t xml:space="preserve"> </w:t>
      </w:r>
      <w:r w:rsidRPr="008809D6">
        <w:rPr>
          <w:b/>
          <w:color w:val="000000"/>
          <w:lang w:eastAsia="ar-SA"/>
        </w:rPr>
        <w:t>Статья 79.</w:t>
      </w:r>
      <w:r w:rsidRPr="008809D6">
        <w:rPr>
          <w:color w:val="000000"/>
          <w:lang w:eastAsia="ar-SA"/>
        </w:rPr>
        <w:t xml:space="preserve"> </w:t>
      </w:r>
      <w:r w:rsidRPr="008809D6">
        <w:rPr>
          <w:b/>
          <w:color w:val="000000"/>
          <w:lang w:eastAsia="ar-SA"/>
        </w:rPr>
        <w:t>Исполнение бюджета</w:t>
      </w:r>
      <w:r w:rsidRPr="008809D6">
        <w:rPr>
          <w:color w:val="000000"/>
          <w:lang w:eastAsia="ar-SA"/>
        </w:rPr>
        <w:t xml:space="preserve"> </w:t>
      </w:r>
      <w:r w:rsidRPr="008809D6">
        <w:rPr>
          <w:b/>
          <w:bCs/>
          <w:color w:val="000000"/>
          <w:lang w:eastAsia="ar-SA"/>
        </w:rPr>
        <w:t>муниципального образования Щербиновский район</w:t>
      </w:r>
    </w:p>
    <w:p w:rsidR="00AE52B3" w:rsidRPr="008809D6" w:rsidRDefault="00AE52B3" w:rsidP="008809D6">
      <w:pPr>
        <w:widowControl w:val="0"/>
        <w:tabs>
          <w:tab w:val="left" w:pos="9781"/>
        </w:tabs>
        <w:ind w:right="49" w:firstLine="709"/>
        <w:jc w:val="both"/>
        <w:rPr>
          <w:color w:val="000000"/>
          <w:lang w:eastAsia="ar-SA"/>
        </w:rPr>
      </w:pPr>
      <w:r w:rsidRPr="008809D6">
        <w:rPr>
          <w:color w:val="000000"/>
          <w:lang w:eastAsia="ar-SA"/>
        </w:rPr>
        <w:t>1. Исполнение бюджета муниципального образования Щербиновский район производится в соответствии с Бюджетным кодексом Российской Федерации и обеспечивается администрацией.</w:t>
      </w:r>
    </w:p>
    <w:p w:rsidR="00AE52B3" w:rsidRPr="008809D6" w:rsidRDefault="00AE52B3" w:rsidP="008809D6">
      <w:pPr>
        <w:widowControl w:val="0"/>
        <w:tabs>
          <w:tab w:val="left" w:pos="9781"/>
        </w:tabs>
        <w:ind w:right="49" w:firstLine="709"/>
        <w:jc w:val="both"/>
        <w:rPr>
          <w:color w:val="000000"/>
          <w:lang w:eastAsia="ar-SA"/>
        </w:rPr>
      </w:pPr>
      <w:r w:rsidRPr="008809D6">
        <w:rPr>
          <w:color w:val="000000"/>
          <w:lang w:eastAsia="ar-SA"/>
        </w:rPr>
        <w:t xml:space="preserve">2. Организация исполнения бюджета муниципального образования Щербиновский район возлагается на финансовый орган муниципального образования Щербиновский район и организуется им на основе сводной бюджетной росписи и кассового плана. </w:t>
      </w:r>
    </w:p>
    <w:p w:rsidR="00AE52B3" w:rsidRPr="008809D6" w:rsidRDefault="00AE52B3" w:rsidP="008809D6">
      <w:pPr>
        <w:widowControl w:val="0"/>
        <w:tabs>
          <w:tab w:val="left" w:pos="9781"/>
        </w:tabs>
        <w:ind w:right="49" w:firstLine="709"/>
        <w:jc w:val="both"/>
        <w:rPr>
          <w:color w:val="000000"/>
          <w:lang w:eastAsia="ar-SA"/>
        </w:rPr>
      </w:pPr>
      <w:r w:rsidRPr="008809D6">
        <w:rPr>
          <w:color w:val="000000"/>
          <w:lang w:eastAsia="ar-SA"/>
        </w:rPr>
        <w:t>3. Казначейское</w:t>
      </w:r>
      <w:r w:rsidRPr="008809D6">
        <w:rPr>
          <w:b/>
          <w:color w:val="000000"/>
          <w:lang w:eastAsia="ar-SA"/>
        </w:rPr>
        <w:t xml:space="preserve"> </w:t>
      </w:r>
      <w:r w:rsidRPr="008809D6">
        <w:rPr>
          <w:color w:val="000000"/>
          <w:lang w:eastAsia="ar-SA"/>
        </w:rPr>
        <w:t>обслуживание исполнения бюджета муниципального образования Щербиновский район осуществляется в порядке, установленном Бюджетным кодексом Российской Федерации.</w:t>
      </w:r>
    </w:p>
    <w:p w:rsidR="00AE52B3" w:rsidRPr="008809D6" w:rsidRDefault="00AE52B3" w:rsidP="008809D6">
      <w:pPr>
        <w:widowControl w:val="0"/>
        <w:ind w:firstLine="709"/>
        <w:jc w:val="both"/>
        <w:rPr>
          <w:b/>
          <w:color w:val="000000"/>
          <w:spacing w:val="-2"/>
          <w:kern w:val="2"/>
          <w:lang w:eastAsia="ar-SA"/>
        </w:rPr>
      </w:pPr>
    </w:p>
    <w:p w:rsidR="00AE52B3" w:rsidRPr="008809D6" w:rsidRDefault="00AE52B3" w:rsidP="008809D6">
      <w:pPr>
        <w:widowControl w:val="0"/>
        <w:ind w:firstLine="709"/>
        <w:jc w:val="both"/>
        <w:rPr>
          <w:b/>
          <w:color w:val="000000"/>
          <w:spacing w:val="-2"/>
          <w:lang w:eastAsia="ar-SA"/>
        </w:rPr>
      </w:pPr>
      <w:r w:rsidRPr="008809D6">
        <w:rPr>
          <w:b/>
          <w:color w:val="000000"/>
          <w:spacing w:val="-2"/>
          <w:kern w:val="2"/>
          <w:lang w:eastAsia="ar-SA"/>
        </w:rPr>
        <w:t xml:space="preserve">Статья 80. </w:t>
      </w:r>
      <w:r w:rsidRPr="008809D6">
        <w:rPr>
          <w:b/>
          <w:color w:val="000000"/>
          <w:spacing w:val="-2"/>
          <w:lang w:eastAsia="ar-SA"/>
        </w:rPr>
        <w:t>Осуществление муниципального финансового контроля</w:t>
      </w:r>
    </w:p>
    <w:p w:rsidR="00AE52B3" w:rsidRPr="008809D6" w:rsidRDefault="00AE52B3" w:rsidP="008809D6">
      <w:pPr>
        <w:autoSpaceDE w:val="0"/>
        <w:autoSpaceDN w:val="0"/>
        <w:adjustRightInd w:val="0"/>
        <w:ind w:firstLine="720"/>
        <w:jc w:val="both"/>
      </w:pPr>
      <w:r w:rsidRPr="008809D6">
        <w:rPr>
          <w:color w:val="000000"/>
        </w:rPr>
        <w:t xml:space="preserve">1. </w:t>
      </w:r>
      <w:r w:rsidRPr="008809D6">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муниципального образования Щербиновский район, а также соблюдения условий муниципальных контрактов, договоров (соглашений) о предоставлении средств из бюджета муниципального образования Щербиновский район.</w:t>
      </w:r>
    </w:p>
    <w:p w:rsidR="00AE52B3" w:rsidRPr="008809D6" w:rsidRDefault="00AE52B3" w:rsidP="008809D6">
      <w:pPr>
        <w:ind w:firstLine="709"/>
        <w:jc w:val="both"/>
        <w:rPr>
          <w:color w:val="000000"/>
        </w:rPr>
      </w:pPr>
      <w:r w:rsidRPr="008809D6">
        <w:rPr>
          <w:rFonts w:eastAsia="Calibri"/>
          <w:bCs/>
        </w:rPr>
        <w:t xml:space="preserve">Муниципальный финансовый контроль подразделяется </w:t>
      </w:r>
      <w:proofErr w:type="gramStart"/>
      <w:r w:rsidRPr="008809D6">
        <w:rPr>
          <w:rFonts w:eastAsia="Calibri"/>
          <w:bCs/>
        </w:rPr>
        <w:t>на</w:t>
      </w:r>
      <w:proofErr w:type="gramEnd"/>
      <w:r w:rsidRPr="008809D6">
        <w:rPr>
          <w:rFonts w:eastAsia="Calibri"/>
          <w:bCs/>
        </w:rPr>
        <w:t xml:space="preserve"> внешний и внутренний, предварительный и последующий.</w:t>
      </w:r>
    </w:p>
    <w:p w:rsidR="00AE52B3" w:rsidRPr="008809D6" w:rsidRDefault="00AE52B3" w:rsidP="008809D6">
      <w:pPr>
        <w:ind w:firstLine="709"/>
        <w:jc w:val="both"/>
        <w:rPr>
          <w:color w:val="000000"/>
        </w:rPr>
      </w:pPr>
      <w:r w:rsidRPr="008809D6">
        <w:rPr>
          <w:color w:val="000000"/>
        </w:rPr>
        <w:lastRenderedPageBreak/>
        <w:t xml:space="preserve"> 2. Предварительный контроль осуществляется в целях предупреждения и пресечения бюджетных нарушений в процессе исполнения бюджета муниципального образования Щербиновский район.</w:t>
      </w:r>
    </w:p>
    <w:p w:rsidR="00AE52B3" w:rsidRPr="008809D6" w:rsidRDefault="00AE52B3" w:rsidP="008809D6">
      <w:pPr>
        <w:ind w:firstLine="709"/>
        <w:jc w:val="both"/>
        <w:rPr>
          <w:color w:val="000000"/>
        </w:rPr>
      </w:pPr>
      <w:r w:rsidRPr="008809D6">
        <w:rPr>
          <w:color w:val="000000"/>
        </w:rPr>
        <w:t>Последующий контроль осуществляется по результатам исполнения  бюджета муниципального образования Щербиновский район в целях установления законности его исполнения, достоверности учета и отчетности.</w:t>
      </w:r>
    </w:p>
    <w:p w:rsidR="00AE52B3" w:rsidRPr="008809D6" w:rsidRDefault="00AE52B3" w:rsidP="008809D6">
      <w:pPr>
        <w:ind w:firstLine="709"/>
        <w:jc w:val="both"/>
        <w:rPr>
          <w:color w:val="000000"/>
        </w:rPr>
      </w:pPr>
      <w:r w:rsidRPr="008809D6">
        <w:rPr>
          <w:color w:val="000000"/>
        </w:rPr>
        <w:t xml:space="preserve">3. Совет осуществляет контроль в ходе </w:t>
      </w:r>
      <w:proofErr w:type="gramStart"/>
      <w:r w:rsidRPr="008809D6">
        <w:rPr>
          <w:color w:val="000000"/>
        </w:rPr>
        <w:t>рассмотрения отдельных вопросов исполнения бюджета муниципального образования</w:t>
      </w:r>
      <w:proofErr w:type="gramEnd"/>
      <w:r w:rsidRPr="008809D6">
        <w:rPr>
          <w:color w:val="000000"/>
        </w:rPr>
        <w:t xml:space="preserve"> Щербиновский район на своих заседаниях, заседаниях комиссий, рабочих групп Совета, в ходе проводимых Советом слушаний и в связи с депутатскими запросами.</w:t>
      </w:r>
    </w:p>
    <w:p w:rsidR="00AE52B3" w:rsidRPr="008809D6" w:rsidRDefault="00AE52B3" w:rsidP="008809D6">
      <w:pPr>
        <w:autoSpaceDE w:val="0"/>
        <w:autoSpaceDN w:val="0"/>
        <w:adjustRightInd w:val="0"/>
        <w:ind w:firstLine="851"/>
        <w:jc w:val="both"/>
        <w:rPr>
          <w:color w:val="000000"/>
        </w:rPr>
      </w:pPr>
      <w:r w:rsidRPr="008809D6">
        <w:rPr>
          <w:color w:val="000000"/>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AE52B3" w:rsidRPr="008809D6" w:rsidRDefault="00AE52B3" w:rsidP="008809D6">
      <w:pPr>
        <w:autoSpaceDE w:val="0"/>
        <w:autoSpaceDN w:val="0"/>
        <w:adjustRightInd w:val="0"/>
        <w:ind w:firstLine="851"/>
        <w:jc w:val="both"/>
        <w:rPr>
          <w:color w:val="000000"/>
        </w:rPr>
      </w:pPr>
      <w:proofErr w:type="gramStart"/>
      <w:r w:rsidRPr="008809D6">
        <w:rPr>
          <w:color w:val="000000"/>
        </w:rPr>
        <w:t>контроль за</w:t>
      </w:r>
      <w:proofErr w:type="gramEnd"/>
      <w:r w:rsidRPr="008809D6">
        <w:rPr>
          <w:color w:val="000000"/>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AE52B3" w:rsidRPr="008809D6" w:rsidRDefault="00AE52B3" w:rsidP="008809D6">
      <w:pPr>
        <w:autoSpaceDE w:val="0"/>
        <w:autoSpaceDN w:val="0"/>
        <w:adjustRightInd w:val="0"/>
        <w:ind w:firstLine="851"/>
        <w:jc w:val="both"/>
        <w:rPr>
          <w:color w:val="000000"/>
        </w:rPr>
      </w:pPr>
      <w:proofErr w:type="gramStart"/>
      <w:r w:rsidRPr="008809D6">
        <w:rPr>
          <w:color w:val="000000"/>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муниципального образования Щербиновский район, формирование доходов и осуществление расходов бюджета муниципального образования Щербиновский район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бюджета муниципального образования Щербиновский район, муниципальных</w:t>
      </w:r>
      <w:proofErr w:type="gramEnd"/>
      <w:r w:rsidRPr="008809D6">
        <w:rPr>
          <w:color w:val="000000"/>
        </w:rPr>
        <w:t xml:space="preserve"> контрактов;</w:t>
      </w:r>
    </w:p>
    <w:p w:rsidR="00AE52B3" w:rsidRPr="008809D6" w:rsidRDefault="00AE52B3" w:rsidP="008809D6">
      <w:pPr>
        <w:autoSpaceDE w:val="0"/>
        <w:autoSpaceDN w:val="0"/>
        <w:adjustRightInd w:val="0"/>
        <w:ind w:firstLine="851"/>
        <w:jc w:val="both"/>
        <w:rPr>
          <w:color w:val="000000"/>
        </w:rPr>
      </w:pPr>
      <w:proofErr w:type="gramStart"/>
      <w:r w:rsidRPr="008809D6">
        <w:rPr>
          <w:color w:val="000000"/>
        </w:rPr>
        <w:t>контроль за</w:t>
      </w:r>
      <w:proofErr w:type="gramEnd"/>
      <w:r w:rsidRPr="008809D6">
        <w:rPr>
          <w:color w:val="000000"/>
        </w:rPr>
        <w:t xml:space="preserve"> соблюдением условий договоров (соглашений), заключенных в целях исполнения договоров (соглашений) о предоставлении средств из бюджета муниципального образования Щербиновский район,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AE52B3" w:rsidRPr="008809D6" w:rsidRDefault="00AE52B3" w:rsidP="008809D6">
      <w:pPr>
        <w:autoSpaceDE w:val="0"/>
        <w:autoSpaceDN w:val="0"/>
        <w:adjustRightInd w:val="0"/>
        <w:ind w:firstLine="851"/>
        <w:jc w:val="both"/>
        <w:rPr>
          <w:color w:val="000000"/>
        </w:rPr>
      </w:pPr>
      <w:proofErr w:type="gramStart"/>
      <w:r w:rsidRPr="008809D6">
        <w:rPr>
          <w:color w:val="000000"/>
        </w:rPr>
        <w:t>контроль за достоверностью отчетов о результатах предоставления и (или) использования средств бюджета муниципального образования Щербиновский район (средств, предоставленных из бюджета муниципального образования Щербиновский район),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муниципального образования Щербиновский район;</w:t>
      </w:r>
      <w:proofErr w:type="gramEnd"/>
    </w:p>
    <w:p w:rsidR="00AE52B3" w:rsidRPr="008809D6" w:rsidRDefault="00AE52B3" w:rsidP="008809D6">
      <w:pPr>
        <w:autoSpaceDE w:val="0"/>
        <w:autoSpaceDN w:val="0"/>
        <w:adjustRightInd w:val="0"/>
        <w:ind w:firstLine="851"/>
        <w:jc w:val="both"/>
        <w:rPr>
          <w:color w:val="000000"/>
        </w:rPr>
      </w:pPr>
      <w:r w:rsidRPr="008809D6">
        <w:rPr>
          <w:color w:val="000000"/>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E52B3" w:rsidRPr="008809D6" w:rsidRDefault="00AE52B3" w:rsidP="008809D6">
      <w:pPr>
        <w:widowControl w:val="0"/>
        <w:autoSpaceDE w:val="0"/>
        <w:autoSpaceDN w:val="0"/>
        <w:adjustRightInd w:val="0"/>
        <w:ind w:firstLine="851"/>
        <w:jc w:val="both"/>
        <w:rPr>
          <w:bCs/>
          <w:color w:val="000000"/>
        </w:rPr>
      </w:pPr>
      <w:r w:rsidRPr="008809D6">
        <w:rPr>
          <w:bCs/>
          <w:color w:val="000000"/>
        </w:rPr>
        <w:t>5.  Внутренний муниципальный финансовый контроль осуществляется в установленном Бюджетным кодексом Российской Федерации порядке.</w:t>
      </w:r>
    </w:p>
    <w:p w:rsidR="00AE52B3" w:rsidRPr="008809D6" w:rsidRDefault="00AE52B3" w:rsidP="008809D6">
      <w:pPr>
        <w:widowControl w:val="0"/>
        <w:tabs>
          <w:tab w:val="left" w:pos="9781"/>
        </w:tabs>
        <w:ind w:right="49" w:firstLine="709"/>
        <w:jc w:val="both"/>
        <w:rPr>
          <w:color w:val="000000"/>
          <w:kern w:val="2"/>
          <w:lang w:eastAsia="ar-SA"/>
        </w:rPr>
      </w:pPr>
      <w:r w:rsidRPr="008809D6">
        <w:rPr>
          <w:color w:val="000000"/>
        </w:rPr>
        <w:t xml:space="preserve"> </w:t>
      </w:r>
    </w:p>
    <w:p w:rsidR="00AE52B3" w:rsidRPr="008809D6" w:rsidRDefault="00AE52B3" w:rsidP="008809D6">
      <w:pPr>
        <w:autoSpaceDE w:val="0"/>
        <w:autoSpaceDN w:val="0"/>
        <w:adjustRightInd w:val="0"/>
        <w:ind w:firstLine="709"/>
        <w:jc w:val="both"/>
        <w:rPr>
          <w:b/>
          <w:bCs/>
          <w:color w:val="000000"/>
        </w:rPr>
      </w:pPr>
      <w:r w:rsidRPr="008809D6">
        <w:rPr>
          <w:b/>
          <w:bCs/>
          <w:color w:val="000000"/>
        </w:rPr>
        <w:t>Статья 81. Составление, внешняя проверка, рассмотрение и утверждение бюджетной отчетности</w:t>
      </w:r>
    </w:p>
    <w:p w:rsidR="00AE52B3" w:rsidRPr="008809D6" w:rsidRDefault="00AE52B3" w:rsidP="008809D6">
      <w:pPr>
        <w:autoSpaceDE w:val="0"/>
        <w:autoSpaceDN w:val="0"/>
        <w:adjustRightInd w:val="0"/>
        <w:ind w:firstLine="709"/>
        <w:jc w:val="both"/>
        <w:rPr>
          <w:color w:val="000000"/>
          <w:spacing w:val="-2"/>
        </w:rPr>
      </w:pPr>
      <w:r w:rsidRPr="008809D6">
        <w:rPr>
          <w:color w:val="000000"/>
          <w:spacing w:val="-2"/>
        </w:rPr>
        <w:t xml:space="preserve">1. Бюджетная отчетность муниципального образования Щербиновский район составляется финансовым органом муниципального образования Щербиновский район на основании  бюджетной </w:t>
      </w:r>
      <w:proofErr w:type="gramStart"/>
      <w:r w:rsidRPr="008809D6">
        <w:rPr>
          <w:color w:val="000000"/>
          <w:spacing w:val="-2"/>
        </w:rPr>
        <w:t>отчетности главных администраторов средств бюджета муниципального образования</w:t>
      </w:r>
      <w:proofErr w:type="gramEnd"/>
      <w:r w:rsidRPr="008809D6">
        <w:rPr>
          <w:color w:val="000000"/>
          <w:spacing w:val="-2"/>
        </w:rPr>
        <w:t xml:space="preserve"> Щербиновский район.</w:t>
      </w:r>
    </w:p>
    <w:p w:rsidR="00AE52B3" w:rsidRPr="008809D6" w:rsidRDefault="00AE52B3" w:rsidP="008809D6">
      <w:pPr>
        <w:autoSpaceDE w:val="0"/>
        <w:autoSpaceDN w:val="0"/>
        <w:adjustRightInd w:val="0"/>
        <w:ind w:firstLine="709"/>
        <w:jc w:val="both"/>
        <w:rPr>
          <w:color w:val="000000"/>
        </w:rPr>
      </w:pPr>
      <w:r w:rsidRPr="008809D6">
        <w:rPr>
          <w:color w:val="000000"/>
        </w:rPr>
        <w:t>2. Бюджетная отчетность муниципального образования Щербиновский район является годовой. Отчет об исполнении бюджета муниципального образования Щербиновский район является ежеквартальным.</w:t>
      </w:r>
    </w:p>
    <w:p w:rsidR="00AE52B3" w:rsidRPr="008809D6" w:rsidRDefault="00AE52B3" w:rsidP="008809D6">
      <w:pPr>
        <w:autoSpaceDE w:val="0"/>
        <w:autoSpaceDN w:val="0"/>
        <w:adjustRightInd w:val="0"/>
        <w:ind w:firstLine="709"/>
        <w:jc w:val="both"/>
        <w:rPr>
          <w:color w:val="000000"/>
        </w:rPr>
      </w:pPr>
      <w:r w:rsidRPr="008809D6">
        <w:rPr>
          <w:color w:val="000000"/>
        </w:rPr>
        <w:t>3. Бюджетная отчетность муниципального образования Щербиновский район представляется финансовым органом в администрацию.</w:t>
      </w:r>
    </w:p>
    <w:p w:rsidR="00AE52B3" w:rsidRPr="008809D6" w:rsidRDefault="00AE52B3" w:rsidP="008809D6">
      <w:pPr>
        <w:autoSpaceDE w:val="0"/>
        <w:autoSpaceDN w:val="0"/>
        <w:adjustRightInd w:val="0"/>
        <w:ind w:firstLine="709"/>
        <w:jc w:val="both"/>
        <w:rPr>
          <w:color w:val="000000"/>
        </w:rPr>
      </w:pPr>
      <w:r w:rsidRPr="008809D6">
        <w:rPr>
          <w:color w:val="000000"/>
        </w:rPr>
        <w:lastRenderedPageBreak/>
        <w:t>4. Отчет об исполнении бюджета муниципального образования Щербиновский район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AE52B3" w:rsidRPr="008809D6" w:rsidRDefault="00AE52B3" w:rsidP="008809D6">
      <w:pPr>
        <w:autoSpaceDE w:val="0"/>
        <w:autoSpaceDN w:val="0"/>
        <w:adjustRightInd w:val="0"/>
        <w:ind w:firstLine="709"/>
        <w:jc w:val="both"/>
        <w:rPr>
          <w:color w:val="000000"/>
        </w:rPr>
      </w:pPr>
      <w:r w:rsidRPr="008809D6">
        <w:rPr>
          <w:color w:val="000000"/>
        </w:rPr>
        <w:t>Годовой отчет об исполнении  бюджета муниципального образования Щербиновский район  подлежит утверждению решением Совета.</w:t>
      </w:r>
    </w:p>
    <w:p w:rsidR="00AE52B3" w:rsidRPr="008809D6" w:rsidRDefault="00AE52B3" w:rsidP="008809D6">
      <w:pPr>
        <w:autoSpaceDE w:val="0"/>
        <w:autoSpaceDN w:val="0"/>
        <w:adjustRightInd w:val="0"/>
        <w:ind w:firstLine="709"/>
        <w:jc w:val="both"/>
        <w:rPr>
          <w:color w:val="000000"/>
        </w:rPr>
      </w:pPr>
      <w:r w:rsidRPr="008809D6">
        <w:rPr>
          <w:color w:val="000000"/>
        </w:rPr>
        <w:t xml:space="preserve">5. Годовой отчет об исполнении бюджета муниципального образования Щербиновский район до его рассмотрения Советом подлежит внешней проверке, которая включает внешнюю проверку бюджетной </w:t>
      </w:r>
      <w:proofErr w:type="gramStart"/>
      <w:r w:rsidRPr="008809D6">
        <w:rPr>
          <w:color w:val="000000"/>
        </w:rPr>
        <w:t>отчетности главных администраторов средств бюджета муниципального образования</w:t>
      </w:r>
      <w:proofErr w:type="gramEnd"/>
      <w:r w:rsidRPr="008809D6">
        <w:rPr>
          <w:color w:val="000000"/>
        </w:rPr>
        <w:t xml:space="preserve"> Щербиновский район и подготовку заключения на годовой отчет об исполнении бюджета муниципального образования Щербиновский район.</w:t>
      </w:r>
    </w:p>
    <w:p w:rsidR="00AE52B3" w:rsidRPr="008809D6" w:rsidRDefault="00AE52B3" w:rsidP="008809D6">
      <w:pPr>
        <w:autoSpaceDE w:val="0"/>
        <w:autoSpaceDN w:val="0"/>
        <w:adjustRightInd w:val="0"/>
        <w:ind w:firstLine="709"/>
        <w:jc w:val="both"/>
        <w:rPr>
          <w:color w:val="000000"/>
        </w:rPr>
      </w:pPr>
      <w:r w:rsidRPr="008809D6">
        <w:rPr>
          <w:color w:val="000000"/>
        </w:rPr>
        <w:t>Внешняя проверка годового отчета об исполнении бюджета муниципального образования Щербиновский район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AE52B3" w:rsidRPr="008809D6" w:rsidRDefault="00AE52B3" w:rsidP="008809D6">
      <w:pPr>
        <w:autoSpaceDE w:val="0"/>
        <w:autoSpaceDN w:val="0"/>
        <w:adjustRightInd w:val="0"/>
        <w:ind w:firstLine="709"/>
        <w:jc w:val="both"/>
        <w:rPr>
          <w:color w:val="000000"/>
        </w:rPr>
      </w:pPr>
      <w:r w:rsidRPr="008809D6">
        <w:rPr>
          <w:color w:val="000000"/>
        </w:rPr>
        <w:t>6. Порядок представления, рассмотрения и утверждения годового отчета об исполнении бюджета муниципального образования Щербиновский район устанавливается Советом в соответствии с положениями Бюджетного кодекса Российской Федерации.</w:t>
      </w:r>
    </w:p>
    <w:p w:rsidR="00AE52B3" w:rsidRPr="008809D6" w:rsidRDefault="00AE52B3" w:rsidP="008809D6">
      <w:pPr>
        <w:autoSpaceDE w:val="0"/>
        <w:autoSpaceDN w:val="0"/>
        <w:adjustRightInd w:val="0"/>
        <w:ind w:firstLine="709"/>
        <w:jc w:val="both"/>
        <w:rPr>
          <w:color w:val="000000"/>
        </w:rPr>
      </w:pPr>
      <w:r w:rsidRPr="008809D6">
        <w:rPr>
          <w:color w:val="000000"/>
        </w:rPr>
        <w:t xml:space="preserve">7. </w:t>
      </w:r>
      <w:proofErr w:type="gramStart"/>
      <w:r w:rsidRPr="008809D6">
        <w:rPr>
          <w:rFonts w:eastAsia="Calibri"/>
        </w:rPr>
        <w:t xml:space="preserve">Одновременно с годовым отчетом об исполнении бюджета муниципального образования Щербиновский район представляются </w:t>
      </w:r>
      <w:r w:rsidRPr="008809D6">
        <w:t xml:space="preserve">пояснительная записка к нему, содержащая анализ исполнения бюджета муниципального образования Щербиновский район и бюджетной отчетности, и сведения о выполнении муниципального задания и (или) иных результатах использования бюджетных ассигнований, </w:t>
      </w:r>
      <w:r w:rsidRPr="008809D6">
        <w:rPr>
          <w:rFonts w:eastAsia="Calibri"/>
        </w:rPr>
        <w:t>проект решения Совета об исполнении бюджета муниципального образования Щербиновский район, иная бюджетная отчетность об исполнении  бюджета муниципального образования Щербиновский район</w:t>
      </w:r>
      <w:proofErr w:type="gramEnd"/>
      <w:r w:rsidRPr="008809D6">
        <w:rPr>
          <w:rFonts w:eastAsia="Calibri"/>
        </w:rPr>
        <w:t xml:space="preserve"> и документы, предусмотренные бюджетным законодательством Российской Федерации.</w:t>
      </w:r>
    </w:p>
    <w:p w:rsidR="00AE52B3" w:rsidRPr="008809D6" w:rsidRDefault="00AE52B3" w:rsidP="008809D6">
      <w:pPr>
        <w:autoSpaceDE w:val="0"/>
        <w:autoSpaceDN w:val="0"/>
        <w:adjustRightInd w:val="0"/>
        <w:ind w:firstLine="709"/>
        <w:jc w:val="both"/>
        <w:rPr>
          <w:color w:val="000000"/>
        </w:rPr>
      </w:pPr>
      <w:r w:rsidRPr="008809D6">
        <w:rPr>
          <w:color w:val="000000"/>
        </w:rPr>
        <w:t>8. По результатам рассмотрения годового отчета об исполнении бюджета муниципального образования Щербиновский район Совет принимает решение об утверждении либо отклонении решения об исполнении бюджета муниципального образования Щербиновский район.</w:t>
      </w:r>
    </w:p>
    <w:p w:rsidR="00AE52B3" w:rsidRPr="008809D6" w:rsidRDefault="00AE52B3" w:rsidP="008809D6">
      <w:pPr>
        <w:autoSpaceDE w:val="0"/>
        <w:autoSpaceDN w:val="0"/>
        <w:adjustRightInd w:val="0"/>
        <w:ind w:firstLine="709"/>
        <w:jc w:val="both"/>
        <w:rPr>
          <w:color w:val="000000"/>
          <w:spacing w:val="-2"/>
        </w:rPr>
      </w:pPr>
      <w:r w:rsidRPr="008809D6">
        <w:rPr>
          <w:color w:val="000000"/>
          <w:spacing w:val="-2"/>
        </w:rPr>
        <w:t>В случае отклонения Советом решения об исполнении бюджета муниципального образования Щербиновский район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AE52B3" w:rsidRPr="008809D6" w:rsidRDefault="00AE52B3" w:rsidP="008809D6">
      <w:pPr>
        <w:autoSpaceDE w:val="0"/>
        <w:autoSpaceDN w:val="0"/>
        <w:adjustRightInd w:val="0"/>
        <w:ind w:firstLine="709"/>
        <w:jc w:val="both"/>
        <w:rPr>
          <w:color w:val="000000"/>
          <w:spacing w:val="-2"/>
        </w:rPr>
      </w:pPr>
      <w:r w:rsidRPr="008809D6">
        <w:rPr>
          <w:color w:val="000000"/>
          <w:spacing w:val="-2"/>
        </w:rPr>
        <w:t>9. Годовой отчет об исполнении бюджета муниципального образования Щербиновский район представляется в Совет не позднее 1 мая текущего года.</w:t>
      </w:r>
    </w:p>
    <w:p w:rsidR="00AE52B3" w:rsidRPr="008809D6" w:rsidRDefault="00AE52B3" w:rsidP="008809D6">
      <w:pPr>
        <w:autoSpaceDE w:val="0"/>
        <w:autoSpaceDN w:val="0"/>
        <w:adjustRightInd w:val="0"/>
        <w:ind w:firstLine="709"/>
        <w:jc w:val="both"/>
        <w:rPr>
          <w:color w:val="000000"/>
          <w:spacing w:val="-2"/>
        </w:rPr>
      </w:pPr>
    </w:p>
    <w:p w:rsidR="00AE52B3" w:rsidRPr="008809D6" w:rsidRDefault="00AE52B3" w:rsidP="008809D6">
      <w:pPr>
        <w:ind w:firstLine="709"/>
        <w:jc w:val="both"/>
        <w:rPr>
          <w:b/>
          <w:bCs/>
          <w:color w:val="000000"/>
          <w:lang w:eastAsia="ar-SA"/>
        </w:rPr>
      </w:pPr>
      <w:r w:rsidRPr="008809D6">
        <w:rPr>
          <w:b/>
          <w:bCs/>
          <w:color w:val="000000"/>
          <w:lang w:eastAsia="ar-SA"/>
        </w:rPr>
        <w:t>Статья 82. Управление муниципальным долгом</w:t>
      </w:r>
    </w:p>
    <w:p w:rsidR="00AE52B3" w:rsidRPr="008809D6" w:rsidRDefault="00AE52B3" w:rsidP="008809D6">
      <w:pPr>
        <w:autoSpaceDE w:val="0"/>
        <w:autoSpaceDN w:val="0"/>
        <w:adjustRightInd w:val="0"/>
        <w:ind w:firstLine="720"/>
        <w:jc w:val="both"/>
        <w:rPr>
          <w:rFonts w:eastAsia="Calibri"/>
          <w:bCs/>
          <w:color w:val="000000"/>
        </w:rPr>
      </w:pPr>
      <w:r w:rsidRPr="008809D6">
        <w:rPr>
          <w:rFonts w:eastAsia="Calibri"/>
          <w:bCs/>
          <w:color w:val="000000"/>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809D6">
        <w:rPr>
          <w:color w:val="000000"/>
        </w:rPr>
        <w:t xml:space="preserve">муниципального образования Щербиновский район </w:t>
      </w:r>
      <w:r w:rsidRPr="008809D6">
        <w:rPr>
          <w:rFonts w:eastAsia="Calibri"/>
          <w:bCs/>
          <w:color w:val="000000"/>
        </w:rPr>
        <w:t>в заемном финансировании, своевременное и полное исполнение муниципальных долговых обязательств, минимизацию расходов на обслуживание муниципального долга, поддержание объема и структуры обязательств, исключающих их неисполнение.</w:t>
      </w:r>
    </w:p>
    <w:p w:rsidR="00AE52B3" w:rsidRPr="008809D6" w:rsidRDefault="00AE52B3" w:rsidP="008809D6">
      <w:pPr>
        <w:autoSpaceDE w:val="0"/>
        <w:autoSpaceDN w:val="0"/>
        <w:adjustRightInd w:val="0"/>
        <w:ind w:firstLine="720"/>
        <w:jc w:val="both"/>
        <w:rPr>
          <w:rFonts w:eastAsia="Calibri"/>
          <w:bCs/>
          <w:color w:val="000000"/>
        </w:rPr>
      </w:pPr>
      <w:r w:rsidRPr="008809D6">
        <w:rPr>
          <w:rFonts w:eastAsia="Calibri"/>
          <w:bCs/>
          <w:color w:val="000000"/>
        </w:rPr>
        <w:t>2. Управление муниципальным долгом осуществляется администрацией.</w:t>
      </w:r>
    </w:p>
    <w:p w:rsidR="00AE52B3" w:rsidRPr="008809D6" w:rsidRDefault="00AE52B3" w:rsidP="008809D6">
      <w:pPr>
        <w:autoSpaceDE w:val="0"/>
        <w:autoSpaceDN w:val="0"/>
        <w:adjustRightInd w:val="0"/>
        <w:ind w:firstLine="720"/>
        <w:jc w:val="both"/>
        <w:rPr>
          <w:color w:val="000000"/>
        </w:rPr>
      </w:pPr>
      <w:r w:rsidRPr="008809D6">
        <w:rPr>
          <w:rFonts w:eastAsia="Calibri"/>
          <w:bCs/>
          <w:color w:val="000000"/>
        </w:rPr>
        <w:t xml:space="preserve">3. </w:t>
      </w:r>
      <w:r w:rsidRPr="008809D6">
        <w:rPr>
          <w:rFonts w:eastAsia="Calibri"/>
          <w:color w:val="000000"/>
        </w:rPr>
        <w:t xml:space="preserve">Учет и регистрация муниципальных долговых обязательств </w:t>
      </w:r>
      <w:r w:rsidRPr="008809D6">
        <w:rPr>
          <w:color w:val="000000"/>
        </w:rPr>
        <w:t>муниципального образования Щербиновский район</w:t>
      </w:r>
      <w:r w:rsidRPr="008809D6">
        <w:rPr>
          <w:rFonts w:eastAsia="Calibri"/>
          <w:color w:val="000000"/>
        </w:rPr>
        <w:t xml:space="preserve"> осуществляются в муниципальной долговой книге муниципального образования Щербиновский район</w:t>
      </w:r>
      <w:r w:rsidRPr="008809D6">
        <w:rPr>
          <w:color w:val="000000"/>
        </w:rPr>
        <w:t>.</w:t>
      </w:r>
    </w:p>
    <w:p w:rsidR="00AE52B3" w:rsidRPr="008809D6" w:rsidRDefault="00AE52B3" w:rsidP="008809D6">
      <w:pPr>
        <w:autoSpaceDE w:val="0"/>
        <w:autoSpaceDN w:val="0"/>
        <w:adjustRightInd w:val="0"/>
        <w:ind w:firstLine="720"/>
        <w:jc w:val="both"/>
        <w:rPr>
          <w:rFonts w:eastAsia="Calibri"/>
          <w:color w:val="000000"/>
        </w:rPr>
      </w:pPr>
      <w:r w:rsidRPr="008809D6">
        <w:rPr>
          <w:rFonts w:eastAsia="Calibri"/>
          <w:color w:val="000000"/>
        </w:rPr>
        <w:t xml:space="preserve">Ведение муниципальной долговой книги муниципального образования Щербиновский район осуществляется финансовым органом </w:t>
      </w:r>
      <w:r w:rsidRPr="008809D6">
        <w:rPr>
          <w:color w:val="000000"/>
        </w:rPr>
        <w:t>муниципального образования Щербиновский район</w:t>
      </w:r>
      <w:r w:rsidRPr="008809D6">
        <w:rPr>
          <w:rFonts w:eastAsia="Calibri"/>
          <w:color w:val="000000"/>
        </w:rPr>
        <w:t>.</w:t>
      </w:r>
    </w:p>
    <w:p w:rsidR="00AE52B3" w:rsidRPr="008809D6" w:rsidRDefault="00AE52B3" w:rsidP="008809D6">
      <w:pPr>
        <w:autoSpaceDE w:val="0"/>
        <w:autoSpaceDN w:val="0"/>
        <w:adjustRightInd w:val="0"/>
        <w:ind w:firstLine="720"/>
        <w:jc w:val="both"/>
        <w:rPr>
          <w:rFonts w:eastAsia="Calibri"/>
          <w:color w:val="000000"/>
        </w:rPr>
      </w:pPr>
      <w:r w:rsidRPr="008809D6">
        <w:rPr>
          <w:rFonts w:eastAsia="Calibri"/>
          <w:color w:val="000000"/>
        </w:rPr>
        <w:t xml:space="preserve">4. Информация о долговых обязательствах (за исключением  обязательств по муниципальным гарантиям) вносится финансовым органом </w:t>
      </w:r>
      <w:r w:rsidRPr="008809D6">
        <w:rPr>
          <w:color w:val="000000"/>
        </w:rPr>
        <w:t xml:space="preserve">муниципального образования </w:t>
      </w:r>
      <w:r w:rsidRPr="008809D6">
        <w:rPr>
          <w:color w:val="000000"/>
        </w:rPr>
        <w:lastRenderedPageBreak/>
        <w:t>Щербиновский район</w:t>
      </w:r>
      <w:r w:rsidRPr="008809D6">
        <w:rPr>
          <w:rFonts w:eastAsia="Calibri"/>
          <w:color w:val="000000"/>
        </w:rPr>
        <w:t xml:space="preserve"> в муниципальную долговую книгу муниципального образования Щербиновский район в срок, не превышающий пяти рабочих дней с момента возникновения соответствующего обязательства.</w:t>
      </w:r>
    </w:p>
    <w:p w:rsidR="00AE52B3" w:rsidRPr="008809D6" w:rsidRDefault="00AE52B3" w:rsidP="008809D6">
      <w:pPr>
        <w:widowControl w:val="0"/>
        <w:autoSpaceDE w:val="0"/>
        <w:autoSpaceDN w:val="0"/>
        <w:adjustRightInd w:val="0"/>
        <w:ind w:firstLine="851"/>
        <w:jc w:val="both"/>
        <w:rPr>
          <w:rFonts w:eastAsia="Calibri"/>
        </w:rPr>
      </w:pPr>
      <w:r w:rsidRPr="008809D6">
        <w:rPr>
          <w:rFonts w:eastAsia="Calibri"/>
        </w:rPr>
        <w:t xml:space="preserve">Информация о долговых обязательствах по муниципальным гарантиям вносится </w:t>
      </w:r>
      <w:r w:rsidRPr="008809D6">
        <w:rPr>
          <w:rFonts w:eastAsia="Calibri"/>
          <w:lang w:eastAsia="en-US"/>
        </w:rPr>
        <w:t xml:space="preserve">финансовым органом </w:t>
      </w:r>
      <w:r w:rsidRPr="008809D6">
        <w:t xml:space="preserve">муниципального образования Щербиновский </w:t>
      </w:r>
      <w:r w:rsidRPr="008809D6">
        <w:rPr>
          <w:rFonts w:eastAsia="Andale Sans UI"/>
          <w:kern w:val="1"/>
          <w:lang w:eastAsia="en-US"/>
        </w:rPr>
        <w:t>район</w:t>
      </w:r>
      <w:r w:rsidRPr="008809D6">
        <w:rPr>
          <w:rFonts w:eastAsia="Calibri"/>
        </w:rPr>
        <w:t xml:space="preserve"> в муниципальную долговую книгу муниципального образования Щербиновский район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809D6">
        <w:rPr>
          <w:rFonts w:eastAsia="Calibri"/>
        </w:rPr>
        <w:t>ств пр</w:t>
      </w:r>
      <w:proofErr w:type="gramEnd"/>
      <w:r w:rsidRPr="008809D6">
        <w:rPr>
          <w:rFonts w:eastAsia="Calibri"/>
        </w:rPr>
        <w:t>инципала, обеспеченных муниципальной гарантией.</w:t>
      </w:r>
    </w:p>
    <w:p w:rsidR="00AE52B3" w:rsidRPr="008809D6" w:rsidRDefault="00AE52B3" w:rsidP="008809D6">
      <w:pPr>
        <w:autoSpaceDE w:val="0"/>
        <w:autoSpaceDN w:val="0"/>
        <w:adjustRightInd w:val="0"/>
        <w:ind w:firstLine="720"/>
        <w:jc w:val="both"/>
        <w:rPr>
          <w:rFonts w:eastAsia="Calibri"/>
          <w:color w:val="000000"/>
        </w:rPr>
      </w:pPr>
      <w:proofErr w:type="gramStart"/>
      <w:r w:rsidRPr="008809D6">
        <w:rPr>
          <w:rFonts w:eastAsia="Calibri"/>
          <w:color w:val="000000"/>
        </w:rPr>
        <w:t xml:space="preserve">В муниципальную долговую книгу муниципального образования Щербиновский район вносятся сведения об объеме долговых обязательств </w:t>
      </w:r>
      <w:r w:rsidRPr="008809D6">
        <w:rPr>
          <w:color w:val="000000"/>
        </w:rPr>
        <w:t>муниципального образования Щербиновский район</w:t>
      </w:r>
      <w:r w:rsidRPr="008809D6">
        <w:rPr>
          <w:rFonts w:eastAsia="Calibri"/>
          <w:color w:val="000000"/>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муниципального образования Щербиновский район устанавливаются администрацией.</w:t>
      </w:r>
      <w:proofErr w:type="gramEnd"/>
    </w:p>
    <w:p w:rsidR="00AE52B3" w:rsidRPr="008809D6" w:rsidRDefault="00AE52B3" w:rsidP="008809D6">
      <w:pPr>
        <w:autoSpaceDE w:val="0"/>
        <w:autoSpaceDN w:val="0"/>
        <w:adjustRightInd w:val="0"/>
        <w:ind w:firstLine="720"/>
        <w:jc w:val="both"/>
        <w:rPr>
          <w:rFonts w:eastAsia="Calibri"/>
          <w:color w:val="000000"/>
        </w:rPr>
      </w:pPr>
      <w:r w:rsidRPr="008809D6">
        <w:rPr>
          <w:rFonts w:eastAsia="Calibri"/>
          <w:color w:val="000000"/>
        </w:rPr>
        <w:t xml:space="preserve">В муниципальной долговой книге муниципального образования Щербиновский </w:t>
      </w:r>
      <w:proofErr w:type="gramStart"/>
      <w:r w:rsidRPr="008809D6">
        <w:rPr>
          <w:rFonts w:eastAsia="Calibri"/>
          <w:color w:val="000000"/>
        </w:rPr>
        <w:t>район</w:t>
      </w:r>
      <w:proofErr w:type="gramEnd"/>
      <w:r w:rsidRPr="008809D6">
        <w:rPr>
          <w:rFonts w:eastAsia="Calibri"/>
          <w:color w:val="000000"/>
        </w:rPr>
        <w:t xml:space="preserve"> в том числе учитывается информация о просроченной задолженности по исполнению муниципальных долговых обязательств.</w:t>
      </w:r>
    </w:p>
    <w:p w:rsidR="00AE52B3" w:rsidRPr="008809D6" w:rsidRDefault="00AE52B3" w:rsidP="008809D6">
      <w:pPr>
        <w:widowControl w:val="0"/>
        <w:tabs>
          <w:tab w:val="left" w:pos="1134"/>
        </w:tabs>
        <w:ind w:firstLine="851"/>
        <w:jc w:val="both"/>
      </w:pPr>
    </w:p>
    <w:p w:rsidR="00AE52B3" w:rsidRPr="008809D6" w:rsidRDefault="00AE52B3" w:rsidP="008809D6">
      <w:pPr>
        <w:keepNext/>
        <w:numPr>
          <w:ilvl w:val="0"/>
          <w:numId w:val="3"/>
        </w:numPr>
        <w:tabs>
          <w:tab w:val="left" w:pos="0"/>
          <w:tab w:val="left" w:pos="432"/>
        </w:tabs>
        <w:suppressAutoHyphens/>
        <w:ind w:firstLine="709"/>
        <w:jc w:val="center"/>
        <w:rPr>
          <w:b/>
          <w:bCs/>
          <w:color w:val="000000"/>
          <w:lang w:eastAsia="ar-SA"/>
        </w:rPr>
      </w:pPr>
      <w:r w:rsidRPr="008809D6">
        <w:rPr>
          <w:b/>
          <w:bCs/>
          <w:color w:val="000000"/>
          <w:lang w:eastAsia="ar-SA"/>
        </w:rPr>
        <w:t xml:space="preserve">ГЛАВА 9. ОТВЕТСТВЕННОСТЬ ОРГАНОВ МЕСТНОГО САМОУПРАВЛЕНИЯ И ДОЛЖНОСТНЫХ ЛИЦ МЕСТНОГО САМОУПРАВЛЕНИЯ </w:t>
      </w:r>
    </w:p>
    <w:p w:rsidR="00AE52B3" w:rsidRPr="008809D6" w:rsidRDefault="00AE52B3" w:rsidP="008809D6">
      <w:pPr>
        <w:keepLines/>
        <w:widowControl w:val="0"/>
        <w:suppressAutoHyphens/>
        <w:autoSpaceDE w:val="0"/>
        <w:ind w:firstLine="709"/>
        <w:jc w:val="both"/>
        <w:rPr>
          <w:b/>
          <w:color w:val="000000"/>
          <w:kern w:val="2"/>
          <w:lang w:eastAsia="ar-SA"/>
        </w:rPr>
      </w:pPr>
    </w:p>
    <w:p w:rsidR="00AE52B3" w:rsidRPr="008809D6" w:rsidRDefault="00AE52B3" w:rsidP="008809D6">
      <w:pPr>
        <w:keepLines/>
        <w:widowControl w:val="0"/>
        <w:suppressAutoHyphens/>
        <w:autoSpaceDE w:val="0"/>
        <w:ind w:firstLine="709"/>
        <w:jc w:val="both"/>
        <w:rPr>
          <w:b/>
          <w:bCs/>
          <w:color w:val="000000"/>
          <w:lang w:eastAsia="ar-SA"/>
        </w:rPr>
      </w:pPr>
      <w:r w:rsidRPr="008809D6">
        <w:rPr>
          <w:b/>
          <w:color w:val="000000"/>
          <w:kern w:val="2"/>
          <w:lang w:eastAsia="ar-SA"/>
        </w:rPr>
        <w:t xml:space="preserve">Статья 83. </w:t>
      </w:r>
      <w:r w:rsidRPr="008809D6">
        <w:rPr>
          <w:b/>
          <w:color w:val="000000"/>
          <w:lang w:eastAsia="ar-SA"/>
        </w:rPr>
        <w:t xml:space="preserve">Ответственность органов местного самоуправления и должностных лиц местного самоуправления </w:t>
      </w:r>
      <w:r w:rsidRPr="008809D6">
        <w:rPr>
          <w:b/>
          <w:bCs/>
          <w:color w:val="000000"/>
          <w:lang w:eastAsia="ar-SA"/>
        </w:rPr>
        <w:t>муниципального образования Щербиновский район</w:t>
      </w:r>
    </w:p>
    <w:p w:rsidR="00AE52B3" w:rsidRPr="008809D6" w:rsidRDefault="00AE52B3" w:rsidP="008809D6">
      <w:pPr>
        <w:widowControl w:val="0"/>
        <w:ind w:firstLine="709"/>
        <w:jc w:val="both"/>
        <w:rPr>
          <w:color w:val="000000"/>
          <w:lang w:eastAsia="ar-SA"/>
        </w:rPr>
      </w:pPr>
      <w:r w:rsidRPr="008809D6">
        <w:rPr>
          <w:color w:val="000000"/>
          <w:lang w:eastAsia="ar-SA"/>
        </w:rPr>
        <w:t>Органы местного самоуправления и должностные лица местного самоуправления муниципального образования Щербиновский район несут ответственность перед населением муниципального образования Щербиновский район, государством, физическими и юридическими лицами в соответствии с федеральными законами.</w:t>
      </w:r>
    </w:p>
    <w:p w:rsidR="00AE52B3" w:rsidRPr="008809D6" w:rsidRDefault="00AE52B3" w:rsidP="008809D6">
      <w:pPr>
        <w:suppressAutoHyphens/>
        <w:autoSpaceDE w:val="0"/>
        <w:ind w:firstLine="709"/>
        <w:jc w:val="both"/>
        <w:rPr>
          <w:b/>
          <w:color w:val="000000"/>
          <w:spacing w:val="-2"/>
          <w:kern w:val="2"/>
          <w:lang w:eastAsia="ar-SA"/>
        </w:rPr>
      </w:pPr>
    </w:p>
    <w:p w:rsidR="00AE52B3" w:rsidRPr="008809D6" w:rsidRDefault="00AE52B3" w:rsidP="008809D6">
      <w:pPr>
        <w:suppressAutoHyphens/>
        <w:autoSpaceDE w:val="0"/>
        <w:ind w:firstLine="709"/>
        <w:jc w:val="both"/>
        <w:rPr>
          <w:b/>
          <w:color w:val="000000"/>
          <w:spacing w:val="-2"/>
          <w:lang w:eastAsia="ar-SA"/>
        </w:rPr>
      </w:pPr>
      <w:r w:rsidRPr="008809D6">
        <w:rPr>
          <w:b/>
          <w:color w:val="000000"/>
          <w:spacing w:val="-2"/>
          <w:kern w:val="2"/>
          <w:lang w:eastAsia="ar-SA"/>
        </w:rPr>
        <w:t xml:space="preserve">Статья 84. Ответственность органов местного самоуправления муниципального образования Щербиновский район, депутатов Совета, </w:t>
      </w:r>
      <w:r w:rsidRPr="008809D6">
        <w:rPr>
          <w:b/>
          <w:color w:val="000000"/>
          <w:spacing w:val="-2"/>
          <w:lang w:eastAsia="ar-SA"/>
        </w:rPr>
        <w:t xml:space="preserve">главы муниципального образования </w:t>
      </w:r>
      <w:r w:rsidRPr="008809D6">
        <w:rPr>
          <w:b/>
          <w:bCs/>
          <w:color w:val="000000"/>
          <w:spacing w:val="-2"/>
          <w:lang w:eastAsia="ar-SA"/>
        </w:rPr>
        <w:t>Щербиновский</w:t>
      </w:r>
      <w:r w:rsidRPr="008809D6">
        <w:rPr>
          <w:b/>
          <w:color w:val="000000"/>
          <w:spacing w:val="-2"/>
          <w:lang w:eastAsia="ar-SA"/>
        </w:rPr>
        <w:t xml:space="preserve"> район перед населением</w:t>
      </w:r>
    </w:p>
    <w:p w:rsidR="00AE52B3" w:rsidRPr="008809D6" w:rsidRDefault="00AE52B3" w:rsidP="008809D6">
      <w:pPr>
        <w:widowControl w:val="0"/>
        <w:tabs>
          <w:tab w:val="left" w:pos="-140"/>
          <w:tab w:val="left" w:pos="0"/>
          <w:tab w:val="left" w:pos="643"/>
        </w:tabs>
        <w:autoSpaceDE w:val="0"/>
        <w:ind w:firstLine="709"/>
        <w:jc w:val="both"/>
        <w:rPr>
          <w:color w:val="000000"/>
          <w:lang w:eastAsia="ar-SA"/>
        </w:rPr>
      </w:pPr>
      <w:r w:rsidRPr="008809D6">
        <w:rPr>
          <w:color w:val="000000"/>
          <w:lang w:eastAsia="ar-SA"/>
        </w:rPr>
        <w:t>Население муниципального образования Щербиновский район вправе отозвать депутатов Совета, главу муниципального образования Щербиновский район в соответствии с федеральным законодательством, законом Краснодарского края, настоящим Уставом.</w:t>
      </w:r>
    </w:p>
    <w:p w:rsidR="00AE52B3" w:rsidRPr="008809D6" w:rsidRDefault="00AE52B3" w:rsidP="008809D6">
      <w:pPr>
        <w:widowControl w:val="0"/>
        <w:ind w:firstLine="709"/>
        <w:jc w:val="both"/>
        <w:rPr>
          <w:b/>
          <w:color w:val="000000"/>
          <w:kern w:val="2"/>
          <w:lang w:eastAsia="ar-SA"/>
        </w:rPr>
      </w:pPr>
    </w:p>
    <w:p w:rsidR="00AE52B3" w:rsidRPr="008809D6" w:rsidRDefault="00AE52B3" w:rsidP="008809D6">
      <w:pPr>
        <w:widowControl w:val="0"/>
        <w:ind w:firstLine="709"/>
        <w:jc w:val="both"/>
        <w:rPr>
          <w:b/>
          <w:color w:val="000000"/>
          <w:kern w:val="2"/>
          <w:lang w:eastAsia="ar-SA"/>
        </w:rPr>
      </w:pPr>
      <w:r w:rsidRPr="008809D6">
        <w:rPr>
          <w:b/>
          <w:color w:val="000000"/>
          <w:kern w:val="2"/>
          <w:lang w:eastAsia="ar-SA"/>
        </w:rPr>
        <w:t xml:space="preserve">Статья 85. Ответственность органов местного самоуправления и должностных лиц местного самоуправления муниципального образования </w:t>
      </w:r>
      <w:r w:rsidRPr="008809D6">
        <w:rPr>
          <w:b/>
          <w:bCs/>
          <w:color w:val="000000"/>
          <w:lang w:eastAsia="ar-SA"/>
        </w:rPr>
        <w:t>Щербиновский</w:t>
      </w:r>
      <w:r w:rsidRPr="008809D6">
        <w:rPr>
          <w:color w:val="000000"/>
          <w:lang w:eastAsia="ar-SA"/>
        </w:rPr>
        <w:t xml:space="preserve"> </w:t>
      </w:r>
      <w:r w:rsidRPr="008809D6">
        <w:rPr>
          <w:b/>
          <w:color w:val="000000"/>
          <w:kern w:val="2"/>
          <w:lang w:eastAsia="ar-SA"/>
        </w:rPr>
        <w:t>район перед государством</w:t>
      </w:r>
    </w:p>
    <w:p w:rsidR="00AE52B3" w:rsidRPr="008809D6" w:rsidRDefault="00AE52B3" w:rsidP="008809D6">
      <w:pPr>
        <w:widowControl w:val="0"/>
        <w:ind w:firstLine="709"/>
        <w:jc w:val="both"/>
        <w:rPr>
          <w:color w:val="000000"/>
          <w:lang w:eastAsia="ar-SA"/>
        </w:rPr>
      </w:pPr>
      <w:proofErr w:type="gramStart"/>
      <w:r w:rsidRPr="008809D6">
        <w:rPr>
          <w:color w:val="000000"/>
          <w:lang w:eastAsia="ar-SA"/>
        </w:rPr>
        <w:t>Ответственность органов местного самоуправления и должностных лиц местного самоуправления муниципального образования Щербиновский район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E52B3" w:rsidRPr="008809D6" w:rsidRDefault="00AE52B3" w:rsidP="008809D6">
      <w:pPr>
        <w:widowControl w:val="0"/>
        <w:autoSpaceDE w:val="0"/>
        <w:ind w:firstLine="709"/>
        <w:jc w:val="both"/>
        <w:rPr>
          <w:color w:val="000000"/>
          <w:lang w:eastAsia="ar-SA"/>
        </w:rPr>
      </w:pPr>
      <w:r w:rsidRPr="008809D6">
        <w:rPr>
          <w:color w:val="000000"/>
          <w:lang w:eastAsia="ar-SA"/>
        </w:rPr>
        <w:t>Совет и глава муниципального образования Щербиновский район несут ответственность перед государством в порядке, установленном Федеральным законом от 06.10.2003 года № 131-ФЗ «Об общих принципах организации местного самоуправления в Российской Федерации».</w:t>
      </w:r>
    </w:p>
    <w:p w:rsidR="00AE52B3" w:rsidRPr="008809D6" w:rsidRDefault="00AE52B3" w:rsidP="008809D6">
      <w:pPr>
        <w:suppressAutoHyphens/>
        <w:autoSpaceDE w:val="0"/>
        <w:ind w:firstLine="709"/>
        <w:jc w:val="both"/>
        <w:rPr>
          <w:b/>
          <w:color w:val="000000"/>
          <w:lang w:eastAsia="ar-SA"/>
        </w:rPr>
      </w:pPr>
    </w:p>
    <w:p w:rsidR="00AE52B3" w:rsidRPr="008809D6" w:rsidRDefault="00AE52B3" w:rsidP="008809D6">
      <w:pPr>
        <w:suppressAutoHyphens/>
        <w:autoSpaceDE w:val="0"/>
        <w:ind w:firstLine="709"/>
        <w:jc w:val="both"/>
        <w:rPr>
          <w:b/>
          <w:color w:val="000000"/>
          <w:lang w:eastAsia="ar-SA"/>
        </w:rPr>
      </w:pPr>
      <w:r w:rsidRPr="008809D6">
        <w:rPr>
          <w:b/>
          <w:color w:val="000000"/>
          <w:lang w:eastAsia="ar-SA"/>
        </w:rPr>
        <w:t>Статья 86. Удаление главы муниципального образования Щербиновский район в отставку</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Совет в соответствии с Федерал</w:t>
      </w:r>
      <w:r w:rsidR="00A95B52" w:rsidRPr="008809D6">
        <w:rPr>
          <w:color w:val="000000"/>
          <w:lang w:eastAsia="ar-SA"/>
        </w:rPr>
        <w:t>ьным законом от 06.10.2003 года</w:t>
      </w:r>
      <w:r w:rsidRPr="008809D6">
        <w:rPr>
          <w:color w:val="000000"/>
          <w:lang w:eastAsia="ar-SA"/>
        </w:rPr>
        <w:t xml:space="preserve"> № 131-ФЗ «Об общих принципах организации  местного самоуправления в Российской Федерации» вправе удалить главу муниципального образования Щербиновский район в отставку по инициативе депутатов Совета или по инициативе </w:t>
      </w:r>
      <w:r w:rsidRPr="008809D6">
        <w:rPr>
          <w:b/>
          <w:color w:val="000000"/>
          <w:lang w:eastAsia="ar-SA"/>
        </w:rPr>
        <w:t>Губернатора</w:t>
      </w:r>
      <w:r w:rsidRPr="008809D6">
        <w:rPr>
          <w:color w:val="000000"/>
          <w:lang w:eastAsia="ar-SA"/>
        </w:rPr>
        <w:t xml:space="preserve"> Краснодарского края.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2. Основаниями для удаления главы муниципального образования Щербиновский район в отставку являются: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 решения, действия (бездействие) главы муниципального образования Щербиновский район, повлекшие (повлекшее) наступление последствий, предусмотренных пунктами 2 и 3 части 1 статьи 75 Федерального закона от 06.10.2003 года № 131-ФЗ «Об общих принципах организации местного самоуправления в Российской Федерации»;</w:t>
      </w:r>
    </w:p>
    <w:p w:rsidR="00AE52B3" w:rsidRPr="008809D6" w:rsidRDefault="00AE52B3" w:rsidP="008809D6">
      <w:pPr>
        <w:widowControl w:val="0"/>
        <w:autoSpaceDE w:val="0"/>
        <w:ind w:firstLine="709"/>
        <w:jc w:val="both"/>
        <w:rPr>
          <w:color w:val="000000"/>
          <w:spacing w:val="-6"/>
          <w:lang w:eastAsia="ar-SA"/>
        </w:rPr>
      </w:pPr>
      <w:proofErr w:type="gramStart"/>
      <w:r w:rsidRPr="008809D6">
        <w:rPr>
          <w:color w:val="000000"/>
          <w:lang w:eastAsia="ar-SA"/>
        </w:rPr>
        <w:t>2) неисполнение в течение трех и более месяцев обязанностей по решению вопросов местного значения</w:t>
      </w:r>
      <w:r w:rsidRPr="008809D6">
        <w:rPr>
          <w:b/>
          <w:color w:val="000000"/>
          <w:lang w:eastAsia="ar-SA"/>
        </w:rPr>
        <w:t xml:space="preserve"> </w:t>
      </w:r>
      <w:r w:rsidRPr="008809D6">
        <w:rPr>
          <w:color w:val="000000"/>
          <w:lang w:eastAsia="ar-SA"/>
        </w:rPr>
        <w:t xml:space="preserve">муниципального образования Щербиновский район, осуществлению полномочий, предусмотренных Федеральным законом от 06.10.2003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Pr="008809D6">
        <w:rPr>
          <w:bCs/>
          <w:color w:val="000000"/>
          <w:lang w:eastAsia="ar-SA"/>
        </w:rPr>
        <w:t>муниципального образования Щербиновский район</w:t>
      </w:r>
      <w:r w:rsidRPr="008809D6">
        <w:rPr>
          <w:color w:val="000000"/>
          <w:lang w:eastAsia="ar-SA"/>
        </w:rPr>
        <w:t xml:space="preserve"> отдельных государственных полномочий, переданных органам местного</w:t>
      </w:r>
      <w:proofErr w:type="gramEnd"/>
      <w:r w:rsidRPr="008809D6">
        <w:rPr>
          <w:color w:val="000000"/>
          <w:lang w:eastAsia="ar-SA"/>
        </w:rPr>
        <w:t xml:space="preserve"> самоуправления </w:t>
      </w:r>
      <w:r w:rsidRPr="008809D6">
        <w:rPr>
          <w:bCs/>
          <w:color w:val="000000"/>
          <w:lang w:eastAsia="ar-SA"/>
        </w:rPr>
        <w:t>муниципального образования</w:t>
      </w:r>
      <w:r w:rsidRPr="008809D6">
        <w:rPr>
          <w:bCs/>
          <w:color w:val="000000"/>
          <w:spacing w:val="-6"/>
          <w:lang w:eastAsia="ar-SA"/>
        </w:rPr>
        <w:t xml:space="preserve"> Щербиновский район</w:t>
      </w:r>
      <w:r w:rsidRPr="008809D6">
        <w:rPr>
          <w:color w:val="000000"/>
          <w:spacing w:val="-6"/>
          <w:lang w:eastAsia="ar-SA"/>
        </w:rPr>
        <w:t xml:space="preserve"> федеральными законами и законами Краснодарского края;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3) неудовлетворительная оценка деятельности главы муниципального образования Щербиновский район Советом по результатам его ежегодного отчета перед Советом, данная два раза подряд;</w:t>
      </w:r>
    </w:p>
    <w:p w:rsidR="00AE52B3" w:rsidRPr="008809D6" w:rsidRDefault="00AE52B3" w:rsidP="008809D6">
      <w:pPr>
        <w:widowControl w:val="0"/>
        <w:autoSpaceDE w:val="0"/>
        <w:ind w:firstLine="709"/>
        <w:jc w:val="both"/>
        <w:rPr>
          <w:color w:val="000000"/>
          <w:spacing w:val="-4"/>
          <w:lang w:eastAsia="ar-SA"/>
        </w:rPr>
      </w:pPr>
      <w:proofErr w:type="gramStart"/>
      <w:r w:rsidRPr="008809D6">
        <w:rPr>
          <w:color w:val="000000"/>
          <w:spacing w:val="-4"/>
          <w:lang w:eastAsia="ar-SA"/>
        </w:rPr>
        <w:t xml:space="preserve">4) </w:t>
      </w:r>
      <w:r w:rsidRPr="008809D6">
        <w:rPr>
          <w:color w:val="000000"/>
        </w:rPr>
        <w:t xml:space="preserve">несоблюдение ограничений, запретов, неисполнение обязанностей, которые установлены Федеральным </w:t>
      </w:r>
      <w:hyperlink r:id="rId75" w:history="1">
        <w:r w:rsidRPr="008809D6">
          <w:rPr>
            <w:color w:val="000000"/>
          </w:rPr>
          <w:t>законом</w:t>
        </w:r>
      </w:hyperlink>
      <w:r w:rsidRPr="008809D6">
        <w:rPr>
          <w:color w:val="000000"/>
        </w:rPr>
        <w:t xml:space="preserve"> от </w:t>
      </w:r>
      <w:r w:rsidRPr="008809D6">
        <w:rPr>
          <w:bCs/>
          <w:iCs/>
          <w:color w:val="000000"/>
        </w:rPr>
        <w:t>25.12.2008 года № 273-ФЗ «О противодействии коррупции»</w:t>
      </w:r>
      <w:r w:rsidRPr="008809D6">
        <w:rPr>
          <w:color w:val="000000"/>
        </w:rPr>
        <w:t xml:space="preserve">, Федеральным </w:t>
      </w:r>
      <w:hyperlink r:id="rId76" w:history="1">
        <w:r w:rsidRPr="008809D6">
          <w:rPr>
            <w:color w:val="000000"/>
          </w:rPr>
          <w:t>законом</w:t>
        </w:r>
      </w:hyperlink>
      <w:r w:rsidRPr="008809D6">
        <w:rPr>
          <w:color w:val="000000"/>
        </w:rPr>
        <w:t xml:space="preserve"> от </w:t>
      </w:r>
      <w:r w:rsidRPr="008809D6">
        <w:rPr>
          <w:bCs/>
          <w:iCs/>
          <w:color w:val="000000"/>
        </w:rPr>
        <w:t>03.12.2012 года № 230-ФЗ «О контроле за соответствием расходов лиц, замещающих государственные должности, и иных лиц их доходам»</w:t>
      </w:r>
      <w:r w:rsidRPr="008809D6">
        <w:rPr>
          <w:color w:val="000000"/>
        </w:rPr>
        <w:t xml:space="preserve">, Федеральным </w:t>
      </w:r>
      <w:hyperlink r:id="rId77" w:history="1">
        <w:r w:rsidRPr="008809D6">
          <w:rPr>
            <w:color w:val="000000"/>
          </w:rPr>
          <w:t>законом</w:t>
        </w:r>
      </w:hyperlink>
      <w:r w:rsidRPr="008809D6">
        <w:rPr>
          <w:color w:val="000000"/>
        </w:rPr>
        <w:t xml:space="preserve"> от </w:t>
      </w:r>
      <w:r w:rsidRPr="008809D6">
        <w:rPr>
          <w:bCs/>
          <w:iCs/>
          <w:color w:val="000000"/>
        </w:rPr>
        <w:t>07.05.2013 года № 79-ФЗ «О запрете отдельным категориям лиц открывать и иметь счета (вклады), хранить наличные денежные средства и ценности в</w:t>
      </w:r>
      <w:proofErr w:type="gramEnd"/>
      <w:r w:rsidRPr="008809D6">
        <w:rPr>
          <w:bCs/>
          <w:iCs/>
          <w:color w:val="000000"/>
        </w:rPr>
        <w:t xml:space="preserve"> иностранных </w:t>
      </w:r>
      <w:proofErr w:type="gramStart"/>
      <w:r w:rsidRPr="008809D6">
        <w:rPr>
          <w:bCs/>
          <w:iCs/>
          <w:color w:val="000000"/>
        </w:rPr>
        <w:t>банках</w:t>
      </w:r>
      <w:proofErr w:type="gramEnd"/>
      <w:r w:rsidRPr="008809D6">
        <w:rPr>
          <w:bCs/>
          <w:iCs/>
          <w:color w:val="000000"/>
        </w:rPr>
        <w:t>, расположенных за пределами территории Российской Федерации, владеть и (или) пользоваться иностранными финансовыми инструментами»;</w:t>
      </w:r>
    </w:p>
    <w:p w:rsidR="00AE52B3" w:rsidRPr="008809D6" w:rsidRDefault="00AE52B3" w:rsidP="008809D6">
      <w:pPr>
        <w:widowControl w:val="0"/>
        <w:autoSpaceDE w:val="0"/>
        <w:ind w:firstLine="709"/>
        <w:jc w:val="both"/>
        <w:rPr>
          <w:color w:val="000000"/>
          <w:spacing w:val="-2"/>
          <w:lang w:eastAsia="ar-SA"/>
        </w:rPr>
      </w:pPr>
      <w:proofErr w:type="gramStart"/>
      <w:r w:rsidRPr="008809D6">
        <w:rPr>
          <w:color w:val="000000"/>
          <w:spacing w:val="-2"/>
          <w:lang w:eastAsia="ar-SA"/>
        </w:rPr>
        <w:t xml:space="preserve">5) </w:t>
      </w:r>
      <w:r w:rsidRPr="008809D6">
        <w:rPr>
          <w:bCs/>
          <w:color w:val="000000"/>
          <w:spacing w:val="-2"/>
        </w:rPr>
        <w:t xml:space="preserve">допущение главой муниципального образования Щербиновский район, администрацией, иными органами и должностными лицами местного самоуправления муниципального образования Щербиновский 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w:t>
      </w:r>
      <w:r w:rsidRPr="008809D6">
        <w:rPr>
          <w:color w:val="000000"/>
          <w:spacing w:val="-2"/>
          <w:lang w:eastAsia="ar-SA"/>
        </w:rPr>
        <w:t>религиозной принадлежности, если это повлекло</w:t>
      </w:r>
      <w:proofErr w:type="gramEnd"/>
      <w:r w:rsidRPr="008809D6">
        <w:rPr>
          <w:color w:val="000000"/>
          <w:spacing w:val="-2"/>
          <w:lang w:eastAsia="ar-SA"/>
        </w:rPr>
        <w:t xml:space="preserve">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 xml:space="preserve">3. Инициатива депутатов Совета об удалении главы муниципального образования Щербиновский район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Щербиновский район в отставку. О выдвижении данной инициативы глава муниципального образования Щербиновский район и </w:t>
      </w:r>
      <w:r w:rsidRPr="008809D6">
        <w:rPr>
          <w:b/>
          <w:color w:val="000000"/>
          <w:spacing w:val="-2"/>
          <w:lang w:eastAsia="ar-SA"/>
        </w:rPr>
        <w:t>Губернатор</w:t>
      </w:r>
      <w:r w:rsidRPr="008809D6">
        <w:rPr>
          <w:color w:val="000000"/>
          <w:spacing w:val="-2"/>
          <w:lang w:eastAsia="ar-SA"/>
        </w:rPr>
        <w:t xml:space="preserve"> Краснодарского края уведомляются не позднее дня, следующего за днем внесения указанного обращения в Совет.</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4. Рассмотрение инициативы депутатов Совета об удалении главы муниципального образования Щербиновский район в отставку осуществляется с учетом мнения </w:t>
      </w:r>
      <w:r w:rsidRPr="008809D6">
        <w:rPr>
          <w:b/>
          <w:color w:val="000000"/>
          <w:lang w:eastAsia="ar-SA"/>
        </w:rPr>
        <w:t>Губернатора</w:t>
      </w:r>
      <w:r w:rsidRPr="008809D6">
        <w:rPr>
          <w:color w:val="FF0000"/>
          <w:lang w:eastAsia="ar-SA"/>
        </w:rPr>
        <w:t xml:space="preserve"> </w:t>
      </w:r>
      <w:r w:rsidRPr="008809D6">
        <w:rPr>
          <w:color w:val="000000"/>
          <w:lang w:eastAsia="ar-SA"/>
        </w:rPr>
        <w:lastRenderedPageBreak/>
        <w:t>Краснодарского края.</w:t>
      </w:r>
    </w:p>
    <w:p w:rsidR="00AE52B3" w:rsidRPr="008809D6" w:rsidRDefault="00AE52B3" w:rsidP="008809D6">
      <w:pPr>
        <w:widowControl w:val="0"/>
        <w:autoSpaceDE w:val="0"/>
        <w:ind w:firstLine="709"/>
        <w:jc w:val="both"/>
        <w:rPr>
          <w:color w:val="000000"/>
          <w:spacing w:val="-6"/>
          <w:lang w:eastAsia="ar-SA"/>
        </w:rPr>
      </w:pPr>
      <w:r w:rsidRPr="008809D6">
        <w:rPr>
          <w:color w:val="000000"/>
          <w:spacing w:val="-6"/>
          <w:lang w:eastAsia="ar-SA"/>
        </w:rPr>
        <w:t xml:space="preserve">5. </w:t>
      </w:r>
      <w:proofErr w:type="gramStart"/>
      <w:r w:rsidRPr="008809D6">
        <w:rPr>
          <w:color w:val="000000"/>
          <w:spacing w:val="-6"/>
          <w:lang w:eastAsia="ar-SA"/>
        </w:rPr>
        <w:t xml:space="preserve">В случае если при рассмотрении инициативы депутатов Совета об удалении главы муниципального образования Щербиновский район в отставку предполагается рассмотрение вопросов, касающихся обеспечения осуществления органами местного самоуправления </w:t>
      </w:r>
      <w:r w:rsidRPr="008809D6">
        <w:rPr>
          <w:bCs/>
          <w:color w:val="000000"/>
          <w:spacing w:val="-6"/>
          <w:lang w:eastAsia="ar-SA"/>
        </w:rPr>
        <w:t>муниципального образования Щербиновский район</w:t>
      </w:r>
      <w:r w:rsidRPr="008809D6">
        <w:rPr>
          <w:color w:val="000000"/>
          <w:spacing w:val="-6"/>
          <w:lang w:eastAsia="ar-SA"/>
        </w:rPr>
        <w:t xml:space="preserve"> отдельных государственных полномочий, переданных органам местного самоуправления </w:t>
      </w:r>
      <w:r w:rsidRPr="008809D6">
        <w:rPr>
          <w:bCs/>
          <w:color w:val="000000"/>
          <w:spacing w:val="-6"/>
          <w:lang w:eastAsia="ar-SA"/>
        </w:rPr>
        <w:t>муниципального образования Щербиновский район</w:t>
      </w:r>
      <w:r w:rsidRPr="008809D6">
        <w:rPr>
          <w:color w:val="000000"/>
          <w:spacing w:val="-6"/>
          <w:lang w:eastAsia="ar-SA"/>
        </w:rPr>
        <w:t xml:space="preserve"> федеральными законами и законами Краснодарского края, и (или) решений, действий (бездействия) главы муниципального образования Щербиновский район, повлекших (повлекшего) наступление</w:t>
      </w:r>
      <w:proofErr w:type="gramEnd"/>
      <w:r w:rsidRPr="008809D6">
        <w:rPr>
          <w:color w:val="000000"/>
          <w:spacing w:val="-6"/>
          <w:lang w:eastAsia="ar-SA"/>
        </w:rPr>
        <w:t xml:space="preserve"> последствий, предусмотренных пунктами 2 и 3 части 1 статьи 75 Федерального закона от 06.10.2003 года № 131-ФЗ «Об общих принципах организации местного самоуправления в Российской Федерации», решение об удалении главы муниципального образования Щербиновский район в отставку может быть принято только при согласии </w:t>
      </w:r>
      <w:r w:rsidRPr="008809D6">
        <w:rPr>
          <w:b/>
          <w:color w:val="000000"/>
          <w:spacing w:val="-6"/>
          <w:lang w:eastAsia="ar-SA"/>
        </w:rPr>
        <w:t xml:space="preserve">Губернатора </w:t>
      </w:r>
      <w:r w:rsidRPr="008809D6">
        <w:rPr>
          <w:color w:val="000000"/>
          <w:spacing w:val="-6"/>
          <w:lang w:eastAsia="ar-SA"/>
        </w:rPr>
        <w:t>Краснодарского края.</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6. Инициатива </w:t>
      </w:r>
      <w:r w:rsidRPr="008809D6">
        <w:rPr>
          <w:b/>
          <w:color w:val="000000"/>
          <w:lang w:eastAsia="ar-SA"/>
        </w:rPr>
        <w:t>Губернатора</w:t>
      </w:r>
      <w:r w:rsidRPr="008809D6">
        <w:rPr>
          <w:color w:val="000000"/>
          <w:lang w:eastAsia="ar-SA"/>
        </w:rPr>
        <w:t xml:space="preserve"> Краснодарского края об удалении главы муниципального образования Щербиновский район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муниципального образования Щербиновский район уведомляется не позднее дня, следующего за днем внесения указанного обращения в Совет.</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7. Рассмотрение инициативы депутатов Совета или </w:t>
      </w:r>
      <w:r w:rsidRPr="008809D6">
        <w:rPr>
          <w:b/>
          <w:color w:val="000000"/>
          <w:lang w:eastAsia="ar-SA"/>
        </w:rPr>
        <w:t xml:space="preserve">Губернатора </w:t>
      </w:r>
      <w:r w:rsidRPr="008809D6">
        <w:rPr>
          <w:color w:val="000000"/>
          <w:lang w:eastAsia="ar-SA"/>
        </w:rPr>
        <w:t>Краснодарского края об удалении главы муниципального образования Щербиновский район в отставку осуществляется Советом в течение одного месяца со дня внесения соответствующего обращения.</w:t>
      </w:r>
    </w:p>
    <w:p w:rsidR="00AE52B3" w:rsidRPr="008809D6" w:rsidRDefault="00AE52B3" w:rsidP="008809D6">
      <w:pPr>
        <w:widowControl w:val="0"/>
        <w:autoSpaceDE w:val="0"/>
        <w:ind w:firstLine="709"/>
        <w:jc w:val="both"/>
        <w:rPr>
          <w:color w:val="000000"/>
          <w:spacing w:val="-6"/>
          <w:lang w:eastAsia="ar-SA"/>
        </w:rPr>
      </w:pPr>
      <w:r w:rsidRPr="008809D6">
        <w:rPr>
          <w:color w:val="000000"/>
          <w:spacing w:val="-6"/>
          <w:lang w:eastAsia="ar-SA"/>
        </w:rPr>
        <w:t>8. Решение Совета об удалении главы муниципального образования Щербиновский район в отставку считается принятым, если за него проголосовало не менее двух третей от установленной численности депутатов Совета.</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9. Решение Совета об удалении главы муниципального образования Щербиновский район в отставку подписывается председателем Совета.</w:t>
      </w:r>
    </w:p>
    <w:p w:rsidR="00AE52B3" w:rsidRPr="008809D6" w:rsidRDefault="00AE52B3" w:rsidP="008809D6">
      <w:pPr>
        <w:widowControl w:val="0"/>
        <w:autoSpaceDE w:val="0"/>
        <w:ind w:firstLine="709"/>
        <w:jc w:val="both"/>
        <w:rPr>
          <w:color w:val="000000"/>
          <w:spacing w:val="-4"/>
          <w:lang w:eastAsia="ar-SA"/>
        </w:rPr>
      </w:pPr>
      <w:r w:rsidRPr="008809D6">
        <w:rPr>
          <w:color w:val="000000"/>
          <w:spacing w:val="-4"/>
          <w:lang w:eastAsia="ar-SA"/>
        </w:rPr>
        <w:t>10. При рассмотрении и принятии Советом решения об удалении главы муниципального образования Щербиновский район в отставку должны быть обеспечены:</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 xml:space="preserve">1) заблаговременное получение им уведомления о дате и месте проведения соответствующего заседания Совета, а также ознакомление с обращением депутатов Совета или </w:t>
      </w:r>
      <w:r w:rsidRPr="008809D6">
        <w:rPr>
          <w:b/>
          <w:color w:val="000000"/>
          <w:lang w:eastAsia="ar-SA"/>
        </w:rPr>
        <w:t xml:space="preserve">Губернатора </w:t>
      </w:r>
      <w:r w:rsidRPr="008809D6">
        <w:rPr>
          <w:color w:val="000000"/>
          <w:lang w:eastAsia="ar-SA"/>
        </w:rPr>
        <w:t>Краснодарского края и с проектом решения Совета об удалении его в отставку;</w:t>
      </w:r>
    </w:p>
    <w:p w:rsidR="00AE52B3" w:rsidRPr="008809D6" w:rsidRDefault="00AE52B3" w:rsidP="008809D6">
      <w:pPr>
        <w:widowControl w:val="0"/>
        <w:autoSpaceDE w:val="0"/>
        <w:ind w:firstLine="720"/>
        <w:jc w:val="both"/>
        <w:rPr>
          <w:color w:val="000000"/>
          <w:spacing w:val="-6"/>
          <w:lang w:eastAsia="ar-SA"/>
        </w:rPr>
      </w:pPr>
      <w:r w:rsidRPr="008809D6">
        <w:rPr>
          <w:color w:val="000000"/>
          <w:spacing w:val="-6"/>
          <w:lang w:eastAsia="ar-SA"/>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AE52B3" w:rsidRPr="008809D6" w:rsidRDefault="00AE52B3" w:rsidP="008809D6">
      <w:pPr>
        <w:widowControl w:val="0"/>
        <w:autoSpaceDE w:val="0"/>
        <w:ind w:firstLine="709"/>
        <w:jc w:val="both"/>
        <w:rPr>
          <w:color w:val="000000"/>
          <w:lang w:eastAsia="ar-SA"/>
        </w:rPr>
      </w:pPr>
      <w:r w:rsidRPr="008809D6">
        <w:rPr>
          <w:color w:val="000000"/>
          <w:lang w:eastAsia="ar-SA"/>
        </w:rPr>
        <w:t>11. В случае</w:t>
      </w:r>
      <w:proofErr w:type="gramStart"/>
      <w:r w:rsidRPr="008809D6">
        <w:rPr>
          <w:color w:val="000000"/>
          <w:lang w:eastAsia="ar-SA"/>
        </w:rPr>
        <w:t>,</w:t>
      </w:r>
      <w:proofErr w:type="gramEnd"/>
      <w:r w:rsidRPr="008809D6">
        <w:rPr>
          <w:color w:val="000000"/>
          <w:lang w:eastAsia="ar-SA"/>
        </w:rPr>
        <w:t xml:space="preserve"> если глава муниципального образования Щербиновский район не согласен с решением Совета об удалении его в отставку, он вправе в письменном виде изложить свое особое мнение.</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12. Решение Совета об удалении главы муниципального образования Щербиновский район в отставку подлежит официальному опубликованию (обнародованию) не позднее чем через пять дней со дня его принятия. В случае</w:t>
      </w:r>
      <w:proofErr w:type="gramStart"/>
      <w:r w:rsidRPr="008809D6">
        <w:rPr>
          <w:color w:val="000000"/>
          <w:spacing w:val="-2"/>
          <w:lang w:eastAsia="ar-SA"/>
        </w:rPr>
        <w:t>,</w:t>
      </w:r>
      <w:proofErr w:type="gramEnd"/>
      <w:r w:rsidRPr="008809D6">
        <w:rPr>
          <w:color w:val="000000"/>
          <w:spacing w:val="-2"/>
          <w:lang w:eastAsia="ar-SA"/>
        </w:rPr>
        <w:t xml:space="preserve"> если глава муниципального образования Щербиновский район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AE52B3" w:rsidRPr="008809D6" w:rsidRDefault="00AE52B3" w:rsidP="008809D6">
      <w:pPr>
        <w:widowControl w:val="0"/>
        <w:autoSpaceDE w:val="0"/>
        <w:ind w:firstLine="709"/>
        <w:jc w:val="both"/>
        <w:rPr>
          <w:color w:val="000000"/>
          <w:spacing w:val="-2"/>
          <w:lang w:eastAsia="ar-SA"/>
        </w:rPr>
      </w:pPr>
      <w:r w:rsidRPr="008809D6">
        <w:rPr>
          <w:color w:val="000000"/>
          <w:spacing w:val="-2"/>
          <w:lang w:eastAsia="ar-SA"/>
        </w:rPr>
        <w:t xml:space="preserve">13. </w:t>
      </w:r>
      <w:proofErr w:type="gramStart"/>
      <w:r w:rsidRPr="008809D6">
        <w:rPr>
          <w:color w:val="000000"/>
          <w:spacing w:val="-2"/>
          <w:lang w:eastAsia="ar-SA"/>
        </w:rPr>
        <w:t xml:space="preserve">В случае если инициатива депутатов Совета или </w:t>
      </w:r>
      <w:r w:rsidRPr="008809D6">
        <w:rPr>
          <w:b/>
          <w:color w:val="000000"/>
          <w:spacing w:val="-2"/>
          <w:lang w:eastAsia="ar-SA"/>
        </w:rPr>
        <w:t>Губернатора</w:t>
      </w:r>
      <w:r w:rsidRPr="008809D6">
        <w:rPr>
          <w:color w:val="000000"/>
          <w:spacing w:val="-2"/>
          <w:lang w:eastAsia="ar-SA"/>
        </w:rPr>
        <w:t xml:space="preserve"> Краснодарского края об удалении главы муниципального образования Щербиновский район в отставку отклонена Советом, вопрос об удалении главы муниципального образования Щербиновский район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roofErr w:type="gramEnd"/>
    </w:p>
    <w:p w:rsidR="00AE52B3" w:rsidRPr="008809D6" w:rsidRDefault="00AE52B3" w:rsidP="008809D6">
      <w:pPr>
        <w:widowControl w:val="0"/>
        <w:autoSpaceDE w:val="0"/>
        <w:ind w:firstLine="709"/>
        <w:jc w:val="both"/>
        <w:rPr>
          <w:color w:val="000000"/>
          <w:lang w:eastAsia="ar-SA"/>
        </w:rPr>
      </w:pPr>
      <w:r w:rsidRPr="008809D6">
        <w:rPr>
          <w:bCs/>
          <w:color w:val="000000"/>
        </w:rPr>
        <w:t>14. Глава муниципального образования Щербиновский район, в отношении которого Советом принято решение об удалении его в отставку, вправе обратиться с заявлением об обжаловании ука</w:t>
      </w:r>
      <w:r w:rsidR="00CD2E53">
        <w:rPr>
          <w:bCs/>
          <w:color w:val="000000"/>
        </w:rPr>
        <w:t>занного решения в суд в течение</w:t>
      </w:r>
      <w:r w:rsidRPr="008809D6">
        <w:rPr>
          <w:bCs/>
          <w:color w:val="000000"/>
        </w:rPr>
        <w:t xml:space="preserve"> 10 дней со дня официального </w:t>
      </w:r>
      <w:r w:rsidRPr="008809D6">
        <w:rPr>
          <w:bCs/>
          <w:color w:val="000000"/>
        </w:rPr>
        <w:lastRenderedPageBreak/>
        <w:t>опубликования такого решения.</w:t>
      </w:r>
    </w:p>
    <w:p w:rsidR="00AE52B3" w:rsidRPr="008809D6" w:rsidRDefault="00AE52B3" w:rsidP="008809D6">
      <w:pPr>
        <w:widowControl w:val="0"/>
        <w:autoSpaceDE w:val="0"/>
        <w:ind w:firstLine="709"/>
        <w:jc w:val="both"/>
        <w:rPr>
          <w:b/>
          <w:color w:val="000000"/>
          <w:lang w:eastAsia="ar-SA"/>
        </w:rPr>
      </w:pPr>
    </w:p>
    <w:p w:rsidR="00AE52B3" w:rsidRPr="008809D6" w:rsidRDefault="00AE52B3" w:rsidP="008809D6">
      <w:pPr>
        <w:keepLines/>
        <w:widowControl w:val="0"/>
        <w:autoSpaceDE w:val="0"/>
        <w:ind w:firstLine="709"/>
        <w:jc w:val="both"/>
        <w:rPr>
          <w:b/>
          <w:color w:val="000000"/>
          <w:kern w:val="2"/>
          <w:lang w:eastAsia="ar-SA"/>
        </w:rPr>
      </w:pPr>
      <w:r w:rsidRPr="008809D6">
        <w:rPr>
          <w:b/>
          <w:color w:val="000000"/>
          <w:kern w:val="2"/>
          <w:lang w:eastAsia="ar-SA"/>
        </w:rPr>
        <w:t xml:space="preserve">Статья 87. Ответственность органов местного самоуправления и должностных лиц местного самоуправления муниципального образования </w:t>
      </w:r>
      <w:r w:rsidRPr="008809D6">
        <w:rPr>
          <w:b/>
          <w:bCs/>
          <w:color w:val="000000"/>
          <w:lang w:eastAsia="ar-SA"/>
        </w:rPr>
        <w:t>Щербиновский</w:t>
      </w:r>
      <w:r w:rsidRPr="008809D6">
        <w:rPr>
          <w:color w:val="000000"/>
          <w:lang w:eastAsia="ar-SA"/>
        </w:rPr>
        <w:t xml:space="preserve"> </w:t>
      </w:r>
      <w:r w:rsidRPr="008809D6">
        <w:rPr>
          <w:b/>
          <w:bCs/>
          <w:color w:val="000000"/>
          <w:lang w:eastAsia="ar-SA"/>
        </w:rPr>
        <w:t>район</w:t>
      </w:r>
      <w:r w:rsidRPr="008809D6">
        <w:rPr>
          <w:color w:val="000000"/>
          <w:lang w:eastAsia="ar-SA"/>
        </w:rPr>
        <w:t xml:space="preserve"> </w:t>
      </w:r>
      <w:r w:rsidRPr="008809D6">
        <w:rPr>
          <w:b/>
          <w:color w:val="000000"/>
          <w:kern w:val="2"/>
          <w:lang w:eastAsia="ar-SA"/>
        </w:rPr>
        <w:t>перед физическими и юридическими лицами</w:t>
      </w:r>
    </w:p>
    <w:p w:rsidR="00AE52B3" w:rsidRPr="008809D6" w:rsidRDefault="00AE52B3" w:rsidP="008809D6">
      <w:pPr>
        <w:widowControl w:val="0"/>
        <w:ind w:firstLine="709"/>
        <w:jc w:val="both"/>
        <w:rPr>
          <w:color w:val="000000"/>
          <w:lang w:eastAsia="ar-SA"/>
        </w:rPr>
      </w:pPr>
      <w:r w:rsidRPr="008809D6">
        <w:rPr>
          <w:color w:val="000000"/>
          <w:lang w:eastAsia="ar-SA"/>
        </w:rPr>
        <w:t>Ответственность органов местного самоуправления и должностных лиц местного самоуправления муниципального образования Щербиновский район перед физическими и юридическими лицами наступает в порядке, установленном федеральными законами.</w:t>
      </w:r>
    </w:p>
    <w:p w:rsidR="00AE52B3" w:rsidRPr="008809D6" w:rsidRDefault="00AE52B3" w:rsidP="008809D6">
      <w:pPr>
        <w:ind w:firstLine="709"/>
        <w:jc w:val="center"/>
        <w:rPr>
          <w:b/>
          <w:color w:val="000000"/>
          <w:lang w:eastAsia="ar-SA"/>
        </w:rPr>
      </w:pPr>
    </w:p>
    <w:p w:rsidR="00AE52B3" w:rsidRPr="008809D6" w:rsidRDefault="00AE52B3" w:rsidP="008809D6">
      <w:pPr>
        <w:keepLines/>
        <w:widowControl w:val="0"/>
        <w:ind w:firstLine="709"/>
        <w:jc w:val="both"/>
        <w:rPr>
          <w:b/>
          <w:bCs/>
          <w:color w:val="000000"/>
          <w:lang w:eastAsia="ar-SA"/>
        </w:rPr>
      </w:pPr>
      <w:r w:rsidRPr="008809D6">
        <w:rPr>
          <w:b/>
          <w:color w:val="000000"/>
          <w:kern w:val="2"/>
          <w:lang w:eastAsia="ar-SA"/>
        </w:rPr>
        <w:t xml:space="preserve">Статья 88. </w:t>
      </w:r>
      <w:proofErr w:type="gramStart"/>
      <w:r w:rsidRPr="008809D6">
        <w:rPr>
          <w:b/>
          <w:color w:val="000000"/>
          <w:kern w:val="2"/>
          <w:lang w:eastAsia="ar-SA"/>
        </w:rPr>
        <w:t>Контроль за</w:t>
      </w:r>
      <w:proofErr w:type="gramEnd"/>
      <w:r w:rsidRPr="008809D6">
        <w:rPr>
          <w:b/>
          <w:color w:val="000000"/>
          <w:kern w:val="2"/>
          <w:lang w:eastAsia="ar-SA"/>
        </w:rPr>
        <w:t xml:space="preserve"> деятельностью органов местного самоуправления и должностных лиц местного самоуправления муниципального образования </w:t>
      </w:r>
      <w:r w:rsidRPr="008809D6">
        <w:rPr>
          <w:b/>
          <w:bCs/>
          <w:color w:val="000000"/>
          <w:lang w:eastAsia="ar-SA"/>
        </w:rPr>
        <w:t>Щербиновский район</w:t>
      </w:r>
    </w:p>
    <w:p w:rsidR="00AE52B3" w:rsidRPr="008809D6" w:rsidRDefault="00AE52B3" w:rsidP="008809D6">
      <w:pPr>
        <w:widowControl w:val="0"/>
        <w:ind w:firstLine="709"/>
        <w:jc w:val="both"/>
        <w:rPr>
          <w:color w:val="000000"/>
          <w:spacing w:val="-6"/>
          <w:lang w:eastAsia="ar-SA"/>
        </w:rPr>
      </w:pPr>
      <w:r w:rsidRPr="008809D6">
        <w:rPr>
          <w:color w:val="000000"/>
          <w:spacing w:val="-6"/>
          <w:lang w:eastAsia="ar-SA"/>
        </w:rPr>
        <w:t xml:space="preserve">Органы местного самоуправления и должностные лица местного самоуправления муниципального образования Щербиновский район, наделенные в соответствии с настоящим Уставом контрольными функциями, осуществляют </w:t>
      </w:r>
      <w:proofErr w:type="gramStart"/>
      <w:r w:rsidRPr="008809D6">
        <w:rPr>
          <w:color w:val="000000"/>
          <w:spacing w:val="-6"/>
          <w:lang w:eastAsia="ar-SA"/>
        </w:rPr>
        <w:t>контроль за</w:t>
      </w:r>
      <w:proofErr w:type="gramEnd"/>
      <w:r w:rsidRPr="008809D6">
        <w:rPr>
          <w:color w:val="000000"/>
          <w:spacing w:val="-6"/>
          <w:lang w:eastAsia="ar-SA"/>
        </w:rPr>
        <w:t xml:space="preserve"> соответствием деятельности органов местного самоуправления и должностных лиц местного самоуправления муниципального образования Щербиновский район настоящему Уставу и принятыми в соответствии с ним решениям Совета.</w:t>
      </w:r>
    </w:p>
    <w:p w:rsidR="00AE52B3" w:rsidRPr="008809D6" w:rsidRDefault="00AE52B3" w:rsidP="008809D6">
      <w:pPr>
        <w:keepNext/>
        <w:tabs>
          <w:tab w:val="left" w:pos="0"/>
          <w:tab w:val="left" w:pos="1440"/>
        </w:tabs>
        <w:suppressAutoHyphens/>
        <w:ind w:firstLine="720"/>
        <w:jc w:val="center"/>
        <w:rPr>
          <w:b/>
          <w:color w:val="000000"/>
          <w:lang w:eastAsia="ar-SA"/>
        </w:rPr>
      </w:pPr>
      <w:r w:rsidRPr="008809D6">
        <w:rPr>
          <w:b/>
          <w:color w:val="000000"/>
          <w:lang w:eastAsia="ar-SA"/>
        </w:rPr>
        <w:t>ГЛАВА 10. ЗАКЛЮЧИТЕЛЬНЫЕ ПОЛОЖЕНИЯ</w:t>
      </w:r>
    </w:p>
    <w:p w:rsidR="00AE52B3" w:rsidRPr="008809D6" w:rsidRDefault="00AE52B3" w:rsidP="008809D6">
      <w:pPr>
        <w:ind w:firstLine="709"/>
        <w:jc w:val="both"/>
        <w:rPr>
          <w:b/>
          <w:color w:val="000000"/>
          <w:lang w:eastAsia="ar-SA"/>
        </w:rPr>
      </w:pPr>
      <w:r w:rsidRPr="008809D6">
        <w:rPr>
          <w:b/>
          <w:color w:val="000000"/>
          <w:lang w:eastAsia="ar-SA"/>
        </w:rPr>
        <w:t xml:space="preserve">Статья 89. Вступление в силу Устава  </w:t>
      </w:r>
    </w:p>
    <w:p w:rsidR="00AE52B3" w:rsidRPr="008809D6" w:rsidRDefault="00AE52B3" w:rsidP="008809D6">
      <w:pPr>
        <w:widowControl w:val="0"/>
        <w:autoSpaceDE w:val="0"/>
        <w:autoSpaceDN w:val="0"/>
        <w:adjustRightInd w:val="0"/>
        <w:ind w:firstLine="709"/>
        <w:jc w:val="both"/>
        <w:rPr>
          <w:strike/>
          <w:color w:val="000000"/>
          <w:lang w:eastAsia="en-US"/>
        </w:rPr>
      </w:pPr>
      <w:r w:rsidRPr="008809D6">
        <w:rPr>
          <w:color w:val="000000"/>
        </w:rPr>
        <w:t xml:space="preserve">1. Устав муниципального образования  Щербиновский район </w:t>
      </w:r>
      <w:r w:rsidRPr="008809D6">
        <w:rPr>
          <w:rFonts w:eastAsia="Calibri"/>
          <w:color w:val="000000"/>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AE52B3" w:rsidRPr="008809D6" w:rsidRDefault="00AE52B3" w:rsidP="008809D6">
      <w:pPr>
        <w:ind w:firstLine="709"/>
        <w:jc w:val="both"/>
        <w:rPr>
          <w:color w:val="000000"/>
        </w:rPr>
      </w:pPr>
      <w:r w:rsidRPr="008809D6">
        <w:rPr>
          <w:color w:val="000000"/>
        </w:rPr>
        <w:t xml:space="preserve">2. Пункт 8 части 1 статьи 8 настоящего Устава вступает в силу в сроки, установленные федеральным законом, определяющим порядок организации и деятельности муниципальной милиции. </w:t>
      </w:r>
    </w:p>
    <w:p w:rsidR="00AE52B3" w:rsidRPr="008809D6" w:rsidRDefault="00AE52B3" w:rsidP="008809D6">
      <w:pPr>
        <w:ind w:firstLine="709"/>
        <w:jc w:val="both"/>
        <w:rPr>
          <w:color w:val="000000"/>
        </w:rPr>
      </w:pPr>
      <w:r w:rsidRPr="008809D6">
        <w:rPr>
          <w:color w:val="000000"/>
        </w:rPr>
        <w:t xml:space="preserve">3. </w:t>
      </w:r>
      <w:proofErr w:type="gramStart"/>
      <w:r w:rsidRPr="008809D6">
        <w:rPr>
          <w:color w:val="000000"/>
        </w:rPr>
        <w:t>Пункт 15 части 3 статьи 8 Устава применяется к правоотношениям, возникающим со дня вступления в силу Закона Краснодарского края от 9 декабря 2019 года № 4174-КЗ «О внесении изменения в статью 2 Закона Краснодарского края «О закреплении за сельским поселениями Краснодарского края отдельных вопросов местного значения городских поселений».</w:t>
      </w:r>
      <w:proofErr w:type="gramEnd"/>
    </w:p>
    <w:p w:rsidR="00AE52B3" w:rsidRPr="008809D6" w:rsidRDefault="00AE52B3" w:rsidP="008809D6">
      <w:pPr>
        <w:ind w:firstLine="709"/>
        <w:jc w:val="both"/>
        <w:rPr>
          <w:color w:val="000000"/>
        </w:rPr>
      </w:pPr>
    </w:p>
    <w:p w:rsidR="00AE52B3" w:rsidRPr="008809D6" w:rsidRDefault="00AE52B3" w:rsidP="008809D6">
      <w:pPr>
        <w:ind w:firstLine="709"/>
        <w:jc w:val="both"/>
        <w:rPr>
          <w:b/>
          <w:bCs/>
          <w:color w:val="000000"/>
          <w:lang w:eastAsia="ar-SA"/>
        </w:rPr>
      </w:pPr>
      <w:bookmarkStart w:id="10" w:name="Par4"/>
      <w:bookmarkStart w:id="11" w:name="Par10"/>
      <w:bookmarkEnd w:id="10"/>
      <w:bookmarkEnd w:id="11"/>
      <w:r w:rsidRPr="008809D6">
        <w:rPr>
          <w:b/>
          <w:bCs/>
          <w:color w:val="000000"/>
          <w:lang w:eastAsia="ar-SA"/>
        </w:rPr>
        <w:t>Статья 90. Приведение нормативных правовых актов в соответствие с настоящим Уставом</w:t>
      </w:r>
    </w:p>
    <w:p w:rsidR="00AE52B3" w:rsidRPr="008809D6" w:rsidRDefault="00AE52B3" w:rsidP="008809D6">
      <w:pPr>
        <w:widowControl w:val="0"/>
        <w:ind w:firstLine="709"/>
        <w:jc w:val="both"/>
        <w:rPr>
          <w:color w:val="000000"/>
        </w:rPr>
      </w:pPr>
      <w:r w:rsidRPr="008809D6">
        <w:rPr>
          <w:color w:val="000000"/>
          <w:lang w:eastAsia="ar-SA"/>
        </w:rPr>
        <w:t xml:space="preserve">Нормативные правовые акты, принятые органами и должностными лицами местного самоуправления муниципального образования Щербиновский район, в течение шести месяцев приводятся в соответствие с настоящим Уставом. </w:t>
      </w:r>
    </w:p>
    <w:p w:rsidR="00AE52B3" w:rsidRPr="008809D6" w:rsidRDefault="00AE52B3" w:rsidP="008809D6">
      <w:pPr>
        <w:widowControl w:val="0"/>
        <w:autoSpaceDE w:val="0"/>
        <w:autoSpaceDN w:val="0"/>
        <w:adjustRightInd w:val="0"/>
        <w:jc w:val="both"/>
      </w:pPr>
    </w:p>
    <w:p w:rsidR="00AE52B3" w:rsidRPr="008809D6" w:rsidRDefault="00AE52B3" w:rsidP="008809D6"/>
    <w:p w:rsidR="00AE52B3" w:rsidRPr="008809D6" w:rsidRDefault="00AE52B3" w:rsidP="008809D6"/>
    <w:p w:rsidR="00AE52B3" w:rsidRPr="008809D6" w:rsidRDefault="00AE52B3" w:rsidP="008809D6">
      <w:pPr>
        <w:jc w:val="both"/>
      </w:pPr>
      <w:proofErr w:type="gramStart"/>
      <w:r w:rsidRPr="008809D6">
        <w:t>Исполняющий</w:t>
      </w:r>
      <w:proofErr w:type="gramEnd"/>
      <w:r w:rsidRPr="008809D6">
        <w:t xml:space="preserve"> полномочия главы</w:t>
      </w:r>
    </w:p>
    <w:p w:rsidR="00AE52B3" w:rsidRPr="008809D6" w:rsidRDefault="00AE52B3" w:rsidP="008809D6">
      <w:pPr>
        <w:jc w:val="both"/>
      </w:pPr>
      <w:r w:rsidRPr="008809D6">
        <w:t>муниципального образования</w:t>
      </w:r>
    </w:p>
    <w:p w:rsidR="00AE52B3" w:rsidRPr="008809D6" w:rsidRDefault="00AE52B3" w:rsidP="008809D6">
      <w:pPr>
        <w:jc w:val="both"/>
      </w:pPr>
      <w:r w:rsidRPr="008809D6">
        <w:t xml:space="preserve">Щербиновский район                                                           </w:t>
      </w:r>
      <w:r w:rsidR="00A95B52" w:rsidRPr="008809D6">
        <w:t xml:space="preserve">                       </w:t>
      </w:r>
      <w:r w:rsidRPr="008809D6">
        <w:t xml:space="preserve">                 Д.Н. Агашков</w:t>
      </w: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DC39B0" w:rsidRPr="008809D6" w:rsidRDefault="00DC39B0" w:rsidP="00B9317D"/>
    <w:p w:rsidR="00AE52B3" w:rsidRPr="008809D6" w:rsidRDefault="00AE52B3" w:rsidP="008809D6">
      <w:pPr>
        <w:ind w:left="5400"/>
        <w:jc w:val="center"/>
      </w:pPr>
      <w:r w:rsidRPr="008809D6">
        <w:lastRenderedPageBreak/>
        <w:t>ПРИЛОЖЕНИЕ № 2</w:t>
      </w:r>
    </w:p>
    <w:p w:rsidR="00AE52B3" w:rsidRPr="008809D6" w:rsidRDefault="00AE52B3" w:rsidP="008809D6">
      <w:pPr>
        <w:widowControl w:val="0"/>
        <w:autoSpaceDE w:val="0"/>
        <w:autoSpaceDN w:val="0"/>
        <w:adjustRightInd w:val="0"/>
        <w:ind w:left="5400"/>
        <w:jc w:val="center"/>
      </w:pPr>
    </w:p>
    <w:p w:rsidR="00AE52B3" w:rsidRPr="008809D6" w:rsidRDefault="00AE52B3" w:rsidP="008809D6">
      <w:pPr>
        <w:keepNext/>
        <w:ind w:left="5400"/>
        <w:jc w:val="center"/>
      </w:pPr>
      <w:r w:rsidRPr="008809D6">
        <w:t>УТВЕРЖДЕН</w:t>
      </w:r>
    </w:p>
    <w:p w:rsidR="00AE52B3" w:rsidRPr="008809D6" w:rsidRDefault="00AE52B3" w:rsidP="008809D6">
      <w:pPr>
        <w:widowControl w:val="0"/>
        <w:autoSpaceDE w:val="0"/>
        <w:autoSpaceDN w:val="0"/>
        <w:adjustRightInd w:val="0"/>
        <w:ind w:left="5400"/>
        <w:jc w:val="center"/>
      </w:pPr>
      <w:r w:rsidRPr="008809D6">
        <w:t>решением Совета</w:t>
      </w:r>
    </w:p>
    <w:p w:rsidR="00AE52B3" w:rsidRPr="008809D6" w:rsidRDefault="00AE52B3" w:rsidP="008809D6">
      <w:pPr>
        <w:widowControl w:val="0"/>
        <w:autoSpaceDE w:val="0"/>
        <w:autoSpaceDN w:val="0"/>
        <w:adjustRightInd w:val="0"/>
        <w:ind w:left="5400"/>
        <w:jc w:val="center"/>
      </w:pPr>
      <w:r w:rsidRPr="008809D6">
        <w:t>муниципального образования</w:t>
      </w:r>
    </w:p>
    <w:p w:rsidR="00AE52B3" w:rsidRPr="008809D6" w:rsidRDefault="00AE52B3" w:rsidP="008809D6">
      <w:pPr>
        <w:widowControl w:val="0"/>
        <w:autoSpaceDE w:val="0"/>
        <w:autoSpaceDN w:val="0"/>
        <w:adjustRightInd w:val="0"/>
        <w:ind w:left="5400"/>
        <w:jc w:val="center"/>
      </w:pPr>
      <w:r w:rsidRPr="008809D6">
        <w:t>Щербиновский район</w:t>
      </w:r>
    </w:p>
    <w:p w:rsidR="00AE52B3" w:rsidRPr="008809D6" w:rsidRDefault="00AE52B3" w:rsidP="008809D6">
      <w:pPr>
        <w:widowControl w:val="0"/>
        <w:autoSpaceDE w:val="0"/>
        <w:autoSpaceDN w:val="0"/>
        <w:adjustRightInd w:val="0"/>
        <w:ind w:left="5400"/>
        <w:jc w:val="center"/>
      </w:pPr>
      <w:r w:rsidRPr="008809D6">
        <w:t>от 27.04.2023 № 1</w:t>
      </w: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rPr>
          <w:b/>
        </w:rPr>
      </w:pPr>
      <w:r w:rsidRPr="008809D6">
        <w:rPr>
          <w:b/>
        </w:rPr>
        <w:t>СОСТАВ</w:t>
      </w:r>
    </w:p>
    <w:p w:rsidR="00AE52B3" w:rsidRPr="008809D6" w:rsidRDefault="00AE52B3" w:rsidP="008809D6">
      <w:pPr>
        <w:widowControl w:val="0"/>
        <w:autoSpaceDE w:val="0"/>
        <w:autoSpaceDN w:val="0"/>
        <w:adjustRightInd w:val="0"/>
        <w:jc w:val="center"/>
        <w:rPr>
          <w:b/>
        </w:rPr>
      </w:pPr>
      <w:r w:rsidRPr="008809D6">
        <w:rPr>
          <w:b/>
        </w:rPr>
        <w:t xml:space="preserve">организационного комитета по проведению </w:t>
      </w:r>
    </w:p>
    <w:p w:rsidR="00AE52B3" w:rsidRPr="008809D6" w:rsidRDefault="00AE52B3" w:rsidP="008809D6">
      <w:pPr>
        <w:widowControl w:val="0"/>
        <w:autoSpaceDE w:val="0"/>
        <w:autoSpaceDN w:val="0"/>
        <w:adjustRightInd w:val="0"/>
        <w:jc w:val="center"/>
        <w:rPr>
          <w:b/>
        </w:rPr>
      </w:pPr>
      <w:r w:rsidRPr="008809D6">
        <w:rPr>
          <w:b/>
        </w:rPr>
        <w:t xml:space="preserve">публичных слушаний по теме: «Рассмотрение проекта Устава </w:t>
      </w:r>
    </w:p>
    <w:p w:rsidR="00AE52B3" w:rsidRPr="008809D6" w:rsidRDefault="00AE52B3" w:rsidP="008809D6">
      <w:pPr>
        <w:widowControl w:val="0"/>
        <w:autoSpaceDE w:val="0"/>
        <w:autoSpaceDN w:val="0"/>
        <w:adjustRightInd w:val="0"/>
        <w:jc w:val="center"/>
        <w:rPr>
          <w:b/>
        </w:rPr>
      </w:pPr>
      <w:r w:rsidRPr="008809D6">
        <w:rPr>
          <w:b/>
        </w:rPr>
        <w:t>муниципального образования Щербиновский район»</w:t>
      </w:r>
    </w:p>
    <w:p w:rsidR="00AE52B3" w:rsidRPr="008809D6" w:rsidRDefault="00AE52B3" w:rsidP="008809D6">
      <w:pPr>
        <w:widowControl w:val="0"/>
        <w:autoSpaceDE w:val="0"/>
        <w:autoSpaceDN w:val="0"/>
        <w:adjustRightInd w:val="0"/>
        <w:jc w:val="center"/>
        <w:rPr>
          <w:b/>
        </w:rPr>
      </w:pPr>
    </w:p>
    <w:p w:rsidR="00AE52B3" w:rsidRPr="008809D6" w:rsidRDefault="00AE52B3" w:rsidP="008809D6">
      <w:pPr>
        <w:widowControl w:val="0"/>
        <w:autoSpaceDE w:val="0"/>
        <w:autoSpaceDN w:val="0"/>
        <w:adjustRightInd w:val="0"/>
        <w:jc w:val="center"/>
        <w:rPr>
          <w:b/>
        </w:rPr>
      </w:pPr>
    </w:p>
    <w:tbl>
      <w:tblPr>
        <w:tblW w:w="5000" w:type="pct"/>
        <w:tblLook w:val="01E0" w:firstRow="1" w:lastRow="1" w:firstColumn="1" w:lastColumn="1" w:noHBand="0" w:noVBand="0"/>
      </w:tblPr>
      <w:tblGrid>
        <w:gridCol w:w="4312"/>
        <w:gridCol w:w="426"/>
        <w:gridCol w:w="5116"/>
      </w:tblGrid>
      <w:tr w:rsidR="00AE52B3" w:rsidRPr="008809D6" w:rsidTr="00EE5238">
        <w:tc>
          <w:tcPr>
            <w:tcW w:w="2188" w:type="pct"/>
            <w:shd w:val="clear" w:color="auto" w:fill="auto"/>
          </w:tcPr>
          <w:p w:rsidR="00AE52B3" w:rsidRPr="008809D6" w:rsidRDefault="00AE52B3" w:rsidP="008809D6">
            <w:pPr>
              <w:widowControl w:val="0"/>
              <w:autoSpaceDE w:val="0"/>
              <w:autoSpaceDN w:val="0"/>
              <w:adjustRightInd w:val="0"/>
              <w:jc w:val="both"/>
            </w:pPr>
            <w:proofErr w:type="spellStart"/>
            <w:r w:rsidRPr="008809D6">
              <w:t>Арашкевич</w:t>
            </w:r>
            <w:proofErr w:type="spellEnd"/>
          </w:p>
          <w:p w:rsidR="00AE52B3" w:rsidRPr="008809D6" w:rsidRDefault="00AE52B3" w:rsidP="008809D6">
            <w:pPr>
              <w:widowControl w:val="0"/>
              <w:autoSpaceDE w:val="0"/>
              <w:autoSpaceDN w:val="0"/>
              <w:adjustRightInd w:val="0"/>
              <w:jc w:val="both"/>
            </w:pPr>
            <w:r w:rsidRPr="008809D6">
              <w:t>Александр Алексеевич</w:t>
            </w:r>
          </w:p>
        </w:tc>
        <w:tc>
          <w:tcPr>
            <w:tcW w:w="216" w:type="pct"/>
            <w:shd w:val="clear" w:color="auto" w:fill="auto"/>
          </w:tcPr>
          <w:p w:rsidR="00AE52B3" w:rsidRPr="008809D6" w:rsidRDefault="00AE52B3" w:rsidP="008809D6">
            <w:pPr>
              <w:widowControl w:val="0"/>
              <w:autoSpaceDE w:val="0"/>
              <w:autoSpaceDN w:val="0"/>
              <w:adjustRightInd w:val="0"/>
            </w:pPr>
            <w:r w:rsidRPr="008809D6">
              <w:t>-</w:t>
            </w:r>
          </w:p>
        </w:tc>
        <w:tc>
          <w:tcPr>
            <w:tcW w:w="2596" w:type="pct"/>
            <w:shd w:val="clear" w:color="auto" w:fill="auto"/>
          </w:tcPr>
          <w:p w:rsidR="00AE52B3" w:rsidRPr="008809D6" w:rsidRDefault="00AE52B3" w:rsidP="008809D6">
            <w:pPr>
              <w:widowControl w:val="0"/>
              <w:autoSpaceDE w:val="0"/>
              <w:autoSpaceDN w:val="0"/>
              <w:adjustRightInd w:val="0"/>
              <w:jc w:val="both"/>
            </w:pPr>
            <w:r w:rsidRPr="008809D6">
              <w:t>председатель постоянной комиссии Совета муниципального образования Щербиновский район по законности;</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2188" w:type="pct"/>
            <w:shd w:val="clear" w:color="auto" w:fill="auto"/>
          </w:tcPr>
          <w:p w:rsidR="00AE52B3" w:rsidRPr="008809D6" w:rsidRDefault="00AE52B3" w:rsidP="008809D6">
            <w:pPr>
              <w:widowControl w:val="0"/>
              <w:autoSpaceDE w:val="0"/>
              <w:autoSpaceDN w:val="0"/>
              <w:adjustRightInd w:val="0"/>
              <w:jc w:val="both"/>
            </w:pPr>
            <w:r w:rsidRPr="008809D6">
              <w:t xml:space="preserve">Баранова </w:t>
            </w:r>
          </w:p>
          <w:p w:rsidR="00AE52B3" w:rsidRPr="008809D6" w:rsidRDefault="00AE52B3" w:rsidP="008809D6">
            <w:pPr>
              <w:widowControl w:val="0"/>
              <w:autoSpaceDE w:val="0"/>
              <w:autoSpaceDN w:val="0"/>
              <w:adjustRightInd w:val="0"/>
              <w:jc w:val="both"/>
            </w:pPr>
            <w:r w:rsidRPr="008809D6">
              <w:t>Виктория Владимировна</w:t>
            </w:r>
          </w:p>
        </w:tc>
        <w:tc>
          <w:tcPr>
            <w:tcW w:w="216" w:type="pct"/>
            <w:shd w:val="clear" w:color="auto" w:fill="auto"/>
          </w:tcPr>
          <w:p w:rsidR="00AE52B3" w:rsidRPr="008809D6" w:rsidRDefault="00AE52B3" w:rsidP="008809D6">
            <w:pPr>
              <w:widowControl w:val="0"/>
              <w:autoSpaceDE w:val="0"/>
              <w:autoSpaceDN w:val="0"/>
              <w:adjustRightInd w:val="0"/>
              <w:jc w:val="center"/>
            </w:pPr>
            <w:r w:rsidRPr="008809D6">
              <w:t>-</w:t>
            </w:r>
          </w:p>
        </w:tc>
        <w:tc>
          <w:tcPr>
            <w:tcW w:w="2596" w:type="pct"/>
            <w:shd w:val="clear" w:color="auto" w:fill="auto"/>
          </w:tcPr>
          <w:p w:rsidR="00AE52B3" w:rsidRPr="008809D6" w:rsidRDefault="00AE52B3" w:rsidP="008809D6">
            <w:pPr>
              <w:widowControl w:val="0"/>
              <w:autoSpaceDE w:val="0"/>
              <w:autoSpaceDN w:val="0"/>
              <w:adjustRightInd w:val="0"/>
              <w:jc w:val="both"/>
            </w:pPr>
            <w:r w:rsidRPr="008809D6">
              <w:t>главный специалист юридического отдела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2188" w:type="pct"/>
            <w:shd w:val="clear" w:color="auto" w:fill="auto"/>
          </w:tcPr>
          <w:p w:rsidR="00AE52B3" w:rsidRPr="008809D6" w:rsidRDefault="00AE52B3" w:rsidP="008809D6">
            <w:pPr>
              <w:widowControl w:val="0"/>
              <w:autoSpaceDE w:val="0"/>
              <w:autoSpaceDN w:val="0"/>
              <w:adjustRightInd w:val="0"/>
              <w:jc w:val="both"/>
            </w:pPr>
            <w:proofErr w:type="spellStart"/>
            <w:r w:rsidRPr="008809D6">
              <w:t>Гарнышева</w:t>
            </w:r>
            <w:proofErr w:type="spellEnd"/>
            <w:r w:rsidRPr="008809D6">
              <w:t xml:space="preserve"> </w:t>
            </w:r>
          </w:p>
          <w:p w:rsidR="00AE52B3" w:rsidRPr="008809D6" w:rsidRDefault="00AE52B3" w:rsidP="008809D6">
            <w:pPr>
              <w:widowControl w:val="0"/>
              <w:autoSpaceDE w:val="0"/>
              <w:autoSpaceDN w:val="0"/>
              <w:adjustRightInd w:val="0"/>
              <w:jc w:val="both"/>
            </w:pPr>
            <w:r w:rsidRPr="008809D6">
              <w:t>Мария Сергеевна</w:t>
            </w:r>
          </w:p>
        </w:tc>
        <w:tc>
          <w:tcPr>
            <w:tcW w:w="216" w:type="pct"/>
            <w:shd w:val="clear" w:color="auto" w:fill="auto"/>
          </w:tcPr>
          <w:p w:rsidR="00AE52B3" w:rsidRPr="008809D6" w:rsidRDefault="00AE52B3" w:rsidP="008809D6">
            <w:pPr>
              <w:widowControl w:val="0"/>
              <w:autoSpaceDE w:val="0"/>
              <w:autoSpaceDN w:val="0"/>
              <w:adjustRightInd w:val="0"/>
              <w:jc w:val="center"/>
            </w:pPr>
            <w:r w:rsidRPr="008809D6">
              <w:t>-</w:t>
            </w:r>
          </w:p>
        </w:tc>
        <w:tc>
          <w:tcPr>
            <w:tcW w:w="2596" w:type="pct"/>
            <w:shd w:val="clear" w:color="auto" w:fill="auto"/>
          </w:tcPr>
          <w:p w:rsidR="00AE52B3" w:rsidRPr="008809D6" w:rsidRDefault="00AE52B3" w:rsidP="008809D6">
            <w:pPr>
              <w:jc w:val="both"/>
            </w:pPr>
            <w:r w:rsidRPr="008809D6">
              <w:t>начальник архивного отдела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2188" w:type="pct"/>
            <w:shd w:val="clear" w:color="auto" w:fill="auto"/>
          </w:tcPr>
          <w:p w:rsidR="00AE52B3" w:rsidRPr="008809D6" w:rsidRDefault="00AE52B3" w:rsidP="008809D6">
            <w:pPr>
              <w:widowControl w:val="0"/>
              <w:autoSpaceDE w:val="0"/>
              <w:autoSpaceDN w:val="0"/>
              <w:adjustRightInd w:val="0"/>
              <w:jc w:val="both"/>
            </w:pPr>
            <w:r w:rsidRPr="008809D6">
              <w:t xml:space="preserve">Скидан </w:t>
            </w:r>
          </w:p>
          <w:p w:rsidR="00AE52B3" w:rsidRPr="008809D6" w:rsidRDefault="00AE52B3" w:rsidP="008809D6">
            <w:pPr>
              <w:widowControl w:val="0"/>
              <w:autoSpaceDE w:val="0"/>
              <w:autoSpaceDN w:val="0"/>
              <w:adjustRightInd w:val="0"/>
              <w:ind w:right="-448"/>
              <w:jc w:val="both"/>
            </w:pPr>
            <w:r w:rsidRPr="008809D6">
              <w:t>Елена Сергеевна</w:t>
            </w:r>
          </w:p>
        </w:tc>
        <w:tc>
          <w:tcPr>
            <w:tcW w:w="216" w:type="pct"/>
            <w:shd w:val="clear" w:color="auto" w:fill="auto"/>
          </w:tcPr>
          <w:p w:rsidR="00AE52B3" w:rsidRPr="008809D6" w:rsidRDefault="00AE52B3" w:rsidP="008809D6">
            <w:pPr>
              <w:widowControl w:val="0"/>
              <w:autoSpaceDE w:val="0"/>
              <w:autoSpaceDN w:val="0"/>
              <w:adjustRightInd w:val="0"/>
              <w:jc w:val="center"/>
            </w:pPr>
            <w:r w:rsidRPr="008809D6">
              <w:t>-</w:t>
            </w:r>
          </w:p>
        </w:tc>
        <w:tc>
          <w:tcPr>
            <w:tcW w:w="2596" w:type="pct"/>
            <w:shd w:val="clear" w:color="auto" w:fill="auto"/>
          </w:tcPr>
          <w:p w:rsidR="00AE52B3" w:rsidRPr="008809D6" w:rsidRDefault="00AE52B3" w:rsidP="008809D6">
            <w:pPr>
              <w:widowControl w:val="0"/>
              <w:autoSpaceDE w:val="0"/>
              <w:autoSpaceDN w:val="0"/>
              <w:adjustRightInd w:val="0"/>
              <w:jc w:val="both"/>
            </w:pPr>
            <w:r w:rsidRPr="008809D6">
              <w:t>главный специалист отдела по распоряжению муниципальным имуществом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2188" w:type="pct"/>
            <w:shd w:val="clear" w:color="auto" w:fill="auto"/>
          </w:tcPr>
          <w:p w:rsidR="00AE52B3" w:rsidRPr="008809D6" w:rsidRDefault="00AE52B3" w:rsidP="008809D6">
            <w:pPr>
              <w:widowControl w:val="0"/>
              <w:autoSpaceDE w:val="0"/>
              <w:autoSpaceDN w:val="0"/>
              <w:adjustRightInd w:val="0"/>
              <w:jc w:val="both"/>
            </w:pPr>
            <w:r w:rsidRPr="008809D6">
              <w:t xml:space="preserve">Терещенко </w:t>
            </w:r>
          </w:p>
          <w:p w:rsidR="00AE52B3" w:rsidRPr="008809D6" w:rsidRDefault="00AE52B3" w:rsidP="008809D6">
            <w:pPr>
              <w:widowControl w:val="0"/>
              <w:autoSpaceDE w:val="0"/>
              <w:autoSpaceDN w:val="0"/>
              <w:adjustRightInd w:val="0"/>
              <w:jc w:val="both"/>
            </w:pPr>
            <w:r w:rsidRPr="008809D6">
              <w:t>Светлана Васильевна</w:t>
            </w:r>
          </w:p>
        </w:tc>
        <w:tc>
          <w:tcPr>
            <w:tcW w:w="216" w:type="pct"/>
            <w:shd w:val="clear" w:color="auto" w:fill="auto"/>
          </w:tcPr>
          <w:p w:rsidR="00AE52B3" w:rsidRPr="008809D6" w:rsidRDefault="00AE52B3" w:rsidP="008809D6">
            <w:pPr>
              <w:widowControl w:val="0"/>
              <w:autoSpaceDE w:val="0"/>
              <w:autoSpaceDN w:val="0"/>
              <w:adjustRightInd w:val="0"/>
            </w:pPr>
            <w:r w:rsidRPr="008809D6">
              <w:t>-</w:t>
            </w:r>
          </w:p>
        </w:tc>
        <w:tc>
          <w:tcPr>
            <w:tcW w:w="2596" w:type="pct"/>
            <w:shd w:val="clear" w:color="auto" w:fill="auto"/>
          </w:tcPr>
          <w:p w:rsidR="00AE52B3" w:rsidRPr="008809D6" w:rsidRDefault="00AE52B3" w:rsidP="008809D6">
            <w:pPr>
              <w:widowControl w:val="0"/>
              <w:autoSpaceDE w:val="0"/>
              <w:autoSpaceDN w:val="0"/>
              <w:adjustRightInd w:val="0"/>
              <w:jc w:val="both"/>
            </w:pPr>
            <w:r w:rsidRPr="008809D6">
              <w:t>начальник отдела по взаимодействию с органами местного самоуправления администрации муниципального образования Щербиновский район.</w:t>
            </w:r>
          </w:p>
        </w:tc>
      </w:tr>
    </w:tbl>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roofErr w:type="gramStart"/>
      <w:r w:rsidRPr="008809D6">
        <w:t>Исполняющий</w:t>
      </w:r>
      <w:proofErr w:type="gramEnd"/>
      <w:r w:rsidRPr="008809D6">
        <w:t xml:space="preserve"> полномочия главы</w:t>
      </w:r>
    </w:p>
    <w:p w:rsidR="00AE52B3" w:rsidRPr="008809D6" w:rsidRDefault="00AE52B3" w:rsidP="008809D6">
      <w:pPr>
        <w:widowControl w:val="0"/>
        <w:autoSpaceDE w:val="0"/>
        <w:autoSpaceDN w:val="0"/>
        <w:adjustRightInd w:val="0"/>
        <w:jc w:val="both"/>
      </w:pPr>
      <w:r w:rsidRPr="008809D6">
        <w:t>муниципального образования</w:t>
      </w:r>
    </w:p>
    <w:p w:rsidR="00AE52B3" w:rsidRPr="008809D6" w:rsidRDefault="00AE52B3" w:rsidP="008809D6">
      <w:pPr>
        <w:widowControl w:val="0"/>
        <w:autoSpaceDE w:val="0"/>
        <w:autoSpaceDN w:val="0"/>
        <w:adjustRightInd w:val="0"/>
        <w:jc w:val="both"/>
      </w:pPr>
      <w:r w:rsidRPr="008809D6">
        <w:t xml:space="preserve">Щербиновский район                                                       </w:t>
      </w:r>
      <w:r w:rsidR="00A95B52" w:rsidRPr="008809D6">
        <w:t xml:space="preserve">                       </w:t>
      </w:r>
      <w:r w:rsidR="00DC39B0" w:rsidRPr="008809D6">
        <w:t xml:space="preserve">  </w:t>
      </w:r>
      <w:r w:rsidRPr="008809D6">
        <w:t xml:space="preserve">       </w:t>
      </w:r>
      <w:r w:rsidR="00CD2E53">
        <w:t xml:space="preserve">      </w:t>
      </w:r>
      <w:r w:rsidRPr="008809D6">
        <w:t xml:space="preserve">      Д.Н. Агашков</w:t>
      </w:r>
    </w:p>
    <w:p w:rsidR="00AE52B3" w:rsidRPr="008809D6" w:rsidRDefault="00AE52B3"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E52B3" w:rsidRPr="008809D6" w:rsidRDefault="00AE52B3" w:rsidP="008809D6">
      <w:pPr>
        <w:widowControl w:val="0"/>
        <w:tabs>
          <w:tab w:val="left" w:pos="7560"/>
        </w:tabs>
        <w:autoSpaceDE w:val="0"/>
        <w:autoSpaceDN w:val="0"/>
        <w:adjustRightInd w:val="0"/>
        <w:ind w:left="5580" w:firstLine="2"/>
        <w:jc w:val="center"/>
      </w:pPr>
      <w:r w:rsidRPr="008809D6">
        <w:lastRenderedPageBreak/>
        <w:t>ПРИЛОЖЕНИЕ № 3</w:t>
      </w:r>
    </w:p>
    <w:p w:rsidR="00AE52B3" w:rsidRPr="008809D6" w:rsidRDefault="00AE52B3" w:rsidP="008809D6">
      <w:pPr>
        <w:widowControl w:val="0"/>
        <w:tabs>
          <w:tab w:val="left" w:pos="7560"/>
        </w:tabs>
        <w:autoSpaceDE w:val="0"/>
        <w:autoSpaceDN w:val="0"/>
        <w:adjustRightInd w:val="0"/>
        <w:ind w:left="5580" w:firstLine="2"/>
        <w:jc w:val="center"/>
      </w:pPr>
    </w:p>
    <w:p w:rsidR="00AE52B3" w:rsidRPr="008809D6" w:rsidRDefault="00AE52B3" w:rsidP="008809D6">
      <w:pPr>
        <w:keepNext/>
        <w:tabs>
          <w:tab w:val="left" w:pos="7560"/>
        </w:tabs>
        <w:ind w:left="5580" w:firstLine="2"/>
        <w:jc w:val="center"/>
      </w:pPr>
      <w:r w:rsidRPr="008809D6">
        <w:t>УТВЕРЖДЕН</w:t>
      </w:r>
    </w:p>
    <w:p w:rsidR="00AE52B3" w:rsidRPr="008809D6" w:rsidRDefault="00AE52B3" w:rsidP="008809D6">
      <w:pPr>
        <w:widowControl w:val="0"/>
        <w:tabs>
          <w:tab w:val="left" w:pos="7560"/>
        </w:tabs>
        <w:autoSpaceDE w:val="0"/>
        <w:autoSpaceDN w:val="0"/>
        <w:adjustRightInd w:val="0"/>
        <w:ind w:left="5580" w:firstLine="2"/>
        <w:jc w:val="center"/>
      </w:pPr>
      <w:r w:rsidRPr="008809D6">
        <w:t>решением Совета</w:t>
      </w:r>
    </w:p>
    <w:p w:rsidR="00AE52B3" w:rsidRPr="008809D6" w:rsidRDefault="00AE52B3" w:rsidP="008809D6">
      <w:pPr>
        <w:widowControl w:val="0"/>
        <w:tabs>
          <w:tab w:val="left" w:pos="7560"/>
        </w:tabs>
        <w:autoSpaceDE w:val="0"/>
        <w:autoSpaceDN w:val="0"/>
        <w:adjustRightInd w:val="0"/>
        <w:ind w:left="5580" w:firstLine="2"/>
        <w:jc w:val="center"/>
      </w:pPr>
      <w:r w:rsidRPr="008809D6">
        <w:t>муниципального образования</w:t>
      </w:r>
    </w:p>
    <w:p w:rsidR="00AE52B3" w:rsidRPr="008809D6" w:rsidRDefault="00AE52B3" w:rsidP="008809D6">
      <w:pPr>
        <w:widowControl w:val="0"/>
        <w:tabs>
          <w:tab w:val="left" w:pos="7560"/>
        </w:tabs>
        <w:autoSpaceDE w:val="0"/>
        <w:autoSpaceDN w:val="0"/>
        <w:adjustRightInd w:val="0"/>
        <w:ind w:left="5580" w:firstLine="2"/>
        <w:jc w:val="center"/>
      </w:pPr>
      <w:r w:rsidRPr="008809D6">
        <w:t>Щербиновский район</w:t>
      </w:r>
    </w:p>
    <w:p w:rsidR="00AE52B3" w:rsidRPr="008809D6" w:rsidRDefault="00AE52B3" w:rsidP="008809D6">
      <w:pPr>
        <w:widowControl w:val="0"/>
        <w:autoSpaceDE w:val="0"/>
        <w:autoSpaceDN w:val="0"/>
        <w:adjustRightInd w:val="0"/>
        <w:ind w:left="5400"/>
        <w:jc w:val="center"/>
      </w:pPr>
      <w:r w:rsidRPr="008809D6">
        <w:t>от 27.04.2023 № 1</w:t>
      </w: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rPr>
          <w:b/>
        </w:rPr>
      </w:pPr>
    </w:p>
    <w:p w:rsidR="00AE52B3" w:rsidRPr="008809D6" w:rsidRDefault="00AE52B3" w:rsidP="008809D6">
      <w:pPr>
        <w:keepNext/>
        <w:jc w:val="center"/>
        <w:rPr>
          <w:b/>
        </w:rPr>
      </w:pPr>
      <w:r w:rsidRPr="008809D6">
        <w:rPr>
          <w:b/>
        </w:rPr>
        <w:t>ПОРЯДОК</w:t>
      </w:r>
    </w:p>
    <w:p w:rsidR="00AE52B3" w:rsidRPr="008809D6" w:rsidRDefault="00AE52B3" w:rsidP="008809D6">
      <w:pPr>
        <w:widowControl w:val="0"/>
        <w:autoSpaceDE w:val="0"/>
        <w:autoSpaceDN w:val="0"/>
        <w:adjustRightInd w:val="0"/>
        <w:jc w:val="center"/>
        <w:rPr>
          <w:b/>
        </w:rPr>
      </w:pPr>
      <w:r w:rsidRPr="008809D6">
        <w:rPr>
          <w:b/>
        </w:rPr>
        <w:t xml:space="preserve">учета предложений и участия граждан в обсуждении проекта </w:t>
      </w:r>
    </w:p>
    <w:p w:rsidR="00AE52B3" w:rsidRPr="008809D6" w:rsidRDefault="00AE52B3" w:rsidP="00CD2E53">
      <w:pPr>
        <w:widowControl w:val="0"/>
        <w:autoSpaceDE w:val="0"/>
        <w:autoSpaceDN w:val="0"/>
        <w:adjustRightInd w:val="0"/>
        <w:jc w:val="center"/>
        <w:rPr>
          <w:b/>
        </w:rPr>
      </w:pPr>
      <w:r w:rsidRPr="008809D6">
        <w:rPr>
          <w:b/>
        </w:rPr>
        <w:t xml:space="preserve">Устава муниципального образования Щербиновский район </w:t>
      </w: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ind w:firstLine="709"/>
        <w:jc w:val="center"/>
      </w:pPr>
    </w:p>
    <w:p w:rsidR="00AE52B3" w:rsidRPr="008809D6" w:rsidRDefault="00AE52B3" w:rsidP="008809D6">
      <w:pPr>
        <w:widowControl w:val="0"/>
        <w:autoSpaceDE w:val="0"/>
        <w:autoSpaceDN w:val="0"/>
        <w:adjustRightInd w:val="0"/>
        <w:ind w:firstLine="709"/>
        <w:jc w:val="both"/>
        <w:rPr>
          <w:b/>
        </w:rPr>
      </w:pPr>
      <w:r w:rsidRPr="008809D6">
        <w:t>1. Население муниципального образования Щербиновский район на следующий день после официального опубликования (обнародования) проекта Устава муниципального образования Щербиновский район (далее - Устав) вправе участвовать в его обсуждении в следующих формах:</w:t>
      </w:r>
    </w:p>
    <w:p w:rsidR="00AE52B3" w:rsidRPr="008809D6" w:rsidRDefault="00AE52B3" w:rsidP="008809D6">
      <w:pPr>
        <w:widowControl w:val="0"/>
        <w:tabs>
          <w:tab w:val="left" w:pos="0"/>
        </w:tabs>
        <w:autoSpaceDE w:val="0"/>
        <w:autoSpaceDN w:val="0"/>
        <w:adjustRightInd w:val="0"/>
        <w:ind w:firstLine="709"/>
        <w:jc w:val="both"/>
      </w:pPr>
      <w:r w:rsidRPr="008809D6">
        <w:t xml:space="preserve">1) проведения собраний граждан по месту жительства; </w:t>
      </w:r>
    </w:p>
    <w:p w:rsidR="00AE52B3" w:rsidRPr="008809D6" w:rsidRDefault="00AE52B3" w:rsidP="008809D6">
      <w:pPr>
        <w:widowControl w:val="0"/>
        <w:tabs>
          <w:tab w:val="left" w:pos="0"/>
        </w:tabs>
        <w:autoSpaceDE w:val="0"/>
        <w:autoSpaceDN w:val="0"/>
        <w:adjustRightInd w:val="0"/>
        <w:ind w:firstLine="709"/>
        <w:jc w:val="both"/>
      </w:pPr>
      <w:r w:rsidRPr="008809D6">
        <w:t xml:space="preserve">2) массового обсуждения проекта Устава в порядке, предусмотренном настоящим Порядком;                                                                                                                                                                                                                                                                                                           </w:t>
      </w:r>
    </w:p>
    <w:p w:rsidR="00AE52B3" w:rsidRPr="008809D6" w:rsidRDefault="00AE52B3" w:rsidP="008809D6">
      <w:pPr>
        <w:widowControl w:val="0"/>
        <w:tabs>
          <w:tab w:val="left" w:pos="708"/>
        </w:tabs>
        <w:autoSpaceDE w:val="0"/>
        <w:autoSpaceDN w:val="0"/>
        <w:adjustRightInd w:val="0"/>
        <w:ind w:firstLine="709"/>
        <w:jc w:val="both"/>
      </w:pPr>
      <w:r w:rsidRPr="008809D6">
        <w:t>3) проведения публичных слушаний по проекту Устава.</w:t>
      </w:r>
    </w:p>
    <w:p w:rsidR="00AE52B3" w:rsidRPr="008809D6" w:rsidRDefault="00AE52B3" w:rsidP="008809D6">
      <w:pPr>
        <w:widowControl w:val="0"/>
        <w:tabs>
          <w:tab w:val="left" w:pos="708"/>
        </w:tabs>
        <w:autoSpaceDE w:val="0"/>
        <w:autoSpaceDN w:val="0"/>
        <w:adjustRightInd w:val="0"/>
        <w:ind w:firstLine="709"/>
        <w:jc w:val="both"/>
      </w:pPr>
      <w:r w:rsidRPr="008809D6">
        <w:t>2. Предложения о дополнениях и (или) изменениях по официально опубликованному (обнародованному) проекту Устава (далее – предложения), выдвинутые населением на публичных слушаниях, указываются в итоговом документе публичных слушаний, который передается в рабочую группу по учету предложений по проекту Устава (далее - рабочая группа).</w:t>
      </w:r>
    </w:p>
    <w:p w:rsidR="00AE52B3" w:rsidRPr="008809D6" w:rsidRDefault="00AE52B3" w:rsidP="008809D6">
      <w:pPr>
        <w:widowControl w:val="0"/>
        <w:autoSpaceDE w:val="0"/>
        <w:autoSpaceDN w:val="0"/>
        <w:adjustRightInd w:val="0"/>
        <w:ind w:firstLine="709"/>
        <w:jc w:val="both"/>
      </w:pPr>
      <w:r w:rsidRPr="008809D6">
        <w:t xml:space="preserve">3. Предложения населения к официально опубликованному проекту Устава вносятся со </w:t>
      </w:r>
      <w:proofErr w:type="gramStart"/>
      <w:r w:rsidRPr="008809D6">
        <w:t>дня, следующего за днем его официального опубликования в рабочую группу и рассматриваются</w:t>
      </w:r>
      <w:proofErr w:type="gramEnd"/>
      <w:r w:rsidRPr="008809D6">
        <w:t xml:space="preserve"> ею в соответствии с настоящим Порядком.</w:t>
      </w:r>
    </w:p>
    <w:p w:rsidR="00AE52B3" w:rsidRPr="008809D6" w:rsidRDefault="00AE52B3" w:rsidP="008809D6">
      <w:pPr>
        <w:widowControl w:val="0"/>
        <w:autoSpaceDE w:val="0"/>
        <w:autoSpaceDN w:val="0"/>
        <w:adjustRightInd w:val="0"/>
        <w:ind w:firstLine="709"/>
        <w:jc w:val="both"/>
      </w:pPr>
      <w:r w:rsidRPr="008809D6">
        <w:t>4. Предложения по проекту Устава  вносятся  гражданами Российской Федерации, постоянно проживающими на территории муниципального образования Щербиновский район и обладающими активным избирательным правом.</w:t>
      </w:r>
    </w:p>
    <w:p w:rsidR="00AE52B3" w:rsidRPr="008809D6" w:rsidRDefault="00AE52B3" w:rsidP="008809D6">
      <w:pPr>
        <w:widowControl w:val="0"/>
        <w:tabs>
          <w:tab w:val="left" w:pos="426"/>
          <w:tab w:val="left" w:pos="840"/>
        </w:tabs>
        <w:autoSpaceDE w:val="0"/>
        <w:autoSpaceDN w:val="0"/>
        <w:adjustRightInd w:val="0"/>
        <w:ind w:firstLine="709"/>
        <w:jc w:val="both"/>
      </w:pPr>
      <w:r w:rsidRPr="008809D6">
        <w:t>5. Предложения граждан по официально опубликованному проекту Устава направляются в рабочую группу в течение 25 календарных дней со дня, следующего за днем опубликования указанного проекта, по адресу: 353620, станица Старощербиновская, ул. Советов, 68, кабинет 207 (телефон 7-81-62).</w:t>
      </w:r>
    </w:p>
    <w:p w:rsidR="00AE52B3" w:rsidRPr="008809D6" w:rsidRDefault="00AE52B3" w:rsidP="008809D6">
      <w:pPr>
        <w:widowControl w:val="0"/>
        <w:tabs>
          <w:tab w:val="left" w:pos="426"/>
          <w:tab w:val="left" w:pos="840"/>
        </w:tabs>
        <w:autoSpaceDE w:val="0"/>
        <w:autoSpaceDN w:val="0"/>
        <w:adjustRightInd w:val="0"/>
        <w:ind w:firstLine="709"/>
        <w:jc w:val="both"/>
        <w:rPr>
          <w:spacing w:val="-6"/>
        </w:rPr>
      </w:pPr>
      <w:r w:rsidRPr="008809D6">
        <w:rPr>
          <w:spacing w:val="-6"/>
        </w:rPr>
        <w:t>6. Гражданин (группа граждан) оформляет предложения по проекту  Устава по форме согласно приложению № 1 к настоящему Порядку и направляет их в рабочую группу с приложением сведений по форме согласно приложению № 2 к настоящему Порядку.</w:t>
      </w:r>
    </w:p>
    <w:p w:rsidR="00AE52B3" w:rsidRPr="008809D6" w:rsidRDefault="00AE52B3" w:rsidP="008809D6">
      <w:pPr>
        <w:widowControl w:val="0"/>
        <w:tabs>
          <w:tab w:val="left" w:pos="708"/>
        </w:tabs>
        <w:autoSpaceDE w:val="0"/>
        <w:autoSpaceDN w:val="0"/>
        <w:adjustRightInd w:val="0"/>
        <w:ind w:firstLine="709"/>
        <w:jc w:val="both"/>
      </w:pPr>
      <w:r w:rsidRPr="008809D6">
        <w:t>7. Внесенные предложения регистрируются рабочей группой.</w:t>
      </w:r>
    </w:p>
    <w:p w:rsidR="00AE52B3" w:rsidRPr="008809D6" w:rsidRDefault="00AE52B3" w:rsidP="008809D6">
      <w:pPr>
        <w:widowControl w:val="0"/>
        <w:autoSpaceDE w:val="0"/>
        <w:autoSpaceDN w:val="0"/>
        <w:adjustRightInd w:val="0"/>
        <w:ind w:firstLine="709"/>
        <w:jc w:val="both"/>
      </w:pPr>
      <w:r w:rsidRPr="008809D6">
        <w:t>8. Предложения должны соответствовать:</w:t>
      </w:r>
    </w:p>
    <w:p w:rsidR="00AE52B3" w:rsidRPr="008809D6" w:rsidRDefault="00AE52B3" w:rsidP="008809D6">
      <w:pPr>
        <w:widowControl w:val="0"/>
        <w:autoSpaceDE w:val="0"/>
        <w:autoSpaceDN w:val="0"/>
        <w:adjustRightInd w:val="0"/>
        <w:ind w:firstLine="709"/>
        <w:jc w:val="both"/>
      </w:pPr>
      <w:r w:rsidRPr="008809D6">
        <w:t>1) Конституции Российской Федерации, требованиям Федерального закона от 06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w:t>
      </w:r>
    </w:p>
    <w:p w:rsidR="00AE52B3" w:rsidRPr="008809D6" w:rsidRDefault="00AE52B3" w:rsidP="008809D6">
      <w:pPr>
        <w:widowControl w:val="0"/>
        <w:autoSpaceDE w:val="0"/>
        <w:autoSpaceDN w:val="0"/>
        <w:adjustRightInd w:val="0"/>
        <w:ind w:firstLine="709"/>
        <w:jc w:val="both"/>
      </w:pPr>
      <w:r w:rsidRPr="008809D6">
        <w:t>2) следующим требованиям:</w:t>
      </w:r>
    </w:p>
    <w:p w:rsidR="00AE52B3" w:rsidRPr="008809D6" w:rsidRDefault="00AE52B3" w:rsidP="008809D6">
      <w:pPr>
        <w:widowControl w:val="0"/>
        <w:autoSpaceDE w:val="0"/>
        <w:autoSpaceDN w:val="0"/>
        <w:adjustRightInd w:val="0"/>
        <w:ind w:firstLine="709"/>
        <w:jc w:val="both"/>
      </w:pPr>
      <w:r w:rsidRPr="008809D6">
        <w:t>а) обеспечивать однозначное толкование положений проекта Устава;</w:t>
      </w:r>
    </w:p>
    <w:p w:rsidR="00AE52B3" w:rsidRPr="008809D6" w:rsidRDefault="00AE52B3" w:rsidP="008809D6">
      <w:pPr>
        <w:widowControl w:val="0"/>
        <w:autoSpaceDE w:val="0"/>
        <w:autoSpaceDN w:val="0"/>
        <w:adjustRightInd w:val="0"/>
        <w:ind w:firstLine="709"/>
        <w:jc w:val="both"/>
      </w:pPr>
      <w:r w:rsidRPr="008809D6">
        <w:t>б) не допускать противоречие либо несогласованность с иными положениями проекта Устава.</w:t>
      </w:r>
    </w:p>
    <w:p w:rsidR="00AE52B3" w:rsidRPr="008809D6" w:rsidRDefault="00AE52B3" w:rsidP="008809D6">
      <w:pPr>
        <w:widowControl w:val="0"/>
        <w:autoSpaceDE w:val="0"/>
        <w:autoSpaceDN w:val="0"/>
        <w:adjustRightInd w:val="0"/>
        <w:ind w:firstLine="709"/>
        <w:jc w:val="both"/>
      </w:pPr>
      <w:r w:rsidRPr="008809D6">
        <w:t xml:space="preserve">9. Предложения, внесенные с нарушением требований и сроков, предусмотренных </w:t>
      </w:r>
      <w:r w:rsidRPr="008809D6">
        <w:lastRenderedPageBreak/>
        <w:t>настоящим Порядком, по решению рабочей группы не рассматриваются.</w:t>
      </w:r>
    </w:p>
    <w:p w:rsidR="00AE52B3" w:rsidRPr="008809D6" w:rsidRDefault="00AE52B3" w:rsidP="008809D6">
      <w:pPr>
        <w:widowControl w:val="0"/>
        <w:autoSpaceDE w:val="0"/>
        <w:autoSpaceDN w:val="0"/>
        <w:adjustRightInd w:val="0"/>
        <w:ind w:firstLine="709"/>
        <w:jc w:val="both"/>
      </w:pPr>
      <w:r w:rsidRPr="008809D6">
        <w:t>10. По результатам рассмотрения поступивших предложений граждан рабочая группа составляет заключение, содержащее рекомендации о внесении предложенных изменений в проект Устава либо об отклонении предложений.</w:t>
      </w:r>
    </w:p>
    <w:p w:rsidR="00AE52B3" w:rsidRPr="008809D6" w:rsidRDefault="00AE52B3" w:rsidP="008809D6">
      <w:pPr>
        <w:widowControl w:val="0"/>
        <w:autoSpaceDE w:val="0"/>
        <w:autoSpaceDN w:val="0"/>
        <w:adjustRightInd w:val="0"/>
        <w:ind w:firstLine="709"/>
        <w:jc w:val="both"/>
      </w:pPr>
      <w:r w:rsidRPr="008809D6">
        <w:t>11. Перед решением вопроса о принятии (включении в те</w:t>
      </w:r>
      <w:proofErr w:type="gramStart"/>
      <w:r w:rsidRPr="008809D6">
        <w:t>кст пр</w:t>
      </w:r>
      <w:proofErr w:type="gramEnd"/>
      <w:r w:rsidRPr="008809D6">
        <w:t>оекта  Устава) или отклонении предложений, рекомендованных рабочей группой, Совет муниципального образования Щербиновский район заслушивает доклад председателя Совета муниципального образования Щербиновский район либо уполномоченного члена рабочей группы о деятельности рабочей группы.</w:t>
      </w:r>
    </w:p>
    <w:p w:rsidR="00AE52B3" w:rsidRPr="008809D6" w:rsidRDefault="00AE52B3" w:rsidP="008809D6">
      <w:pPr>
        <w:widowControl w:val="0"/>
        <w:tabs>
          <w:tab w:val="left" w:pos="840"/>
        </w:tabs>
        <w:autoSpaceDE w:val="0"/>
        <w:autoSpaceDN w:val="0"/>
        <w:adjustRightInd w:val="0"/>
        <w:ind w:firstLine="709"/>
        <w:jc w:val="both"/>
      </w:pPr>
      <w:r w:rsidRPr="008809D6">
        <w:t xml:space="preserve">       </w:t>
      </w:r>
    </w:p>
    <w:p w:rsidR="00AE52B3" w:rsidRPr="008809D6" w:rsidRDefault="00AE52B3" w:rsidP="008809D6">
      <w:pPr>
        <w:widowControl w:val="0"/>
        <w:tabs>
          <w:tab w:val="left" w:pos="840"/>
        </w:tabs>
        <w:autoSpaceDE w:val="0"/>
        <w:autoSpaceDN w:val="0"/>
        <w:adjustRightInd w:val="0"/>
        <w:ind w:firstLine="709"/>
        <w:jc w:val="both"/>
      </w:pPr>
    </w:p>
    <w:p w:rsidR="00AE52B3" w:rsidRPr="008809D6" w:rsidRDefault="00AE52B3" w:rsidP="008809D6">
      <w:pPr>
        <w:widowControl w:val="0"/>
        <w:tabs>
          <w:tab w:val="left" w:pos="840"/>
        </w:tabs>
        <w:autoSpaceDE w:val="0"/>
        <w:autoSpaceDN w:val="0"/>
        <w:adjustRightInd w:val="0"/>
        <w:jc w:val="both"/>
      </w:pPr>
      <w:r w:rsidRPr="008809D6">
        <w:t xml:space="preserve">              </w:t>
      </w:r>
    </w:p>
    <w:p w:rsidR="00AE52B3" w:rsidRPr="008809D6" w:rsidRDefault="00AE52B3" w:rsidP="008809D6">
      <w:pPr>
        <w:widowControl w:val="0"/>
        <w:tabs>
          <w:tab w:val="left" w:pos="840"/>
        </w:tabs>
        <w:autoSpaceDE w:val="0"/>
        <w:autoSpaceDN w:val="0"/>
        <w:adjustRightInd w:val="0"/>
        <w:jc w:val="both"/>
      </w:pPr>
      <w:proofErr w:type="gramStart"/>
      <w:r w:rsidRPr="008809D6">
        <w:t>Исполняющий</w:t>
      </w:r>
      <w:proofErr w:type="gramEnd"/>
      <w:r w:rsidRPr="008809D6">
        <w:t xml:space="preserve"> полномочия главы </w:t>
      </w:r>
    </w:p>
    <w:p w:rsidR="00AE52B3" w:rsidRPr="008809D6" w:rsidRDefault="00AE52B3" w:rsidP="008809D6">
      <w:pPr>
        <w:widowControl w:val="0"/>
        <w:tabs>
          <w:tab w:val="left" w:pos="840"/>
        </w:tabs>
        <w:autoSpaceDE w:val="0"/>
        <w:autoSpaceDN w:val="0"/>
        <w:adjustRightInd w:val="0"/>
        <w:jc w:val="both"/>
      </w:pPr>
      <w:r w:rsidRPr="008809D6">
        <w:t xml:space="preserve">муниципального образования </w:t>
      </w:r>
    </w:p>
    <w:p w:rsidR="00AE52B3" w:rsidRPr="008809D6" w:rsidRDefault="00AE52B3" w:rsidP="008809D6">
      <w:pPr>
        <w:widowControl w:val="0"/>
        <w:autoSpaceDE w:val="0"/>
        <w:autoSpaceDN w:val="0"/>
        <w:adjustRightInd w:val="0"/>
        <w:jc w:val="both"/>
      </w:pPr>
      <w:r w:rsidRPr="008809D6">
        <w:t xml:space="preserve">Щербиновский район                                                                     </w:t>
      </w:r>
      <w:r w:rsidR="00A95B52" w:rsidRPr="008809D6">
        <w:t xml:space="preserve">  </w:t>
      </w:r>
      <w:r w:rsidR="00DC39B0" w:rsidRPr="008809D6">
        <w:t xml:space="preserve">         </w:t>
      </w:r>
      <w:r w:rsidR="00CD2E53">
        <w:t xml:space="preserve">      </w:t>
      </w:r>
      <w:r w:rsidR="00DC39B0" w:rsidRPr="008809D6">
        <w:t xml:space="preserve">          </w:t>
      </w:r>
      <w:r w:rsidRPr="008809D6">
        <w:t xml:space="preserve">   Д.Н. Агашков</w:t>
      </w: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A95B52" w:rsidRPr="008809D6" w:rsidRDefault="00A95B52" w:rsidP="008809D6">
      <w:pPr>
        <w:widowControl w:val="0"/>
        <w:autoSpaceDE w:val="0"/>
        <w:autoSpaceDN w:val="0"/>
        <w:adjustRightInd w:val="0"/>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Default="00DC39B0"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Default="00CD2E53" w:rsidP="008809D6">
      <w:pPr>
        <w:widowControl w:val="0"/>
        <w:autoSpaceDE w:val="0"/>
        <w:autoSpaceDN w:val="0"/>
        <w:adjustRightInd w:val="0"/>
        <w:jc w:val="center"/>
      </w:pPr>
    </w:p>
    <w:p w:rsidR="00CD2E53" w:rsidRPr="008809D6" w:rsidRDefault="00CD2E53"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DC39B0" w:rsidRPr="008809D6" w:rsidRDefault="00DC39B0" w:rsidP="008809D6">
      <w:pPr>
        <w:widowControl w:val="0"/>
        <w:autoSpaceDE w:val="0"/>
        <w:autoSpaceDN w:val="0"/>
        <w:adjustRightInd w:val="0"/>
        <w:jc w:val="center"/>
      </w:pPr>
    </w:p>
    <w:p w:rsidR="00AE52B3" w:rsidRPr="008809D6" w:rsidRDefault="00CD2E53" w:rsidP="00CD2E53">
      <w:pPr>
        <w:widowControl w:val="0"/>
        <w:autoSpaceDE w:val="0"/>
        <w:autoSpaceDN w:val="0"/>
        <w:adjustRightInd w:val="0"/>
        <w:jc w:val="center"/>
      </w:pPr>
      <w:r>
        <w:lastRenderedPageBreak/>
        <w:t xml:space="preserve">                                                                                   </w:t>
      </w:r>
      <w:r w:rsidR="00AE52B3" w:rsidRPr="008809D6">
        <w:t>ПРИЛОЖЕНИЕ № 1</w:t>
      </w:r>
    </w:p>
    <w:p w:rsidR="00AE52B3" w:rsidRPr="008809D6" w:rsidRDefault="00AE52B3" w:rsidP="008809D6">
      <w:pPr>
        <w:widowControl w:val="0"/>
        <w:autoSpaceDE w:val="0"/>
        <w:autoSpaceDN w:val="0"/>
        <w:adjustRightInd w:val="0"/>
        <w:ind w:left="4248" w:firstLine="708"/>
        <w:jc w:val="center"/>
      </w:pPr>
      <w:r w:rsidRPr="008809D6">
        <w:t>к Порядку учета предложений</w:t>
      </w:r>
    </w:p>
    <w:p w:rsidR="00AE52B3" w:rsidRPr="008809D6" w:rsidRDefault="00AE52B3" w:rsidP="008809D6">
      <w:pPr>
        <w:widowControl w:val="0"/>
        <w:autoSpaceDE w:val="0"/>
        <w:autoSpaceDN w:val="0"/>
        <w:adjustRightInd w:val="0"/>
        <w:ind w:left="4248" w:firstLine="708"/>
        <w:jc w:val="center"/>
      </w:pPr>
      <w:r w:rsidRPr="008809D6">
        <w:t>и участия граждан в обсуждении</w:t>
      </w:r>
    </w:p>
    <w:p w:rsidR="00AE52B3" w:rsidRPr="008809D6" w:rsidRDefault="00AE52B3" w:rsidP="008809D6">
      <w:pPr>
        <w:widowControl w:val="0"/>
        <w:autoSpaceDE w:val="0"/>
        <w:autoSpaceDN w:val="0"/>
        <w:adjustRightInd w:val="0"/>
        <w:ind w:left="4956"/>
        <w:jc w:val="center"/>
      </w:pPr>
      <w:r w:rsidRPr="008809D6">
        <w:t>проекта Устава муниципального</w:t>
      </w:r>
    </w:p>
    <w:p w:rsidR="00AE52B3" w:rsidRPr="008809D6" w:rsidRDefault="00AE52B3" w:rsidP="008809D6">
      <w:pPr>
        <w:widowControl w:val="0"/>
        <w:autoSpaceDE w:val="0"/>
        <w:autoSpaceDN w:val="0"/>
        <w:adjustRightInd w:val="0"/>
        <w:ind w:left="4248" w:firstLine="708"/>
        <w:jc w:val="center"/>
      </w:pPr>
      <w:r w:rsidRPr="008809D6">
        <w:t>образования Щербиновский район</w:t>
      </w:r>
    </w:p>
    <w:p w:rsidR="00AE52B3" w:rsidRPr="008809D6" w:rsidRDefault="00AE52B3" w:rsidP="008809D6">
      <w:pPr>
        <w:widowControl w:val="0"/>
        <w:autoSpaceDE w:val="0"/>
        <w:autoSpaceDN w:val="0"/>
        <w:adjustRightInd w:val="0"/>
        <w:jc w:val="right"/>
      </w:pP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r w:rsidRPr="008809D6">
        <w:t>ПРЕДЛОЖЕНИЯ</w:t>
      </w:r>
    </w:p>
    <w:p w:rsidR="00AE52B3" w:rsidRPr="008809D6" w:rsidRDefault="00AE52B3" w:rsidP="008809D6">
      <w:pPr>
        <w:widowControl w:val="0"/>
        <w:autoSpaceDE w:val="0"/>
        <w:autoSpaceDN w:val="0"/>
        <w:adjustRightInd w:val="0"/>
        <w:jc w:val="center"/>
      </w:pPr>
      <w:r w:rsidRPr="008809D6">
        <w:t xml:space="preserve">по проекту  Устава </w:t>
      </w: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1199"/>
        <w:gridCol w:w="1962"/>
        <w:gridCol w:w="2071"/>
        <w:gridCol w:w="2071"/>
        <w:gridCol w:w="1857"/>
      </w:tblGrid>
      <w:tr w:rsidR="00AE52B3" w:rsidRPr="008809D6" w:rsidTr="00EE5238">
        <w:trPr>
          <w:trHeight w:val="986"/>
        </w:trPr>
        <w:tc>
          <w:tcPr>
            <w:tcW w:w="545" w:type="dxa"/>
          </w:tcPr>
          <w:p w:rsidR="00AE52B3" w:rsidRPr="008809D6" w:rsidRDefault="00AE52B3" w:rsidP="008809D6">
            <w:pPr>
              <w:widowControl w:val="0"/>
              <w:autoSpaceDE w:val="0"/>
              <w:autoSpaceDN w:val="0"/>
              <w:adjustRightInd w:val="0"/>
              <w:jc w:val="center"/>
            </w:pPr>
            <w:r w:rsidRPr="008809D6">
              <w:t>№</w:t>
            </w:r>
          </w:p>
          <w:p w:rsidR="00AE52B3" w:rsidRPr="008809D6" w:rsidRDefault="00AE52B3" w:rsidP="008809D6">
            <w:pPr>
              <w:widowControl w:val="0"/>
              <w:autoSpaceDE w:val="0"/>
              <w:autoSpaceDN w:val="0"/>
              <w:adjustRightInd w:val="0"/>
              <w:jc w:val="center"/>
            </w:pPr>
            <w:proofErr w:type="gramStart"/>
            <w:r w:rsidRPr="008809D6">
              <w:t>п</w:t>
            </w:r>
            <w:proofErr w:type="gramEnd"/>
            <w:r w:rsidRPr="008809D6">
              <w:t>/п</w:t>
            </w:r>
          </w:p>
        </w:tc>
        <w:tc>
          <w:tcPr>
            <w:tcW w:w="1199" w:type="dxa"/>
          </w:tcPr>
          <w:p w:rsidR="00AE52B3" w:rsidRPr="008809D6" w:rsidRDefault="00AE52B3" w:rsidP="008809D6">
            <w:pPr>
              <w:widowControl w:val="0"/>
              <w:autoSpaceDE w:val="0"/>
              <w:autoSpaceDN w:val="0"/>
              <w:adjustRightInd w:val="0"/>
              <w:jc w:val="center"/>
            </w:pPr>
            <w:r w:rsidRPr="008809D6">
              <w:t>Пункт, подпункт</w:t>
            </w:r>
          </w:p>
        </w:tc>
        <w:tc>
          <w:tcPr>
            <w:tcW w:w="1962" w:type="dxa"/>
          </w:tcPr>
          <w:p w:rsidR="00AE52B3" w:rsidRPr="008809D6" w:rsidRDefault="00AE52B3" w:rsidP="008809D6">
            <w:pPr>
              <w:widowControl w:val="0"/>
              <w:autoSpaceDE w:val="0"/>
              <w:autoSpaceDN w:val="0"/>
              <w:adjustRightInd w:val="0"/>
              <w:jc w:val="center"/>
            </w:pPr>
            <w:r w:rsidRPr="008809D6">
              <w:t>Те</w:t>
            </w:r>
            <w:proofErr w:type="gramStart"/>
            <w:r w:rsidRPr="008809D6">
              <w:t>кст пр</w:t>
            </w:r>
            <w:proofErr w:type="gramEnd"/>
            <w:r w:rsidRPr="008809D6">
              <w:t>оекта Устава</w:t>
            </w:r>
          </w:p>
        </w:tc>
        <w:tc>
          <w:tcPr>
            <w:tcW w:w="2071" w:type="dxa"/>
          </w:tcPr>
          <w:p w:rsidR="00AE52B3" w:rsidRPr="008809D6" w:rsidRDefault="00AE52B3" w:rsidP="008809D6">
            <w:pPr>
              <w:widowControl w:val="0"/>
              <w:autoSpaceDE w:val="0"/>
              <w:autoSpaceDN w:val="0"/>
              <w:adjustRightInd w:val="0"/>
              <w:jc w:val="center"/>
            </w:pPr>
            <w:r w:rsidRPr="008809D6">
              <w:t>Текст поправки</w:t>
            </w:r>
          </w:p>
        </w:tc>
        <w:tc>
          <w:tcPr>
            <w:tcW w:w="2071" w:type="dxa"/>
          </w:tcPr>
          <w:p w:rsidR="00AE52B3" w:rsidRPr="008809D6" w:rsidRDefault="00AE52B3" w:rsidP="008809D6">
            <w:pPr>
              <w:widowControl w:val="0"/>
              <w:autoSpaceDE w:val="0"/>
              <w:autoSpaceDN w:val="0"/>
              <w:adjustRightInd w:val="0"/>
              <w:jc w:val="center"/>
            </w:pPr>
            <w:r w:rsidRPr="008809D6">
              <w:t>Те</w:t>
            </w:r>
            <w:proofErr w:type="gramStart"/>
            <w:r w:rsidRPr="008809D6">
              <w:t>кст пр</w:t>
            </w:r>
            <w:proofErr w:type="gramEnd"/>
            <w:r w:rsidRPr="008809D6">
              <w:t>оекта Устава с учетом поправки</w:t>
            </w:r>
          </w:p>
        </w:tc>
        <w:tc>
          <w:tcPr>
            <w:tcW w:w="1857" w:type="dxa"/>
          </w:tcPr>
          <w:p w:rsidR="00AE52B3" w:rsidRPr="008809D6" w:rsidRDefault="00AE52B3" w:rsidP="008809D6">
            <w:pPr>
              <w:widowControl w:val="0"/>
              <w:autoSpaceDE w:val="0"/>
              <w:autoSpaceDN w:val="0"/>
              <w:adjustRightInd w:val="0"/>
              <w:jc w:val="center"/>
            </w:pPr>
            <w:r w:rsidRPr="008809D6">
              <w:t>Кем внесена поправка</w:t>
            </w:r>
          </w:p>
        </w:tc>
      </w:tr>
      <w:tr w:rsidR="00AE52B3" w:rsidRPr="008809D6" w:rsidTr="00EE5238">
        <w:trPr>
          <w:trHeight w:val="525"/>
        </w:trPr>
        <w:tc>
          <w:tcPr>
            <w:tcW w:w="545" w:type="dxa"/>
          </w:tcPr>
          <w:p w:rsidR="00AE52B3" w:rsidRPr="008809D6" w:rsidRDefault="00AE52B3" w:rsidP="008809D6">
            <w:pPr>
              <w:widowControl w:val="0"/>
              <w:autoSpaceDE w:val="0"/>
              <w:autoSpaceDN w:val="0"/>
              <w:adjustRightInd w:val="0"/>
              <w:jc w:val="center"/>
            </w:pPr>
          </w:p>
        </w:tc>
        <w:tc>
          <w:tcPr>
            <w:tcW w:w="1199" w:type="dxa"/>
          </w:tcPr>
          <w:p w:rsidR="00AE52B3" w:rsidRPr="008809D6" w:rsidRDefault="00AE52B3" w:rsidP="008809D6">
            <w:pPr>
              <w:widowControl w:val="0"/>
              <w:autoSpaceDE w:val="0"/>
              <w:autoSpaceDN w:val="0"/>
              <w:adjustRightInd w:val="0"/>
              <w:jc w:val="center"/>
            </w:pPr>
          </w:p>
        </w:tc>
        <w:tc>
          <w:tcPr>
            <w:tcW w:w="1962" w:type="dxa"/>
          </w:tcPr>
          <w:p w:rsidR="00AE52B3" w:rsidRPr="008809D6" w:rsidRDefault="00AE52B3" w:rsidP="008809D6">
            <w:pPr>
              <w:widowControl w:val="0"/>
              <w:autoSpaceDE w:val="0"/>
              <w:autoSpaceDN w:val="0"/>
              <w:adjustRightInd w:val="0"/>
              <w:jc w:val="center"/>
            </w:pPr>
          </w:p>
        </w:tc>
        <w:tc>
          <w:tcPr>
            <w:tcW w:w="2071" w:type="dxa"/>
          </w:tcPr>
          <w:p w:rsidR="00AE52B3" w:rsidRPr="008809D6" w:rsidRDefault="00AE52B3" w:rsidP="008809D6">
            <w:pPr>
              <w:widowControl w:val="0"/>
              <w:autoSpaceDE w:val="0"/>
              <w:autoSpaceDN w:val="0"/>
              <w:adjustRightInd w:val="0"/>
              <w:jc w:val="center"/>
            </w:pPr>
          </w:p>
        </w:tc>
        <w:tc>
          <w:tcPr>
            <w:tcW w:w="2071" w:type="dxa"/>
          </w:tcPr>
          <w:p w:rsidR="00AE52B3" w:rsidRPr="008809D6" w:rsidRDefault="00AE52B3" w:rsidP="008809D6">
            <w:pPr>
              <w:widowControl w:val="0"/>
              <w:autoSpaceDE w:val="0"/>
              <w:autoSpaceDN w:val="0"/>
              <w:adjustRightInd w:val="0"/>
              <w:jc w:val="center"/>
            </w:pPr>
          </w:p>
        </w:tc>
        <w:tc>
          <w:tcPr>
            <w:tcW w:w="1857" w:type="dxa"/>
          </w:tcPr>
          <w:p w:rsidR="00AE52B3" w:rsidRPr="008809D6" w:rsidRDefault="00AE52B3" w:rsidP="008809D6">
            <w:pPr>
              <w:widowControl w:val="0"/>
              <w:autoSpaceDE w:val="0"/>
              <w:autoSpaceDN w:val="0"/>
              <w:adjustRightInd w:val="0"/>
            </w:pPr>
          </w:p>
        </w:tc>
      </w:tr>
    </w:tbl>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pPr>
      <w:r w:rsidRPr="008809D6">
        <w:t>Подпись гражданина (граждан)</w:t>
      </w: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Default="00AE52B3" w:rsidP="008809D6">
      <w:pPr>
        <w:widowControl w:val="0"/>
        <w:autoSpaceDE w:val="0"/>
        <w:autoSpaceDN w:val="0"/>
        <w:adjustRightInd w:val="0"/>
      </w:pPr>
    </w:p>
    <w:p w:rsidR="00CD2E53" w:rsidRPr="008809D6" w:rsidRDefault="00CD2E53" w:rsidP="008809D6">
      <w:pPr>
        <w:widowControl w:val="0"/>
        <w:autoSpaceDE w:val="0"/>
        <w:autoSpaceDN w:val="0"/>
        <w:adjustRightInd w:val="0"/>
      </w:pPr>
    </w:p>
    <w:p w:rsidR="00AE52B3" w:rsidRPr="008809D6" w:rsidRDefault="00AE52B3" w:rsidP="008809D6">
      <w:pPr>
        <w:widowControl w:val="0"/>
        <w:autoSpaceDE w:val="0"/>
        <w:autoSpaceDN w:val="0"/>
        <w:adjustRightInd w:val="0"/>
      </w:pPr>
      <w:r w:rsidRPr="008809D6">
        <w:t xml:space="preserve">                                                                            </w:t>
      </w:r>
      <w:r w:rsidR="00DC39B0" w:rsidRPr="008809D6">
        <w:t xml:space="preserve">         </w:t>
      </w:r>
      <w:r w:rsidR="00A95B52" w:rsidRPr="008809D6">
        <w:t xml:space="preserve">  </w:t>
      </w:r>
      <w:r w:rsidRPr="008809D6">
        <w:t xml:space="preserve">             </w:t>
      </w:r>
      <w:r w:rsidR="00DC39B0" w:rsidRPr="008809D6">
        <w:t xml:space="preserve">     </w:t>
      </w:r>
      <w:r w:rsidRPr="008809D6">
        <w:t xml:space="preserve"> </w:t>
      </w:r>
      <w:r w:rsidR="00CD2E53">
        <w:t xml:space="preserve">       </w:t>
      </w:r>
      <w:r w:rsidRPr="008809D6">
        <w:t>ПРИЛОЖЕНИЕ № 2</w:t>
      </w:r>
    </w:p>
    <w:p w:rsidR="00AE52B3" w:rsidRPr="008809D6" w:rsidRDefault="00AE52B3" w:rsidP="008809D6">
      <w:pPr>
        <w:widowControl w:val="0"/>
        <w:autoSpaceDE w:val="0"/>
        <w:autoSpaceDN w:val="0"/>
        <w:adjustRightInd w:val="0"/>
        <w:ind w:left="4956" w:firstLine="708"/>
        <w:jc w:val="center"/>
      </w:pPr>
      <w:r w:rsidRPr="008809D6">
        <w:t>к Порядку учета предложений</w:t>
      </w:r>
    </w:p>
    <w:p w:rsidR="00AE52B3" w:rsidRPr="008809D6" w:rsidRDefault="00AE52B3" w:rsidP="008809D6">
      <w:pPr>
        <w:widowControl w:val="0"/>
        <w:autoSpaceDE w:val="0"/>
        <w:autoSpaceDN w:val="0"/>
        <w:adjustRightInd w:val="0"/>
        <w:ind w:left="4956"/>
        <w:jc w:val="center"/>
      </w:pPr>
      <w:r w:rsidRPr="008809D6">
        <w:t xml:space="preserve">        и участия  граждан в обсуждении</w:t>
      </w:r>
    </w:p>
    <w:p w:rsidR="00AE52B3" w:rsidRPr="008809D6" w:rsidRDefault="00AE52B3" w:rsidP="008809D6">
      <w:pPr>
        <w:widowControl w:val="0"/>
        <w:autoSpaceDE w:val="0"/>
        <w:autoSpaceDN w:val="0"/>
        <w:adjustRightInd w:val="0"/>
        <w:ind w:left="4956"/>
        <w:jc w:val="center"/>
      </w:pPr>
      <w:r w:rsidRPr="008809D6">
        <w:t xml:space="preserve">         проекта Устава муниципального</w:t>
      </w:r>
    </w:p>
    <w:p w:rsidR="00AE52B3" w:rsidRPr="008809D6" w:rsidRDefault="00AE52B3" w:rsidP="008809D6">
      <w:pPr>
        <w:widowControl w:val="0"/>
        <w:autoSpaceDE w:val="0"/>
        <w:autoSpaceDN w:val="0"/>
        <w:adjustRightInd w:val="0"/>
        <w:ind w:left="4248" w:firstLine="708"/>
        <w:jc w:val="center"/>
      </w:pPr>
      <w:r w:rsidRPr="008809D6">
        <w:t xml:space="preserve">       образования Щербиновский район</w:t>
      </w:r>
    </w:p>
    <w:p w:rsidR="00AE52B3" w:rsidRPr="008809D6" w:rsidRDefault="00AE52B3" w:rsidP="008809D6">
      <w:pPr>
        <w:widowControl w:val="0"/>
        <w:autoSpaceDE w:val="0"/>
        <w:autoSpaceDN w:val="0"/>
        <w:adjustRightInd w:val="0"/>
        <w:jc w:val="right"/>
      </w:pP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jc w:val="center"/>
      </w:pPr>
      <w:r w:rsidRPr="008809D6">
        <w:t>СВЕДЕНИЯ</w:t>
      </w:r>
    </w:p>
    <w:p w:rsidR="00AE52B3" w:rsidRPr="008809D6" w:rsidRDefault="00AE52B3" w:rsidP="008809D6">
      <w:pPr>
        <w:widowControl w:val="0"/>
        <w:autoSpaceDE w:val="0"/>
        <w:autoSpaceDN w:val="0"/>
        <w:adjustRightInd w:val="0"/>
        <w:jc w:val="center"/>
      </w:pPr>
      <w:r w:rsidRPr="008809D6">
        <w:t>о гражданине (группе граждан), внесше</w:t>
      </w:r>
      <w:proofErr w:type="gramStart"/>
      <w:r w:rsidRPr="008809D6">
        <w:t>м(</w:t>
      </w:r>
      <w:proofErr w:type="gramEnd"/>
      <w:r w:rsidRPr="008809D6">
        <w:t xml:space="preserve">их) предложения по проекту  Устава </w:t>
      </w:r>
    </w:p>
    <w:p w:rsidR="00AE52B3" w:rsidRPr="008809D6" w:rsidRDefault="00AE52B3" w:rsidP="008809D6">
      <w:pPr>
        <w:widowControl w:val="0"/>
        <w:autoSpaceDE w:val="0"/>
        <w:autoSpaceDN w:val="0"/>
        <w:adjustRightInd w:val="0"/>
        <w:jc w:val="center"/>
      </w:pP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0"/>
        <w:gridCol w:w="4785"/>
      </w:tblGrid>
      <w:tr w:rsidR="00AE52B3" w:rsidRPr="008809D6" w:rsidTr="00EE5238">
        <w:trPr>
          <w:trHeight w:val="735"/>
        </w:trPr>
        <w:tc>
          <w:tcPr>
            <w:tcW w:w="4800" w:type="dxa"/>
          </w:tcPr>
          <w:p w:rsidR="00AE52B3" w:rsidRPr="008809D6" w:rsidRDefault="00AE52B3" w:rsidP="008809D6">
            <w:pPr>
              <w:widowControl w:val="0"/>
              <w:autoSpaceDE w:val="0"/>
              <w:autoSpaceDN w:val="0"/>
              <w:adjustRightInd w:val="0"/>
            </w:pPr>
            <w:r w:rsidRPr="008809D6">
              <w:t>Фамилия, имя, отчество гражданина (граждан)</w:t>
            </w:r>
            <w:proofErr w:type="gramStart"/>
            <w:r w:rsidRPr="008809D6">
              <w:t>,в</w:t>
            </w:r>
            <w:proofErr w:type="gramEnd"/>
            <w:r w:rsidRPr="008809D6">
              <w:t>несшего(их) предложения</w:t>
            </w:r>
          </w:p>
        </w:tc>
        <w:tc>
          <w:tcPr>
            <w:tcW w:w="4785" w:type="dxa"/>
          </w:tcPr>
          <w:p w:rsidR="00AE52B3" w:rsidRPr="008809D6" w:rsidRDefault="00AE52B3" w:rsidP="008809D6">
            <w:pPr>
              <w:widowControl w:val="0"/>
              <w:autoSpaceDE w:val="0"/>
              <w:autoSpaceDN w:val="0"/>
              <w:adjustRightInd w:val="0"/>
              <w:jc w:val="center"/>
            </w:pPr>
          </w:p>
        </w:tc>
      </w:tr>
      <w:tr w:rsidR="00AE52B3" w:rsidRPr="008809D6" w:rsidTr="00EE5238">
        <w:trPr>
          <w:trHeight w:val="483"/>
        </w:trPr>
        <w:tc>
          <w:tcPr>
            <w:tcW w:w="4800" w:type="dxa"/>
          </w:tcPr>
          <w:p w:rsidR="00AE52B3" w:rsidRPr="008809D6" w:rsidRDefault="00AE52B3" w:rsidP="008809D6">
            <w:pPr>
              <w:widowControl w:val="0"/>
              <w:autoSpaceDE w:val="0"/>
              <w:autoSpaceDN w:val="0"/>
              <w:adjustRightInd w:val="0"/>
            </w:pPr>
            <w:r w:rsidRPr="008809D6">
              <w:t>Домашний адрес, телефон</w:t>
            </w:r>
          </w:p>
        </w:tc>
        <w:tc>
          <w:tcPr>
            <w:tcW w:w="4785" w:type="dxa"/>
          </w:tcPr>
          <w:p w:rsidR="00AE52B3" w:rsidRPr="008809D6" w:rsidRDefault="00AE52B3" w:rsidP="008809D6">
            <w:pPr>
              <w:widowControl w:val="0"/>
              <w:autoSpaceDE w:val="0"/>
              <w:autoSpaceDN w:val="0"/>
              <w:adjustRightInd w:val="0"/>
              <w:jc w:val="center"/>
            </w:pPr>
          </w:p>
        </w:tc>
      </w:tr>
      <w:tr w:rsidR="00AE52B3" w:rsidRPr="008809D6" w:rsidTr="00EE5238">
        <w:trPr>
          <w:trHeight w:val="735"/>
        </w:trPr>
        <w:tc>
          <w:tcPr>
            <w:tcW w:w="4800" w:type="dxa"/>
          </w:tcPr>
          <w:p w:rsidR="00AE52B3" w:rsidRPr="008809D6" w:rsidRDefault="00AE52B3" w:rsidP="008809D6">
            <w:pPr>
              <w:widowControl w:val="0"/>
              <w:autoSpaceDE w:val="0"/>
              <w:autoSpaceDN w:val="0"/>
              <w:adjustRightInd w:val="0"/>
            </w:pPr>
            <w:r w:rsidRPr="008809D6">
              <w:t>Данные о документе, удостоверяющем личность</w:t>
            </w:r>
          </w:p>
        </w:tc>
        <w:tc>
          <w:tcPr>
            <w:tcW w:w="4785" w:type="dxa"/>
          </w:tcPr>
          <w:p w:rsidR="00AE52B3" w:rsidRPr="008809D6" w:rsidRDefault="00AE52B3" w:rsidP="008809D6">
            <w:pPr>
              <w:widowControl w:val="0"/>
              <w:autoSpaceDE w:val="0"/>
              <w:autoSpaceDN w:val="0"/>
              <w:adjustRightInd w:val="0"/>
              <w:jc w:val="center"/>
            </w:pPr>
          </w:p>
        </w:tc>
      </w:tr>
      <w:tr w:rsidR="00AE52B3" w:rsidRPr="008809D6" w:rsidTr="00EE5238">
        <w:trPr>
          <w:trHeight w:val="408"/>
        </w:trPr>
        <w:tc>
          <w:tcPr>
            <w:tcW w:w="4800" w:type="dxa"/>
          </w:tcPr>
          <w:p w:rsidR="00AE52B3" w:rsidRPr="008809D6" w:rsidRDefault="00AE52B3" w:rsidP="008809D6">
            <w:pPr>
              <w:widowControl w:val="0"/>
              <w:autoSpaceDE w:val="0"/>
              <w:autoSpaceDN w:val="0"/>
              <w:adjustRightInd w:val="0"/>
            </w:pPr>
            <w:r w:rsidRPr="008809D6">
              <w:t>Место работы (учебы)</w:t>
            </w:r>
          </w:p>
        </w:tc>
        <w:tc>
          <w:tcPr>
            <w:tcW w:w="4785" w:type="dxa"/>
          </w:tcPr>
          <w:p w:rsidR="00AE52B3" w:rsidRPr="008809D6" w:rsidRDefault="00AE52B3" w:rsidP="008809D6">
            <w:pPr>
              <w:widowControl w:val="0"/>
              <w:autoSpaceDE w:val="0"/>
              <w:autoSpaceDN w:val="0"/>
              <w:adjustRightInd w:val="0"/>
              <w:jc w:val="center"/>
            </w:pPr>
          </w:p>
        </w:tc>
      </w:tr>
    </w:tbl>
    <w:p w:rsidR="00AE52B3" w:rsidRPr="008809D6" w:rsidRDefault="00AE52B3" w:rsidP="008809D6">
      <w:pPr>
        <w:widowControl w:val="0"/>
        <w:autoSpaceDE w:val="0"/>
        <w:autoSpaceDN w:val="0"/>
        <w:adjustRightInd w:val="0"/>
        <w:jc w:val="center"/>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r w:rsidRPr="008809D6">
        <w:t>Подпись гражданина (граждан)</w:t>
      </w:r>
    </w:p>
    <w:p w:rsidR="00AE52B3" w:rsidRPr="008809D6" w:rsidRDefault="00AE52B3" w:rsidP="008809D6">
      <w:pPr>
        <w:widowControl w:val="0"/>
        <w:autoSpaceDE w:val="0"/>
        <w:autoSpaceDN w:val="0"/>
        <w:adjustRightInd w:val="0"/>
      </w:pPr>
    </w:p>
    <w:p w:rsidR="00AE52B3" w:rsidRPr="008809D6" w:rsidRDefault="00AE52B3" w:rsidP="008809D6"/>
    <w:p w:rsidR="00A95B52" w:rsidRPr="008809D6" w:rsidRDefault="00A95B52" w:rsidP="008809D6"/>
    <w:p w:rsidR="00A95B52" w:rsidRPr="008809D6" w:rsidRDefault="00A95B52" w:rsidP="008809D6"/>
    <w:p w:rsidR="00A95B52" w:rsidRPr="008809D6" w:rsidRDefault="00A95B52" w:rsidP="008809D6"/>
    <w:p w:rsidR="00AE52B3" w:rsidRPr="008809D6" w:rsidRDefault="00AE52B3" w:rsidP="008809D6">
      <w:pPr>
        <w:keepNext/>
      </w:pPr>
      <w:r w:rsidRPr="008809D6">
        <w:t xml:space="preserve">                                                                                              </w:t>
      </w:r>
      <w:r w:rsidR="00A95B52" w:rsidRPr="008809D6">
        <w:t xml:space="preserve">     </w:t>
      </w:r>
      <w:r w:rsidRPr="008809D6">
        <w:t xml:space="preserve">       </w:t>
      </w:r>
      <w:r w:rsidR="00CD2E53">
        <w:t xml:space="preserve">   </w:t>
      </w:r>
      <w:r w:rsidRPr="008809D6">
        <w:t xml:space="preserve"> ПРИЛОЖЕНИЕ № 4</w:t>
      </w:r>
    </w:p>
    <w:p w:rsidR="00AE52B3" w:rsidRPr="008809D6" w:rsidRDefault="00AE52B3" w:rsidP="008809D6">
      <w:pPr>
        <w:widowControl w:val="0"/>
        <w:autoSpaceDE w:val="0"/>
        <w:autoSpaceDN w:val="0"/>
        <w:adjustRightInd w:val="0"/>
        <w:ind w:left="5341"/>
        <w:jc w:val="center"/>
      </w:pPr>
    </w:p>
    <w:p w:rsidR="00AE52B3" w:rsidRPr="008809D6" w:rsidRDefault="00AE52B3" w:rsidP="008809D6">
      <w:pPr>
        <w:keepNext/>
        <w:ind w:left="5341"/>
        <w:jc w:val="center"/>
      </w:pPr>
      <w:r w:rsidRPr="008809D6">
        <w:t>УТВЕРЖДЕН</w:t>
      </w:r>
    </w:p>
    <w:p w:rsidR="00AE52B3" w:rsidRPr="008809D6" w:rsidRDefault="00AE52B3" w:rsidP="008809D6">
      <w:pPr>
        <w:widowControl w:val="0"/>
        <w:autoSpaceDE w:val="0"/>
        <w:autoSpaceDN w:val="0"/>
        <w:adjustRightInd w:val="0"/>
        <w:ind w:left="5341"/>
        <w:jc w:val="center"/>
      </w:pPr>
      <w:r w:rsidRPr="008809D6">
        <w:t>решением Совета</w:t>
      </w:r>
    </w:p>
    <w:p w:rsidR="00AE52B3" w:rsidRPr="008809D6" w:rsidRDefault="00AE52B3" w:rsidP="008809D6">
      <w:pPr>
        <w:widowControl w:val="0"/>
        <w:autoSpaceDE w:val="0"/>
        <w:autoSpaceDN w:val="0"/>
        <w:adjustRightInd w:val="0"/>
        <w:ind w:left="5341"/>
        <w:jc w:val="center"/>
      </w:pPr>
      <w:r w:rsidRPr="008809D6">
        <w:t>муниципального образования</w:t>
      </w:r>
    </w:p>
    <w:p w:rsidR="00AE52B3" w:rsidRPr="008809D6" w:rsidRDefault="00AE52B3" w:rsidP="008809D6">
      <w:pPr>
        <w:widowControl w:val="0"/>
        <w:autoSpaceDE w:val="0"/>
        <w:autoSpaceDN w:val="0"/>
        <w:adjustRightInd w:val="0"/>
        <w:ind w:left="5341"/>
        <w:jc w:val="center"/>
      </w:pPr>
      <w:r w:rsidRPr="008809D6">
        <w:t>Щербиновский район</w:t>
      </w:r>
    </w:p>
    <w:p w:rsidR="00AE52B3" w:rsidRPr="008809D6" w:rsidRDefault="00AE52B3" w:rsidP="008809D6">
      <w:pPr>
        <w:widowControl w:val="0"/>
        <w:autoSpaceDE w:val="0"/>
        <w:autoSpaceDN w:val="0"/>
        <w:adjustRightInd w:val="0"/>
        <w:ind w:left="5400"/>
        <w:jc w:val="center"/>
      </w:pPr>
      <w:r w:rsidRPr="008809D6">
        <w:t>от 27.04.2023 № 1</w:t>
      </w:r>
    </w:p>
    <w:p w:rsidR="00AE52B3" w:rsidRPr="008809D6" w:rsidRDefault="00AE52B3" w:rsidP="008809D6">
      <w:pPr>
        <w:widowControl w:val="0"/>
        <w:autoSpaceDE w:val="0"/>
        <w:autoSpaceDN w:val="0"/>
        <w:adjustRightInd w:val="0"/>
      </w:pPr>
    </w:p>
    <w:p w:rsidR="00A95B52" w:rsidRPr="008809D6" w:rsidRDefault="00A95B52" w:rsidP="008809D6">
      <w:pPr>
        <w:keepNext/>
        <w:jc w:val="center"/>
        <w:rPr>
          <w:b/>
        </w:rPr>
      </w:pPr>
    </w:p>
    <w:p w:rsidR="00AE52B3" w:rsidRPr="008809D6" w:rsidRDefault="00AE52B3" w:rsidP="008809D6">
      <w:pPr>
        <w:keepNext/>
        <w:jc w:val="center"/>
        <w:rPr>
          <w:b/>
        </w:rPr>
      </w:pPr>
      <w:r w:rsidRPr="008809D6">
        <w:rPr>
          <w:b/>
        </w:rPr>
        <w:t>СОСТАВ</w:t>
      </w:r>
    </w:p>
    <w:p w:rsidR="00AE52B3" w:rsidRPr="008809D6" w:rsidRDefault="00AE52B3" w:rsidP="008809D6">
      <w:pPr>
        <w:jc w:val="center"/>
        <w:rPr>
          <w:b/>
        </w:rPr>
      </w:pPr>
      <w:r w:rsidRPr="008809D6">
        <w:rPr>
          <w:b/>
        </w:rPr>
        <w:t xml:space="preserve">рабочей группы по учету предложений по проекту Устава </w:t>
      </w:r>
    </w:p>
    <w:p w:rsidR="00AE52B3" w:rsidRPr="008809D6" w:rsidRDefault="00AE52B3" w:rsidP="008809D6">
      <w:pPr>
        <w:jc w:val="center"/>
        <w:rPr>
          <w:b/>
        </w:rPr>
      </w:pPr>
      <w:r w:rsidRPr="008809D6">
        <w:rPr>
          <w:b/>
        </w:rPr>
        <w:t>муниципального образования Щербиновский район</w:t>
      </w:r>
    </w:p>
    <w:p w:rsidR="00AE52B3" w:rsidRPr="008809D6" w:rsidRDefault="00AE52B3" w:rsidP="008809D6">
      <w:pPr>
        <w:widowControl w:val="0"/>
        <w:autoSpaceDE w:val="0"/>
        <w:autoSpaceDN w:val="0"/>
        <w:adjustRightInd w:val="0"/>
        <w:rPr>
          <w:b/>
        </w:rPr>
      </w:pPr>
    </w:p>
    <w:p w:rsidR="00AE52B3" w:rsidRPr="008809D6" w:rsidRDefault="00AE52B3" w:rsidP="008809D6">
      <w:pPr>
        <w:widowControl w:val="0"/>
        <w:autoSpaceDE w:val="0"/>
        <w:autoSpaceDN w:val="0"/>
        <w:adjustRightInd w:val="0"/>
        <w:rPr>
          <w:b/>
        </w:rPr>
      </w:pPr>
    </w:p>
    <w:p w:rsidR="00AE52B3" w:rsidRPr="008809D6" w:rsidRDefault="00AE52B3" w:rsidP="008809D6">
      <w:pPr>
        <w:widowControl w:val="0"/>
        <w:autoSpaceDE w:val="0"/>
        <w:autoSpaceDN w:val="0"/>
        <w:adjustRightInd w:val="0"/>
        <w:rPr>
          <w:b/>
        </w:rPr>
      </w:pPr>
    </w:p>
    <w:tbl>
      <w:tblPr>
        <w:tblW w:w="9747" w:type="dxa"/>
        <w:tblLook w:val="01E0" w:firstRow="1" w:lastRow="1" w:firstColumn="1" w:lastColumn="1" w:noHBand="0" w:noVBand="0"/>
      </w:tblPr>
      <w:tblGrid>
        <w:gridCol w:w="4644"/>
        <w:gridCol w:w="784"/>
        <w:gridCol w:w="4319"/>
      </w:tblGrid>
      <w:tr w:rsidR="00AE52B3" w:rsidRPr="008809D6" w:rsidTr="00EE5238">
        <w:tc>
          <w:tcPr>
            <w:tcW w:w="4644" w:type="dxa"/>
            <w:shd w:val="clear" w:color="auto" w:fill="auto"/>
          </w:tcPr>
          <w:p w:rsidR="00AE52B3" w:rsidRPr="008809D6" w:rsidRDefault="00AE52B3" w:rsidP="008809D6">
            <w:pPr>
              <w:widowControl w:val="0"/>
              <w:autoSpaceDE w:val="0"/>
              <w:autoSpaceDN w:val="0"/>
              <w:adjustRightInd w:val="0"/>
              <w:jc w:val="both"/>
            </w:pPr>
            <w:r w:rsidRPr="008809D6">
              <w:t>Белая</w:t>
            </w:r>
          </w:p>
          <w:p w:rsidR="00AE52B3" w:rsidRPr="008809D6" w:rsidRDefault="00AE52B3" w:rsidP="008809D6">
            <w:pPr>
              <w:widowControl w:val="0"/>
              <w:autoSpaceDE w:val="0"/>
              <w:autoSpaceDN w:val="0"/>
              <w:adjustRightInd w:val="0"/>
              <w:jc w:val="both"/>
            </w:pPr>
            <w:r w:rsidRPr="008809D6">
              <w:t>Евгения Геннадьевна</w:t>
            </w:r>
          </w:p>
        </w:tc>
        <w:tc>
          <w:tcPr>
            <w:tcW w:w="784" w:type="dxa"/>
            <w:shd w:val="clear" w:color="auto" w:fill="auto"/>
          </w:tcPr>
          <w:p w:rsidR="00AE52B3" w:rsidRPr="008809D6" w:rsidRDefault="00AE52B3" w:rsidP="008809D6">
            <w:pPr>
              <w:widowControl w:val="0"/>
              <w:autoSpaceDE w:val="0"/>
              <w:autoSpaceDN w:val="0"/>
              <w:adjustRightInd w:val="0"/>
              <w:jc w:val="right"/>
            </w:pPr>
            <w:r w:rsidRPr="008809D6">
              <w:t>-</w:t>
            </w:r>
          </w:p>
        </w:tc>
        <w:tc>
          <w:tcPr>
            <w:tcW w:w="4319" w:type="dxa"/>
            <w:shd w:val="clear" w:color="auto" w:fill="auto"/>
          </w:tcPr>
          <w:p w:rsidR="00AE52B3" w:rsidRPr="008809D6" w:rsidRDefault="00AE52B3" w:rsidP="008809D6">
            <w:pPr>
              <w:widowControl w:val="0"/>
              <w:autoSpaceDE w:val="0"/>
              <w:autoSpaceDN w:val="0"/>
              <w:adjustRightInd w:val="0"/>
              <w:jc w:val="both"/>
            </w:pPr>
            <w:r w:rsidRPr="008809D6">
              <w:t>главный специалист отдела муниципальной службы, кадровой политики и делопроизводства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4644" w:type="dxa"/>
            <w:shd w:val="clear" w:color="auto" w:fill="auto"/>
          </w:tcPr>
          <w:p w:rsidR="00AE52B3" w:rsidRPr="008809D6" w:rsidRDefault="00AE52B3" w:rsidP="008809D6">
            <w:pPr>
              <w:widowControl w:val="0"/>
              <w:autoSpaceDE w:val="0"/>
              <w:autoSpaceDN w:val="0"/>
              <w:adjustRightInd w:val="0"/>
              <w:jc w:val="both"/>
            </w:pPr>
            <w:r w:rsidRPr="008809D6">
              <w:t xml:space="preserve">Гончаренко </w:t>
            </w:r>
          </w:p>
          <w:p w:rsidR="00AE52B3" w:rsidRPr="008809D6" w:rsidRDefault="00AE52B3" w:rsidP="008809D6">
            <w:pPr>
              <w:widowControl w:val="0"/>
              <w:autoSpaceDE w:val="0"/>
              <w:autoSpaceDN w:val="0"/>
              <w:adjustRightInd w:val="0"/>
              <w:jc w:val="both"/>
            </w:pPr>
            <w:r w:rsidRPr="008809D6">
              <w:t>Лариса Владимировна</w:t>
            </w:r>
          </w:p>
          <w:p w:rsidR="00AE52B3" w:rsidRPr="008809D6" w:rsidRDefault="00AE52B3" w:rsidP="008809D6">
            <w:pPr>
              <w:widowControl w:val="0"/>
              <w:autoSpaceDE w:val="0"/>
              <w:autoSpaceDN w:val="0"/>
              <w:adjustRightInd w:val="0"/>
              <w:jc w:val="both"/>
            </w:pPr>
          </w:p>
        </w:tc>
        <w:tc>
          <w:tcPr>
            <w:tcW w:w="784" w:type="dxa"/>
            <w:shd w:val="clear" w:color="auto" w:fill="auto"/>
          </w:tcPr>
          <w:p w:rsidR="00AE52B3" w:rsidRPr="008809D6" w:rsidRDefault="00AE52B3" w:rsidP="008809D6">
            <w:pPr>
              <w:widowControl w:val="0"/>
              <w:autoSpaceDE w:val="0"/>
              <w:autoSpaceDN w:val="0"/>
              <w:adjustRightInd w:val="0"/>
              <w:jc w:val="right"/>
            </w:pPr>
            <w:r w:rsidRPr="008809D6">
              <w:t>-</w:t>
            </w:r>
          </w:p>
        </w:tc>
        <w:tc>
          <w:tcPr>
            <w:tcW w:w="4319" w:type="dxa"/>
            <w:shd w:val="clear" w:color="auto" w:fill="auto"/>
          </w:tcPr>
          <w:p w:rsidR="00AE52B3" w:rsidRPr="008809D6" w:rsidRDefault="00AE52B3" w:rsidP="008809D6">
            <w:pPr>
              <w:widowControl w:val="0"/>
              <w:autoSpaceDE w:val="0"/>
              <w:autoSpaceDN w:val="0"/>
              <w:adjustRightInd w:val="0"/>
              <w:jc w:val="both"/>
            </w:pPr>
            <w:r w:rsidRPr="008809D6">
              <w:t>ведущий специалист архивного отдела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4644" w:type="dxa"/>
            <w:shd w:val="clear" w:color="auto" w:fill="auto"/>
          </w:tcPr>
          <w:p w:rsidR="00AE52B3" w:rsidRPr="008809D6" w:rsidRDefault="00AE52B3" w:rsidP="008809D6">
            <w:pPr>
              <w:widowControl w:val="0"/>
              <w:autoSpaceDE w:val="0"/>
              <w:autoSpaceDN w:val="0"/>
              <w:adjustRightInd w:val="0"/>
              <w:jc w:val="both"/>
            </w:pPr>
            <w:r w:rsidRPr="008809D6">
              <w:t>Гришко</w:t>
            </w:r>
          </w:p>
          <w:p w:rsidR="00AE52B3" w:rsidRPr="008809D6" w:rsidRDefault="00AE52B3" w:rsidP="008809D6">
            <w:pPr>
              <w:widowControl w:val="0"/>
              <w:autoSpaceDE w:val="0"/>
              <w:autoSpaceDN w:val="0"/>
              <w:adjustRightInd w:val="0"/>
              <w:jc w:val="both"/>
            </w:pPr>
            <w:r w:rsidRPr="008809D6">
              <w:t>Валентина Ивановна</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c>
          <w:tcPr>
            <w:tcW w:w="784" w:type="dxa"/>
            <w:shd w:val="clear" w:color="auto" w:fill="auto"/>
          </w:tcPr>
          <w:p w:rsidR="00AE52B3" w:rsidRPr="008809D6" w:rsidRDefault="00AE52B3" w:rsidP="008809D6">
            <w:pPr>
              <w:widowControl w:val="0"/>
              <w:autoSpaceDE w:val="0"/>
              <w:autoSpaceDN w:val="0"/>
              <w:adjustRightInd w:val="0"/>
              <w:jc w:val="right"/>
            </w:pPr>
            <w:r w:rsidRPr="008809D6">
              <w:t>-</w:t>
            </w:r>
          </w:p>
        </w:tc>
        <w:tc>
          <w:tcPr>
            <w:tcW w:w="4319" w:type="dxa"/>
            <w:shd w:val="clear" w:color="auto" w:fill="auto"/>
          </w:tcPr>
          <w:p w:rsidR="00AE52B3" w:rsidRPr="008809D6" w:rsidRDefault="00AE52B3" w:rsidP="008809D6">
            <w:pPr>
              <w:widowControl w:val="0"/>
              <w:autoSpaceDE w:val="0"/>
              <w:autoSpaceDN w:val="0"/>
              <w:adjustRightInd w:val="0"/>
              <w:jc w:val="both"/>
            </w:pPr>
            <w:r w:rsidRPr="008809D6">
              <w:t>начальник отдела по делам несовершеннолетних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tc>
      </w:tr>
      <w:tr w:rsidR="00AE52B3" w:rsidRPr="008809D6" w:rsidTr="00EE5238">
        <w:tc>
          <w:tcPr>
            <w:tcW w:w="4644" w:type="dxa"/>
            <w:shd w:val="clear" w:color="auto" w:fill="auto"/>
          </w:tcPr>
          <w:p w:rsidR="00AE52B3" w:rsidRPr="008809D6" w:rsidRDefault="00AE52B3" w:rsidP="008809D6">
            <w:pPr>
              <w:widowControl w:val="0"/>
              <w:autoSpaceDE w:val="0"/>
              <w:autoSpaceDN w:val="0"/>
              <w:adjustRightInd w:val="0"/>
              <w:ind w:right="-448"/>
              <w:jc w:val="both"/>
            </w:pPr>
            <w:proofErr w:type="spellStart"/>
            <w:r w:rsidRPr="008809D6">
              <w:t>Пидоря</w:t>
            </w:r>
            <w:proofErr w:type="spellEnd"/>
            <w:r w:rsidRPr="008809D6">
              <w:t xml:space="preserve">                                     </w:t>
            </w:r>
          </w:p>
          <w:p w:rsidR="00AE52B3" w:rsidRPr="008809D6" w:rsidRDefault="00AE52B3" w:rsidP="008809D6">
            <w:pPr>
              <w:widowControl w:val="0"/>
              <w:autoSpaceDE w:val="0"/>
              <w:autoSpaceDN w:val="0"/>
              <w:adjustRightInd w:val="0"/>
            </w:pPr>
            <w:r w:rsidRPr="008809D6">
              <w:t>Екатерина Александровна</w:t>
            </w:r>
          </w:p>
        </w:tc>
        <w:tc>
          <w:tcPr>
            <w:tcW w:w="784" w:type="dxa"/>
            <w:shd w:val="clear" w:color="auto" w:fill="auto"/>
          </w:tcPr>
          <w:p w:rsidR="00AE52B3" w:rsidRPr="008809D6" w:rsidRDefault="00AE52B3" w:rsidP="008809D6">
            <w:pPr>
              <w:widowControl w:val="0"/>
              <w:autoSpaceDE w:val="0"/>
              <w:autoSpaceDN w:val="0"/>
              <w:adjustRightInd w:val="0"/>
              <w:jc w:val="center"/>
            </w:pPr>
            <w:r w:rsidRPr="008809D6">
              <w:t>-</w:t>
            </w:r>
          </w:p>
        </w:tc>
        <w:tc>
          <w:tcPr>
            <w:tcW w:w="4319" w:type="dxa"/>
            <w:shd w:val="clear" w:color="auto" w:fill="auto"/>
          </w:tcPr>
          <w:p w:rsidR="00AE52B3" w:rsidRPr="008809D6" w:rsidRDefault="00AE52B3" w:rsidP="008809D6">
            <w:pPr>
              <w:widowControl w:val="0"/>
              <w:autoSpaceDE w:val="0"/>
              <w:autoSpaceDN w:val="0"/>
              <w:adjustRightInd w:val="0"/>
              <w:jc w:val="both"/>
            </w:pPr>
            <w:r w:rsidRPr="008809D6">
              <w:t>главный специалист отдела архитектуры и градостроительства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ind w:right="-48"/>
              <w:jc w:val="both"/>
            </w:pPr>
          </w:p>
        </w:tc>
      </w:tr>
      <w:tr w:rsidR="00AE52B3" w:rsidRPr="008809D6" w:rsidTr="00EE5238">
        <w:tc>
          <w:tcPr>
            <w:tcW w:w="4644" w:type="dxa"/>
            <w:shd w:val="clear" w:color="auto" w:fill="auto"/>
          </w:tcPr>
          <w:p w:rsidR="00AE52B3" w:rsidRPr="008809D6" w:rsidRDefault="00AE52B3" w:rsidP="008809D6">
            <w:pPr>
              <w:widowControl w:val="0"/>
              <w:autoSpaceDE w:val="0"/>
              <w:autoSpaceDN w:val="0"/>
              <w:adjustRightInd w:val="0"/>
              <w:jc w:val="both"/>
            </w:pPr>
            <w:r w:rsidRPr="008809D6">
              <w:t xml:space="preserve">Худяков </w:t>
            </w:r>
          </w:p>
          <w:p w:rsidR="00AE52B3" w:rsidRPr="008809D6" w:rsidRDefault="00AE52B3" w:rsidP="008809D6">
            <w:pPr>
              <w:widowControl w:val="0"/>
              <w:autoSpaceDE w:val="0"/>
              <w:autoSpaceDN w:val="0"/>
              <w:adjustRightInd w:val="0"/>
              <w:jc w:val="both"/>
            </w:pPr>
            <w:r w:rsidRPr="008809D6">
              <w:t>Алексей Владимирович</w:t>
            </w:r>
          </w:p>
        </w:tc>
        <w:tc>
          <w:tcPr>
            <w:tcW w:w="784" w:type="dxa"/>
            <w:shd w:val="clear" w:color="auto" w:fill="auto"/>
          </w:tcPr>
          <w:p w:rsidR="00AE52B3" w:rsidRPr="008809D6" w:rsidRDefault="00AE52B3" w:rsidP="008809D6">
            <w:pPr>
              <w:widowControl w:val="0"/>
              <w:autoSpaceDE w:val="0"/>
              <w:autoSpaceDN w:val="0"/>
              <w:adjustRightInd w:val="0"/>
              <w:jc w:val="right"/>
            </w:pPr>
            <w:r w:rsidRPr="008809D6">
              <w:t>-</w:t>
            </w:r>
          </w:p>
        </w:tc>
        <w:tc>
          <w:tcPr>
            <w:tcW w:w="4319" w:type="dxa"/>
            <w:shd w:val="clear" w:color="auto" w:fill="auto"/>
          </w:tcPr>
          <w:p w:rsidR="00AE52B3" w:rsidRPr="008809D6" w:rsidRDefault="00AE52B3" w:rsidP="008809D6">
            <w:pPr>
              <w:widowControl w:val="0"/>
              <w:autoSpaceDE w:val="0"/>
              <w:autoSpaceDN w:val="0"/>
              <w:adjustRightInd w:val="0"/>
              <w:jc w:val="both"/>
            </w:pPr>
            <w:r w:rsidRPr="008809D6">
              <w:t>главный специалист юридического отдела администрации муниципального образования Щербиновский район.</w:t>
            </w:r>
          </w:p>
          <w:p w:rsidR="00AE52B3" w:rsidRPr="008809D6" w:rsidRDefault="00AE52B3" w:rsidP="008809D6">
            <w:pPr>
              <w:widowControl w:val="0"/>
              <w:autoSpaceDE w:val="0"/>
              <w:autoSpaceDN w:val="0"/>
              <w:adjustRightInd w:val="0"/>
              <w:jc w:val="both"/>
            </w:pPr>
          </w:p>
        </w:tc>
      </w:tr>
    </w:tbl>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
    <w:p w:rsidR="00AE52B3" w:rsidRPr="008809D6" w:rsidRDefault="00AE52B3" w:rsidP="008809D6">
      <w:pPr>
        <w:widowControl w:val="0"/>
        <w:autoSpaceDE w:val="0"/>
        <w:autoSpaceDN w:val="0"/>
        <w:adjustRightInd w:val="0"/>
        <w:jc w:val="both"/>
      </w:pPr>
      <w:proofErr w:type="gramStart"/>
      <w:r w:rsidRPr="008809D6">
        <w:t>Исполняющий</w:t>
      </w:r>
      <w:proofErr w:type="gramEnd"/>
      <w:r w:rsidRPr="008809D6">
        <w:t xml:space="preserve"> полномочия главы</w:t>
      </w:r>
    </w:p>
    <w:p w:rsidR="00AE52B3" w:rsidRPr="008809D6" w:rsidRDefault="00AE52B3" w:rsidP="008809D6">
      <w:pPr>
        <w:widowControl w:val="0"/>
        <w:autoSpaceDE w:val="0"/>
        <w:autoSpaceDN w:val="0"/>
        <w:adjustRightInd w:val="0"/>
        <w:jc w:val="both"/>
      </w:pPr>
      <w:r w:rsidRPr="008809D6">
        <w:t>муниципального образования</w:t>
      </w:r>
    </w:p>
    <w:p w:rsidR="00AE52B3" w:rsidRPr="008809D6" w:rsidRDefault="00AE52B3" w:rsidP="008809D6">
      <w:pPr>
        <w:widowControl w:val="0"/>
        <w:autoSpaceDE w:val="0"/>
        <w:autoSpaceDN w:val="0"/>
        <w:adjustRightInd w:val="0"/>
        <w:jc w:val="both"/>
      </w:pPr>
      <w:r w:rsidRPr="008809D6">
        <w:t xml:space="preserve">Щербиновский район                                                 </w:t>
      </w:r>
      <w:r w:rsidR="00A95B52" w:rsidRPr="008809D6">
        <w:t xml:space="preserve">                          </w:t>
      </w:r>
      <w:r w:rsidR="00DC39B0" w:rsidRPr="008809D6">
        <w:t xml:space="preserve">       </w:t>
      </w:r>
      <w:r w:rsidRPr="008809D6">
        <w:t xml:space="preserve">            Д.Н. Агашков</w:t>
      </w: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widowControl w:val="0"/>
        <w:autoSpaceDE w:val="0"/>
        <w:autoSpaceDN w:val="0"/>
        <w:adjustRightInd w:val="0"/>
      </w:pPr>
    </w:p>
    <w:p w:rsidR="00AE52B3" w:rsidRPr="008809D6" w:rsidRDefault="00AE52B3" w:rsidP="008809D6">
      <w:pPr>
        <w:jc w:val="center"/>
      </w:pPr>
    </w:p>
    <w:p w:rsidR="00B96C5E" w:rsidRPr="008809D6" w:rsidRDefault="00B96C5E" w:rsidP="008809D6">
      <w:pPr>
        <w:shd w:val="clear" w:color="auto" w:fill="FFFFFF"/>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B96C5E" w:rsidRPr="008809D6" w:rsidRDefault="00B96C5E" w:rsidP="008809D6">
      <w:pPr>
        <w:tabs>
          <w:tab w:val="left" w:pos="0"/>
        </w:tabs>
      </w:pPr>
    </w:p>
    <w:p w:rsidR="00B96C5E" w:rsidRPr="008809D6" w:rsidRDefault="00B96C5E" w:rsidP="008809D6">
      <w:pPr>
        <w:tabs>
          <w:tab w:val="left" w:pos="0"/>
        </w:tabs>
        <w:jc w:val="center"/>
      </w:pPr>
    </w:p>
    <w:p w:rsidR="00B96C5E" w:rsidRPr="008809D6" w:rsidRDefault="00B96C5E" w:rsidP="008809D6">
      <w:pPr>
        <w:tabs>
          <w:tab w:val="left" w:pos="0"/>
        </w:tabs>
        <w:jc w:val="center"/>
      </w:pPr>
    </w:p>
    <w:p w:rsidR="00DC39B0" w:rsidRDefault="00DC39B0"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Default="00CD2E53" w:rsidP="008809D6">
      <w:pPr>
        <w:tabs>
          <w:tab w:val="left" w:pos="0"/>
        </w:tabs>
      </w:pPr>
    </w:p>
    <w:p w:rsidR="00CD2E53" w:rsidRPr="008809D6" w:rsidRDefault="00CD2E53" w:rsidP="008809D6">
      <w:pPr>
        <w:tabs>
          <w:tab w:val="left" w:pos="0"/>
        </w:tabs>
      </w:pPr>
      <w:bookmarkStart w:id="12" w:name="_GoBack"/>
      <w:bookmarkEnd w:id="12"/>
    </w:p>
    <w:p w:rsidR="00DC39B0" w:rsidRPr="008809D6" w:rsidRDefault="00DC39B0" w:rsidP="008809D6">
      <w:pPr>
        <w:tabs>
          <w:tab w:val="left" w:pos="0"/>
        </w:tabs>
      </w:pPr>
    </w:p>
    <w:p w:rsidR="00B96C5E" w:rsidRPr="008809D6" w:rsidRDefault="00B96C5E" w:rsidP="008809D6">
      <w:pPr>
        <w:tabs>
          <w:tab w:val="left" w:pos="0"/>
        </w:tabs>
        <w:jc w:val="center"/>
      </w:pPr>
    </w:p>
    <w:p w:rsidR="00B96C5E" w:rsidRDefault="00B96C5E" w:rsidP="00B9317D">
      <w:pPr>
        <w:tabs>
          <w:tab w:val="left" w:pos="0"/>
        </w:tabs>
      </w:pPr>
    </w:p>
    <w:p w:rsidR="00B9317D" w:rsidRPr="008809D6" w:rsidRDefault="00B9317D" w:rsidP="00B9317D">
      <w:pPr>
        <w:tabs>
          <w:tab w:val="left" w:pos="0"/>
        </w:tabs>
      </w:pPr>
    </w:p>
    <w:p w:rsidR="00B96C5E" w:rsidRPr="008809D6" w:rsidRDefault="00B96C5E" w:rsidP="008809D6">
      <w:pPr>
        <w:tabs>
          <w:tab w:val="left" w:pos="0"/>
        </w:tabs>
        <w:jc w:val="center"/>
      </w:pPr>
      <w:r w:rsidRPr="008809D6">
        <w:t>Учредитель периодического печатного издания «Информационный бюллетень органов местного</w:t>
      </w:r>
    </w:p>
    <w:p w:rsidR="00DC39B0" w:rsidRPr="008809D6" w:rsidRDefault="00B96C5E" w:rsidP="008809D6">
      <w:pPr>
        <w:tabs>
          <w:tab w:val="left" w:pos="0"/>
        </w:tabs>
        <w:jc w:val="center"/>
        <w:sectPr w:rsidR="00DC39B0" w:rsidRPr="008809D6" w:rsidSect="008809D6">
          <w:headerReference w:type="default" r:id="rId78"/>
          <w:headerReference w:type="first" r:id="rId79"/>
          <w:pgSz w:w="11906" w:h="16838"/>
          <w:pgMar w:top="1134" w:right="567" w:bottom="1134" w:left="1701" w:header="709" w:footer="709" w:gutter="0"/>
          <w:pgNumType w:start="2"/>
          <w:cols w:space="708"/>
          <w:titlePg/>
          <w:docGrid w:linePitch="360"/>
        </w:sectPr>
      </w:pPr>
      <w:r w:rsidRPr="008809D6">
        <w:t>самоуправления Щербиновского района» Совет муниципального образования Щ</w:t>
      </w:r>
      <w:r w:rsidR="00B9317D">
        <w:t>ербиновский район</w:t>
      </w:r>
    </w:p>
    <w:p w:rsidR="00AE52B3" w:rsidRPr="008809D6" w:rsidRDefault="00AE52B3" w:rsidP="008809D6"/>
    <w:sectPr w:rsidR="00AE52B3" w:rsidRPr="008809D6" w:rsidSect="008809D6">
      <w:pgSz w:w="16838" w:h="11906" w:orient="landscape"/>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D44" w:rsidRDefault="005F2D44">
      <w:r>
        <w:separator/>
      </w:r>
    </w:p>
  </w:endnote>
  <w:endnote w:type="continuationSeparator" w:id="0">
    <w:p w:rsidR="005F2D44" w:rsidRDefault="005F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Gothic"/>
    <w:charset w:val="80"/>
    <w:family w:val="auto"/>
    <w:pitch w:val="default"/>
  </w:font>
  <w:font w:name="Droid Sans Fallback">
    <w:charset w:val="80"/>
    <w:family w:val="auto"/>
    <w:pitch w:val="variable"/>
  </w:font>
  <w:font w:name="SchoolBook">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D44" w:rsidRDefault="005F2D44">
      <w:r>
        <w:separator/>
      </w:r>
    </w:p>
  </w:footnote>
  <w:footnote w:type="continuationSeparator" w:id="0">
    <w:p w:rsidR="005F2D44" w:rsidRDefault="005F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3" w:name="RANGE!A1:G465" w:displacedByCustomXml="next"/>
  <w:bookmarkEnd w:id="13" w:displacedByCustomXml="next"/>
  <w:sdt>
    <w:sdtPr>
      <w:id w:val="2096738711"/>
      <w:docPartObj>
        <w:docPartGallery w:val="Page Numbers (Top of Page)"/>
        <w:docPartUnique/>
      </w:docPartObj>
    </w:sdtPr>
    <w:sdtContent>
      <w:p w:rsidR="00B9317D" w:rsidRDefault="00B9317D">
        <w:pPr>
          <w:pStyle w:val="a4"/>
          <w:jc w:val="center"/>
        </w:pPr>
        <w:r>
          <w:fldChar w:fldCharType="begin"/>
        </w:r>
        <w:r>
          <w:instrText>PAGE   \* MERGEFORMAT</w:instrText>
        </w:r>
        <w:r>
          <w:fldChar w:fldCharType="separate"/>
        </w:r>
        <w:r w:rsidR="00CD2E53">
          <w:rPr>
            <w:noProof/>
          </w:rPr>
          <w:t>83</w:t>
        </w:r>
        <w:r>
          <w:fldChar w:fldCharType="end"/>
        </w:r>
      </w:p>
    </w:sdtContent>
  </w:sdt>
  <w:p w:rsidR="00B9317D" w:rsidRPr="00301EDA" w:rsidRDefault="00B9317D" w:rsidP="00EE5238">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17D" w:rsidRDefault="00B9317D">
    <w:pPr>
      <w:pStyle w:val="a4"/>
      <w:jc w:val="center"/>
    </w:pPr>
  </w:p>
  <w:p w:rsidR="00B9317D" w:rsidRDefault="00B93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57C776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048580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D8812B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240B4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6E277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1B08E9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C6C87CA"/>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220EAEC"/>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3E2459B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8A2CBA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4"/>
    <w:multiLevelType w:val="multilevel"/>
    <w:tmpl w:val="00000004"/>
    <w:name w:val="WW8Num4"/>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nsid w:val="00000005"/>
    <w:multiLevelType w:val="singleLevel"/>
    <w:tmpl w:val="00000005"/>
    <w:name w:val="WW8Num5"/>
    <w:lvl w:ilvl="0">
      <w:start w:val="1"/>
      <w:numFmt w:val="decimal"/>
      <w:lvlText w:val="%1."/>
      <w:lvlJc w:val="left"/>
      <w:pPr>
        <w:tabs>
          <w:tab w:val="num" w:pos="-141"/>
        </w:tabs>
        <w:ind w:left="1070" w:hanging="360"/>
      </w:pPr>
      <w:rPr>
        <w:rFonts w:ascii="Times New Roman" w:hAnsi="Times New Roman" w:cs="Times New Roman"/>
      </w:rPr>
    </w:lvl>
  </w:abstractNum>
  <w:abstractNum w:abstractNumId="15">
    <w:nsid w:val="00000006"/>
    <w:multiLevelType w:val="singleLevel"/>
    <w:tmpl w:val="00000006"/>
    <w:name w:val="WW8Num6"/>
    <w:lvl w:ilvl="0">
      <w:start w:val="1"/>
      <w:numFmt w:val="decimal"/>
      <w:lvlText w:val="%1."/>
      <w:lvlJc w:val="left"/>
      <w:pPr>
        <w:tabs>
          <w:tab w:val="num" w:pos="0"/>
        </w:tabs>
        <w:ind w:left="360" w:hanging="360"/>
      </w:pPr>
      <w:rPr>
        <w:rFonts w:cs="Times New Roman"/>
        <w:i w:val="0"/>
      </w:rPr>
    </w:lvl>
  </w:abstractNum>
  <w:abstractNum w:abstractNumId="16">
    <w:nsid w:val="00000007"/>
    <w:multiLevelType w:val="singleLevel"/>
    <w:tmpl w:val="9C04C54C"/>
    <w:name w:val="WW8Num7"/>
    <w:lvl w:ilvl="0">
      <w:start w:val="1"/>
      <w:numFmt w:val="decimal"/>
      <w:lvlText w:val="%1."/>
      <w:lvlJc w:val="left"/>
      <w:pPr>
        <w:tabs>
          <w:tab w:val="num" w:pos="0"/>
        </w:tabs>
        <w:ind w:left="1211" w:hanging="360"/>
      </w:pPr>
      <w:rPr>
        <w:rFonts w:cs="Times New Roman"/>
      </w:rPr>
    </w:lvl>
  </w:abstractNum>
  <w:abstractNum w:abstractNumId="17">
    <w:nsid w:val="00000008"/>
    <w:multiLevelType w:val="singleLevel"/>
    <w:tmpl w:val="00000008"/>
    <w:name w:val="WW8Num8"/>
    <w:lvl w:ilvl="0">
      <w:start w:val="3"/>
      <w:numFmt w:val="decimal"/>
      <w:lvlText w:val="%1)"/>
      <w:lvlJc w:val="left"/>
      <w:pPr>
        <w:tabs>
          <w:tab w:val="num" w:pos="1068"/>
        </w:tabs>
        <w:ind w:left="1068" w:hanging="360"/>
      </w:pPr>
    </w:lvl>
  </w:abstractNum>
  <w:abstractNum w:abstractNumId="18">
    <w:nsid w:val="00000009"/>
    <w:multiLevelType w:val="multilevel"/>
    <w:tmpl w:val="00000009"/>
    <w:name w:val="WW8Num9"/>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0A"/>
    <w:multiLevelType w:val="multilevel"/>
    <w:tmpl w:val="0000000A"/>
    <w:name w:val="WW8Num10"/>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cs="Courier New"/>
      </w:rPr>
    </w:lvl>
    <w:lvl w:ilvl="2">
      <w:start w:val="1"/>
      <w:numFmt w:val="bullet"/>
      <w:lvlText w:val=""/>
      <w:lvlJc w:val="left"/>
      <w:pPr>
        <w:tabs>
          <w:tab w:val="num" w:pos="2651"/>
        </w:tabs>
        <w:ind w:left="2651" w:hanging="360"/>
      </w:pPr>
      <w:rPr>
        <w:rFonts w:ascii="Wingdings" w:hAnsi="Wingdings" w:cs="Wingdings"/>
      </w:rPr>
    </w:lvl>
    <w:lvl w:ilvl="3">
      <w:start w:val="1"/>
      <w:numFmt w:val="bullet"/>
      <w:lvlText w:val=""/>
      <w:lvlJc w:val="left"/>
      <w:pPr>
        <w:tabs>
          <w:tab w:val="num" w:pos="3371"/>
        </w:tabs>
        <w:ind w:left="3371" w:hanging="360"/>
      </w:pPr>
      <w:rPr>
        <w:rFonts w:ascii="Symbol" w:hAnsi="Symbol" w:cs="Symbol"/>
      </w:rPr>
    </w:lvl>
    <w:lvl w:ilvl="4">
      <w:start w:val="1"/>
      <w:numFmt w:val="bullet"/>
      <w:lvlText w:val="o"/>
      <w:lvlJc w:val="left"/>
      <w:pPr>
        <w:tabs>
          <w:tab w:val="num" w:pos="4091"/>
        </w:tabs>
        <w:ind w:left="4091" w:hanging="360"/>
      </w:pPr>
      <w:rPr>
        <w:rFonts w:ascii="Courier New" w:hAnsi="Courier New" w:cs="Courier New"/>
      </w:rPr>
    </w:lvl>
    <w:lvl w:ilvl="5">
      <w:start w:val="1"/>
      <w:numFmt w:val="bullet"/>
      <w:lvlText w:val=""/>
      <w:lvlJc w:val="left"/>
      <w:pPr>
        <w:tabs>
          <w:tab w:val="num" w:pos="4811"/>
        </w:tabs>
        <w:ind w:left="4811" w:hanging="360"/>
      </w:pPr>
      <w:rPr>
        <w:rFonts w:ascii="Wingdings" w:hAnsi="Wingdings" w:cs="Wingdings"/>
      </w:rPr>
    </w:lvl>
    <w:lvl w:ilvl="6">
      <w:start w:val="1"/>
      <w:numFmt w:val="bullet"/>
      <w:lvlText w:val=""/>
      <w:lvlJc w:val="left"/>
      <w:pPr>
        <w:tabs>
          <w:tab w:val="num" w:pos="5531"/>
        </w:tabs>
        <w:ind w:left="5531" w:hanging="360"/>
      </w:pPr>
      <w:rPr>
        <w:rFonts w:ascii="Symbol" w:hAnsi="Symbol" w:cs="Symbol"/>
      </w:rPr>
    </w:lvl>
    <w:lvl w:ilvl="7">
      <w:start w:val="1"/>
      <w:numFmt w:val="bullet"/>
      <w:lvlText w:val="o"/>
      <w:lvlJc w:val="left"/>
      <w:pPr>
        <w:tabs>
          <w:tab w:val="num" w:pos="6251"/>
        </w:tabs>
        <w:ind w:left="6251" w:hanging="360"/>
      </w:pPr>
      <w:rPr>
        <w:rFonts w:ascii="Courier New" w:hAnsi="Courier New" w:cs="Courier New"/>
      </w:rPr>
    </w:lvl>
    <w:lvl w:ilvl="8">
      <w:start w:val="1"/>
      <w:numFmt w:val="bullet"/>
      <w:lvlText w:val=""/>
      <w:lvlJc w:val="left"/>
      <w:pPr>
        <w:tabs>
          <w:tab w:val="num" w:pos="6971"/>
        </w:tabs>
        <w:ind w:left="6971" w:hanging="360"/>
      </w:pPr>
      <w:rPr>
        <w:rFonts w:ascii="Wingdings" w:hAnsi="Wingdings" w:cs="Wingdings"/>
      </w:rPr>
    </w:lvl>
  </w:abstractNum>
  <w:abstractNum w:abstractNumId="20">
    <w:nsid w:val="0000000B"/>
    <w:multiLevelType w:val="multilevel"/>
    <w:tmpl w:val="0000000B"/>
    <w:name w:val="WW8Num11"/>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8"/>
    <w:multiLevelType w:val="multilevel"/>
    <w:tmpl w:val="000000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8"/>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8361D9A"/>
    <w:multiLevelType w:val="hybridMultilevel"/>
    <w:tmpl w:val="84D2102C"/>
    <w:lvl w:ilvl="0" w:tplc="A4DC37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08AD1376"/>
    <w:multiLevelType w:val="hybridMultilevel"/>
    <w:tmpl w:val="732A9C2E"/>
    <w:lvl w:ilvl="0" w:tplc="49ACD90E">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0AAE5F97"/>
    <w:multiLevelType w:val="hybridMultilevel"/>
    <w:tmpl w:val="CFBA8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DA8173D"/>
    <w:multiLevelType w:val="hybridMultilevel"/>
    <w:tmpl w:val="E758D79E"/>
    <w:lvl w:ilvl="0" w:tplc="C9C8A4DA">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10386E93"/>
    <w:multiLevelType w:val="hybridMultilevel"/>
    <w:tmpl w:val="DD66479C"/>
    <w:lvl w:ilvl="0" w:tplc="CFEAC1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1B455391"/>
    <w:multiLevelType w:val="hybridMultilevel"/>
    <w:tmpl w:val="34389EEA"/>
    <w:lvl w:ilvl="0" w:tplc="79BA614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22B073DE"/>
    <w:multiLevelType w:val="hybridMultilevel"/>
    <w:tmpl w:val="C386A2C2"/>
    <w:lvl w:ilvl="0" w:tplc="0434BF5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2C3E7020"/>
    <w:multiLevelType w:val="hybridMultilevel"/>
    <w:tmpl w:val="A9E40F7E"/>
    <w:lvl w:ilvl="0" w:tplc="6A9ECAE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2EBA5350"/>
    <w:multiLevelType w:val="hybridMultilevel"/>
    <w:tmpl w:val="32AEB1D2"/>
    <w:lvl w:ilvl="0" w:tplc="16923EE4">
      <w:start w:val="3"/>
      <w:numFmt w:val="decimal"/>
      <w:lvlText w:val="%1)"/>
      <w:lvlJc w:val="left"/>
      <w:pPr>
        <w:ind w:left="1080" w:hanging="360"/>
      </w:pPr>
      <w:rPr>
        <w:rFonts w:hint="default"/>
        <w:color w:val="FF0000"/>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F5F7043"/>
    <w:multiLevelType w:val="hybridMultilevel"/>
    <w:tmpl w:val="3006CA04"/>
    <w:lvl w:ilvl="0" w:tplc="06E24D9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437E7B3B"/>
    <w:multiLevelType w:val="hybridMultilevel"/>
    <w:tmpl w:val="F3B88674"/>
    <w:lvl w:ilvl="0" w:tplc="E054B590">
      <w:start w:val="5"/>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446774F4"/>
    <w:multiLevelType w:val="hybridMultilevel"/>
    <w:tmpl w:val="C95A402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6ED2A12"/>
    <w:multiLevelType w:val="hybridMultilevel"/>
    <w:tmpl w:val="2AA0998E"/>
    <w:lvl w:ilvl="0" w:tplc="65B07E84">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4EF3095F"/>
    <w:multiLevelType w:val="hybridMultilevel"/>
    <w:tmpl w:val="E6A61434"/>
    <w:lvl w:ilvl="0" w:tplc="EE28F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77E3346"/>
    <w:multiLevelType w:val="hybridMultilevel"/>
    <w:tmpl w:val="C4C075F4"/>
    <w:lvl w:ilvl="0" w:tplc="13C00088">
      <w:start w:val="6"/>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5B6159F6"/>
    <w:multiLevelType w:val="hybridMultilevel"/>
    <w:tmpl w:val="34920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044F2E"/>
    <w:multiLevelType w:val="singleLevel"/>
    <w:tmpl w:val="2A02E5EA"/>
    <w:lvl w:ilvl="0">
      <w:start w:val="1"/>
      <w:numFmt w:val="decimal"/>
      <w:lvlText w:val="%1."/>
      <w:lvlJc w:val="left"/>
      <w:pPr>
        <w:tabs>
          <w:tab w:val="num" w:pos="0"/>
        </w:tabs>
        <w:ind w:left="1211" w:hanging="360"/>
      </w:pPr>
      <w:rPr>
        <w:rFonts w:ascii="Times New Roman" w:eastAsia="Times New Roman" w:hAnsi="Times New Roman" w:cs="Times New Roman"/>
      </w:rPr>
    </w:lvl>
  </w:abstractNum>
  <w:abstractNum w:abstractNumId="39">
    <w:nsid w:val="706F2BA6"/>
    <w:multiLevelType w:val="hybridMultilevel"/>
    <w:tmpl w:val="49E2DBE0"/>
    <w:lvl w:ilvl="0" w:tplc="7F287EC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6321F0A"/>
    <w:multiLevelType w:val="hybridMultilevel"/>
    <w:tmpl w:val="A444589A"/>
    <w:lvl w:ilvl="0" w:tplc="80F6CC56">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3"/>
    </w:lvlOverride>
  </w:num>
  <w:num w:numId="8">
    <w:abstractNumId w:val="11"/>
    <w:lvlOverride w:ilvl="0">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num>
  <w:num w:numId="11">
    <w:abstractNumId w:val="16"/>
    <w:lvlOverride w:ilvl="0">
      <w:startOverride w:val="1"/>
    </w:lvlOverride>
  </w:num>
  <w:num w:numId="12">
    <w:abstractNumId w:val="14"/>
    <w:lvlOverride w:ilvl="0">
      <w:startOverride w:val="1"/>
    </w:lvlOverride>
  </w:num>
  <w:num w:numId="13">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5"/>
  </w:num>
  <w:num w:numId="19">
    <w:abstractNumId w:val="32"/>
  </w:num>
  <w:num w:numId="20">
    <w:abstractNumId w:val="34"/>
  </w:num>
  <w:num w:numId="21">
    <w:abstractNumId w:val="36"/>
  </w:num>
  <w:num w:numId="22">
    <w:abstractNumId w:val="19"/>
  </w:num>
  <w:num w:numId="23">
    <w:abstractNumId w:val="9"/>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7"/>
  </w:num>
  <w:num w:numId="32">
    <w:abstractNumId w:val="6"/>
  </w:num>
  <w:num w:numId="33">
    <w:abstractNumId w:val="33"/>
  </w:num>
  <w:num w:numId="34">
    <w:abstractNumId w:val="38"/>
  </w:num>
  <w:num w:numId="35">
    <w:abstractNumId w:val="23"/>
  </w:num>
  <w:num w:numId="36">
    <w:abstractNumId w:val="29"/>
  </w:num>
  <w:num w:numId="37">
    <w:abstractNumId w:val="31"/>
  </w:num>
  <w:num w:numId="38">
    <w:abstractNumId w:val="35"/>
  </w:num>
  <w:num w:numId="39">
    <w:abstractNumId w:val="39"/>
  </w:num>
  <w:num w:numId="40">
    <w:abstractNumId w:val="26"/>
  </w:num>
  <w:num w:numId="41">
    <w:abstractNumId w:val="22"/>
  </w:num>
  <w:num w:numId="42">
    <w:abstractNumId w:val="30"/>
  </w:num>
  <w:num w:numId="43">
    <w:abstractNumId w:val="28"/>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4"/>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911"/>
    <w:rsid w:val="000A5CF4"/>
    <w:rsid w:val="0011061C"/>
    <w:rsid w:val="001B3A74"/>
    <w:rsid w:val="001D1235"/>
    <w:rsid w:val="00310C96"/>
    <w:rsid w:val="00373D0E"/>
    <w:rsid w:val="003B61C6"/>
    <w:rsid w:val="004A6730"/>
    <w:rsid w:val="005F2D44"/>
    <w:rsid w:val="006565E4"/>
    <w:rsid w:val="006A4839"/>
    <w:rsid w:val="007A2911"/>
    <w:rsid w:val="007C52FB"/>
    <w:rsid w:val="008809D6"/>
    <w:rsid w:val="0088141B"/>
    <w:rsid w:val="00905791"/>
    <w:rsid w:val="00920F0E"/>
    <w:rsid w:val="00A95B52"/>
    <w:rsid w:val="00AE52B3"/>
    <w:rsid w:val="00B9317D"/>
    <w:rsid w:val="00B96C5E"/>
    <w:rsid w:val="00CD2E53"/>
    <w:rsid w:val="00DC39B0"/>
    <w:rsid w:val="00E37714"/>
    <w:rsid w:val="00EC68F5"/>
    <w:rsid w:val="00EE5238"/>
    <w:rsid w:val="00FA337F"/>
    <w:rsid w:val="00FD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2B3"/>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AE52B3"/>
    <w:pPr>
      <w:keepNext/>
      <w:spacing w:before="120" w:after="60"/>
      <w:jc w:val="center"/>
      <w:outlineLvl w:val="0"/>
    </w:pPr>
    <w:rPr>
      <w:rFonts w:ascii="Arial" w:hAnsi="Arial"/>
      <w:b/>
      <w:i/>
      <w:kern w:val="32"/>
      <w:sz w:val="28"/>
      <w:lang w:val="x-none" w:eastAsia="x-none"/>
    </w:rPr>
  </w:style>
  <w:style w:type="paragraph" w:styleId="20">
    <w:name w:val="heading 2"/>
    <w:aliases w:val="H2,&quot;Изумруд&quot;"/>
    <w:basedOn w:val="a"/>
    <w:next w:val="a"/>
    <w:link w:val="21"/>
    <w:uiPriority w:val="9"/>
    <w:qFormat/>
    <w:rsid w:val="00AE52B3"/>
    <w:pPr>
      <w:keepNext/>
      <w:spacing w:before="120" w:after="60"/>
      <w:ind w:firstLine="737"/>
      <w:jc w:val="both"/>
      <w:outlineLvl w:val="1"/>
    </w:pPr>
    <w:rPr>
      <w:rFonts w:ascii="Arial" w:hAnsi="Arial"/>
      <w:b/>
      <w:lang w:val="x-none" w:eastAsia="x-none"/>
    </w:rPr>
  </w:style>
  <w:style w:type="paragraph" w:styleId="30">
    <w:name w:val="heading 3"/>
    <w:basedOn w:val="a"/>
    <w:next w:val="a"/>
    <w:link w:val="31"/>
    <w:qFormat/>
    <w:rsid w:val="00AE52B3"/>
    <w:pPr>
      <w:keepNext/>
      <w:ind w:firstLine="900"/>
      <w:jc w:val="both"/>
      <w:outlineLvl w:val="2"/>
    </w:pPr>
    <w:rPr>
      <w:rFonts w:ascii="Arial" w:hAnsi="Arial"/>
      <w:b/>
    </w:rPr>
  </w:style>
  <w:style w:type="paragraph" w:styleId="4">
    <w:name w:val="heading 4"/>
    <w:basedOn w:val="a"/>
    <w:next w:val="a"/>
    <w:link w:val="40"/>
    <w:qFormat/>
    <w:rsid w:val="00AE52B3"/>
    <w:pPr>
      <w:keepNext/>
      <w:outlineLvl w:val="3"/>
    </w:pPr>
    <w:rPr>
      <w:rFonts w:ascii="Arial" w:hAnsi="Arial"/>
      <w:b/>
    </w:rPr>
  </w:style>
  <w:style w:type="paragraph" w:styleId="5">
    <w:name w:val="heading 5"/>
    <w:basedOn w:val="a"/>
    <w:next w:val="a"/>
    <w:link w:val="50"/>
    <w:qFormat/>
    <w:rsid w:val="00AE52B3"/>
    <w:pPr>
      <w:keepNext/>
      <w:outlineLvl w:val="4"/>
    </w:pPr>
    <w:rPr>
      <w:sz w:val="28"/>
    </w:rPr>
  </w:style>
  <w:style w:type="paragraph" w:styleId="6">
    <w:name w:val="heading 6"/>
    <w:basedOn w:val="a"/>
    <w:next w:val="a"/>
    <w:link w:val="60"/>
    <w:qFormat/>
    <w:rsid w:val="00AE52B3"/>
    <w:pPr>
      <w:keepNext/>
      <w:widowControl w:val="0"/>
      <w:autoSpaceDE w:val="0"/>
      <w:autoSpaceDN w:val="0"/>
      <w:adjustRightInd w:val="0"/>
      <w:ind w:firstLine="720"/>
      <w:jc w:val="both"/>
      <w:outlineLvl w:val="5"/>
    </w:pPr>
    <w:rPr>
      <w:b/>
      <w:sz w:val="28"/>
    </w:rPr>
  </w:style>
  <w:style w:type="paragraph" w:styleId="7">
    <w:name w:val="heading 7"/>
    <w:basedOn w:val="a"/>
    <w:next w:val="a"/>
    <w:link w:val="70"/>
    <w:qFormat/>
    <w:rsid w:val="00AE52B3"/>
    <w:pPr>
      <w:keepNext/>
      <w:ind w:firstLine="900"/>
      <w:outlineLvl w:val="6"/>
    </w:pPr>
    <w:rPr>
      <w:b/>
      <w:sz w:val="28"/>
    </w:rPr>
  </w:style>
  <w:style w:type="paragraph" w:styleId="8">
    <w:name w:val="heading 8"/>
    <w:basedOn w:val="a"/>
    <w:next w:val="a"/>
    <w:link w:val="80"/>
    <w:qFormat/>
    <w:rsid w:val="00AE52B3"/>
    <w:pPr>
      <w:keepNext/>
      <w:ind w:firstLine="720"/>
      <w:outlineLvl w:val="7"/>
    </w:pPr>
    <w:rPr>
      <w:b/>
      <w:sz w:val="28"/>
    </w:rPr>
  </w:style>
  <w:style w:type="paragraph" w:styleId="9">
    <w:name w:val="heading 9"/>
    <w:basedOn w:val="a"/>
    <w:next w:val="a"/>
    <w:link w:val="90"/>
    <w:qFormat/>
    <w:rsid w:val="00AE52B3"/>
    <w:pPr>
      <w:keepNext/>
      <w:framePr w:hSpace="180" w:wrap="around" w:vAnchor="text" w:hAnchor="page" w:x="1705" w:y="202"/>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AE52B3"/>
    <w:rPr>
      <w:rFonts w:ascii="Arial" w:eastAsia="Times New Roman" w:hAnsi="Arial" w:cs="Times New Roman"/>
      <w:b/>
      <w:i/>
      <w:kern w:val="32"/>
      <w:sz w:val="28"/>
      <w:szCs w:val="24"/>
      <w:lang w:val="x-none" w:eastAsia="x-none"/>
    </w:rPr>
  </w:style>
  <w:style w:type="character" w:customStyle="1" w:styleId="21">
    <w:name w:val="Заголовок 2 Знак"/>
    <w:aliases w:val="H2 Знак,&quot;Изумруд&quot; Знак"/>
    <w:basedOn w:val="a0"/>
    <w:link w:val="20"/>
    <w:uiPriority w:val="9"/>
    <w:rsid w:val="00AE52B3"/>
    <w:rPr>
      <w:rFonts w:ascii="Arial" w:eastAsia="Times New Roman" w:hAnsi="Arial" w:cs="Times New Roman"/>
      <w:b/>
      <w:sz w:val="24"/>
      <w:szCs w:val="24"/>
      <w:lang w:val="x-none" w:eastAsia="x-none"/>
    </w:rPr>
  </w:style>
  <w:style w:type="character" w:customStyle="1" w:styleId="31">
    <w:name w:val="Заголовок 3 Знак"/>
    <w:basedOn w:val="a0"/>
    <w:link w:val="30"/>
    <w:rsid w:val="00AE52B3"/>
    <w:rPr>
      <w:rFonts w:ascii="Arial" w:eastAsia="Times New Roman" w:hAnsi="Arial" w:cs="Times New Roman"/>
      <w:b/>
      <w:sz w:val="24"/>
      <w:szCs w:val="24"/>
      <w:lang w:eastAsia="ru-RU"/>
    </w:rPr>
  </w:style>
  <w:style w:type="character" w:customStyle="1" w:styleId="40">
    <w:name w:val="Заголовок 4 Знак"/>
    <w:basedOn w:val="a0"/>
    <w:link w:val="4"/>
    <w:rsid w:val="00AE52B3"/>
    <w:rPr>
      <w:rFonts w:ascii="Arial" w:eastAsia="Times New Roman" w:hAnsi="Arial" w:cs="Times New Roman"/>
      <w:b/>
      <w:sz w:val="24"/>
      <w:szCs w:val="24"/>
      <w:lang w:eastAsia="ru-RU"/>
    </w:rPr>
  </w:style>
  <w:style w:type="character" w:customStyle="1" w:styleId="50">
    <w:name w:val="Заголовок 5 Знак"/>
    <w:basedOn w:val="a0"/>
    <w:link w:val="5"/>
    <w:rsid w:val="00AE52B3"/>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AE52B3"/>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AE52B3"/>
    <w:rPr>
      <w:rFonts w:ascii="Times New Roman" w:eastAsia="Times New Roman" w:hAnsi="Times New Roman" w:cs="Times New Roman"/>
      <w:b/>
      <w:sz w:val="28"/>
      <w:szCs w:val="24"/>
      <w:lang w:eastAsia="ru-RU"/>
    </w:rPr>
  </w:style>
  <w:style w:type="character" w:customStyle="1" w:styleId="80">
    <w:name w:val="Заголовок 8 Знак"/>
    <w:basedOn w:val="a0"/>
    <w:link w:val="8"/>
    <w:rsid w:val="00AE52B3"/>
    <w:rPr>
      <w:rFonts w:ascii="Times New Roman" w:eastAsia="Times New Roman" w:hAnsi="Times New Roman" w:cs="Times New Roman"/>
      <w:b/>
      <w:sz w:val="28"/>
      <w:szCs w:val="24"/>
      <w:lang w:eastAsia="ru-RU"/>
    </w:rPr>
  </w:style>
  <w:style w:type="character" w:customStyle="1" w:styleId="90">
    <w:name w:val="Заголовок 9 Знак"/>
    <w:basedOn w:val="a0"/>
    <w:link w:val="9"/>
    <w:rsid w:val="00AE52B3"/>
    <w:rPr>
      <w:rFonts w:ascii="Times New Roman" w:eastAsia="Times New Roman" w:hAnsi="Times New Roman" w:cs="Times New Roman"/>
      <w:b/>
      <w:sz w:val="24"/>
      <w:szCs w:val="24"/>
      <w:lang w:eastAsia="ru-RU"/>
    </w:rPr>
  </w:style>
  <w:style w:type="paragraph" w:customStyle="1" w:styleId="a3">
    <w:name w:val="обычный_"/>
    <w:basedOn w:val="a"/>
    <w:autoRedefine/>
    <w:rsid w:val="00AE52B3"/>
    <w:pPr>
      <w:widowControl w:val="0"/>
      <w:jc w:val="both"/>
    </w:pPr>
    <w:rPr>
      <w:sz w:val="28"/>
      <w:szCs w:val="28"/>
      <w:lang w:eastAsia="en-US"/>
    </w:rPr>
  </w:style>
  <w:style w:type="paragraph" w:styleId="a4">
    <w:name w:val="header"/>
    <w:basedOn w:val="a"/>
    <w:link w:val="a5"/>
    <w:uiPriority w:val="99"/>
    <w:rsid w:val="00AE52B3"/>
    <w:pPr>
      <w:tabs>
        <w:tab w:val="center" w:pos="4677"/>
        <w:tab w:val="right" w:pos="9355"/>
      </w:tabs>
    </w:pPr>
  </w:style>
  <w:style w:type="character" w:customStyle="1" w:styleId="a5">
    <w:name w:val="Верхний колонтитул Знак"/>
    <w:basedOn w:val="a0"/>
    <w:link w:val="a4"/>
    <w:uiPriority w:val="99"/>
    <w:rsid w:val="00AE52B3"/>
    <w:rPr>
      <w:rFonts w:ascii="Times New Roman" w:eastAsia="Times New Roman" w:hAnsi="Times New Roman" w:cs="Times New Roman"/>
      <w:sz w:val="24"/>
      <w:szCs w:val="24"/>
      <w:lang w:eastAsia="ru-RU"/>
    </w:rPr>
  </w:style>
  <w:style w:type="character" w:styleId="a6">
    <w:name w:val="page number"/>
    <w:basedOn w:val="a0"/>
    <w:rsid w:val="00AE52B3"/>
  </w:style>
  <w:style w:type="paragraph" w:styleId="a7">
    <w:name w:val="Balloon Text"/>
    <w:basedOn w:val="a"/>
    <w:link w:val="a8"/>
    <w:uiPriority w:val="99"/>
    <w:rsid w:val="00AE52B3"/>
    <w:rPr>
      <w:rFonts w:ascii="Tahoma" w:hAnsi="Tahoma" w:cs="Tahoma"/>
      <w:sz w:val="16"/>
      <w:szCs w:val="16"/>
    </w:rPr>
  </w:style>
  <w:style w:type="character" w:customStyle="1" w:styleId="a8">
    <w:name w:val="Текст выноски Знак"/>
    <w:basedOn w:val="a0"/>
    <w:link w:val="a7"/>
    <w:uiPriority w:val="99"/>
    <w:rsid w:val="00AE52B3"/>
    <w:rPr>
      <w:rFonts w:ascii="Tahoma" w:eastAsia="Times New Roman" w:hAnsi="Tahoma" w:cs="Tahoma"/>
      <w:sz w:val="16"/>
      <w:szCs w:val="16"/>
      <w:lang w:eastAsia="ru-RU"/>
    </w:rPr>
  </w:style>
  <w:style w:type="paragraph" w:styleId="a9">
    <w:name w:val="footer"/>
    <w:basedOn w:val="a"/>
    <w:link w:val="aa"/>
    <w:uiPriority w:val="99"/>
    <w:rsid w:val="00AE52B3"/>
    <w:pPr>
      <w:tabs>
        <w:tab w:val="center" w:pos="4677"/>
        <w:tab w:val="right" w:pos="9355"/>
      </w:tabs>
    </w:pPr>
  </w:style>
  <w:style w:type="character" w:customStyle="1" w:styleId="aa">
    <w:name w:val="Нижний колонтитул Знак"/>
    <w:basedOn w:val="a0"/>
    <w:link w:val="a9"/>
    <w:uiPriority w:val="99"/>
    <w:rsid w:val="00AE52B3"/>
    <w:rPr>
      <w:rFonts w:ascii="Times New Roman" w:eastAsia="Times New Roman" w:hAnsi="Times New Roman" w:cs="Times New Roman"/>
      <w:sz w:val="24"/>
      <w:szCs w:val="24"/>
      <w:lang w:eastAsia="ru-RU"/>
    </w:rPr>
  </w:style>
  <w:style w:type="table" w:styleId="ab">
    <w:name w:val="Table Grid"/>
    <w:basedOn w:val="a1"/>
    <w:rsid w:val="00AE52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
    <w:name w:val="Знак Знак7 Знак Знак"/>
    <w:basedOn w:val="a"/>
    <w:rsid w:val="00AE52B3"/>
    <w:pPr>
      <w:spacing w:before="100" w:beforeAutospacing="1" w:after="100" w:afterAutospacing="1"/>
      <w:jc w:val="both"/>
    </w:pPr>
    <w:rPr>
      <w:rFonts w:ascii="Tahoma" w:hAnsi="Tahoma"/>
      <w:sz w:val="20"/>
      <w:szCs w:val="20"/>
      <w:lang w:val="en-US" w:eastAsia="en-US"/>
    </w:rPr>
  </w:style>
  <w:style w:type="paragraph" w:styleId="2">
    <w:name w:val="List Bullet 2"/>
    <w:basedOn w:val="a"/>
    <w:autoRedefine/>
    <w:rsid w:val="00AE52B3"/>
    <w:pPr>
      <w:numPr>
        <w:numId w:val="1"/>
      </w:numPr>
    </w:pPr>
  </w:style>
  <w:style w:type="paragraph" w:styleId="3">
    <w:name w:val="List Bullet 3"/>
    <w:basedOn w:val="a"/>
    <w:autoRedefine/>
    <w:rsid w:val="00AE52B3"/>
    <w:pPr>
      <w:numPr>
        <w:numId w:val="2"/>
      </w:numPr>
    </w:pPr>
  </w:style>
  <w:style w:type="paragraph" w:customStyle="1" w:styleId="ConsNormal">
    <w:name w:val="ConsNormal"/>
    <w:rsid w:val="00AE5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AE52B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AE52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2">
    <w:name w:val="Body Text 2"/>
    <w:basedOn w:val="a"/>
    <w:link w:val="23"/>
    <w:rsid w:val="00AE52B3"/>
    <w:pPr>
      <w:jc w:val="both"/>
    </w:pPr>
    <w:rPr>
      <w:sz w:val="28"/>
    </w:rPr>
  </w:style>
  <w:style w:type="character" w:customStyle="1" w:styleId="23">
    <w:name w:val="Основной текст 2 Знак"/>
    <w:basedOn w:val="a0"/>
    <w:link w:val="22"/>
    <w:rsid w:val="00AE52B3"/>
    <w:rPr>
      <w:rFonts w:ascii="Times New Roman" w:eastAsia="Times New Roman" w:hAnsi="Times New Roman" w:cs="Times New Roman"/>
      <w:sz w:val="28"/>
      <w:szCs w:val="24"/>
      <w:lang w:eastAsia="ru-RU"/>
    </w:rPr>
  </w:style>
  <w:style w:type="paragraph" w:styleId="24">
    <w:name w:val="Body Text Indent 2"/>
    <w:basedOn w:val="a"/>
    <w:link w:val="25"/>
    <w:rsid w:val="00AE52B3"/>
    <w:pPr>
      <w:ind w:firstLine="900"/>
    </w:pPr>
    <w:rPr>
      <w:sz w:val="28"/>
    </w:rPr>
  </w:style>
  <w:style w:type="character" w:customStyle="1" w:styleId="25">
    <w:name w:val="Основной текст с отступом 2 Знак"/>
    <w:basedOn w:val="a0"/>
    <w:link w:val="24"/>
    <w:rsid w:val="00AE52B3"/>
    <w:rPr>
      <w:rFonts w:ascii="Times New Roman" w:eastAsia="Times New Roman" w:hAnsi="Times New Roman" w:cs="Times New Roman"/>
      <w:sz w:val="28"/>
      <w:szCs w:val="24"/>
      <w:lang w:eastAsia="ru-RU"/>
    </w:rPr>
  </w:style>
  <w:style w:type="character" w:customStyle="1" w:styleId="grame">
    <w:name w:val="grame"/>
    <w:rsid w:val="00AE52B3"/>
  </w:style>
  <w:style w:type="paragraph" w:styleId="ac">
    <w:name w:val="Body Text Indent"/>
    <w:basedOn w:val="a"/>
    <w:link w:val="ad"/>
    <w:rsid w:val="00AE52B3"/>
    <w:pPr>
      <w:ind w:firstLine="900"/>
      <w:jc w:val="both"/>
    </w:pPr>
    <w:rPr>
      <w:sz w:val="28"/>
      <w:lang w:val="x-none" w:eastAsia="x-none"/>
    </w:rPr>
  </w:style>
  <w:style w:type="character" w:customStyle="1" w:styleId="ad">
    <w:name w:val="Основной текст с отступом Знак"/>
    <w:basedOn w:val="a0"/>
    <w:link w:val="ac"/>
    <w:rsid w:val="00AE52B3"/>
    <w:rPr>
      <w:rFonts w:ascii="Times New Roman" w:eastAsia="Times New Roman" w:hAnsi="Times New Roman" w:cs="Times New Roman"/>
      <w:sz w:val="28"/>
      <w:szCs w:val="24"/>
      <w:lang w:val="x-none" w:eastAsia="x-none"/>
    </w:rPr>
  </w:style>
  <w:style w:type="paragraph" w:styleId="32">
    <w:name w:val="Body Text Indent 3"/>
    <w:basedOn w:val="a"/>
    <w:link w:val="33"/>
    <w:rsid w:val="00AE52B3"/>
    <w:pPr>
      <w:ind w:firstLine="900"/>
      <w:jc w:val="both"/>
    </w:pPr>
    <w:rPr>
      <w:color w:val="000000"/>
      <w:sz w:val="28"/>
    </w:rPr>
  </w:style>
  <w:style w:type="character" w:customStyle="1" w:styleId="33">
    <w:name w:val="Основной текст с отступом 3 Знак"/>
    <w:basedOn w:val="a0"/>
    <w:link w:val="32"/>
    <w:rsid w:val="00AE52B3"/>
    <w:rPr>
      <w:rFonts w:ascii="Times New Roman" w:eastAsia="Times New Roman" w:hAnsi="Times New Roman" w:cs="Times New Roman"/>
      <w:color w:val="000000"/>
      <w:sz w:val="28"/>
      <w:szCs w:val="24"/>
      <w:lang w:eastAsia="ru-RU"/>
    </w:rPr>
  </w:style>
  <w:style w:type="paragraph" w:customStyle="1" w:styleId="consnormal0">
    <w:name w:val="consnormal"/>
    <w:basedOn w:val="a"/>
    <w:rsid w:val="00AE52B3"/>
    <w:pPr>
      <w:spacing w:before="100" w:beforeAutospacing="1" w:after="100" w:afterAutospacing="1"/>
    </w:pPr>
  </w:style>
  <w:style w:type="paragraph" w:customStyle="1" w:styleId="FR3">
    <w:name w:val="FR3"/>
    <w:rsid w:val="00AE52B3"/>
    <w:pPr>
      <w:autoSpaceDE w:val="0"/>
      <w:autoSpaceDN w:val="0"/>
      <w:adjustRightInd w:val="0"/>
      <w:spacing w:after="0" w:line="300" w:lineRule="auto"/>
      <w:ind w:firstLine="340"/>
    </w:pPr>
    <w:rPr>
      <w:rFonts w:ascii="Arial" w:eastAsia="Times New Roman" w:hAnsi="Arial" w:cs="Arial"/>
      <w:sz w:val="24"/>
      <w:szCs w:val="24"/>
      <w:lang w:eastAsia="ru-RU"/>
    </w:rPr>
  </w:style>
  <w:style w:type="paragraph" w:styleId="ae">
    <w:name w:val="Body Text"/>
    <w:basedOn w:val="a"/>
    <w:link w:val="af"/>
    <w:rsid w:val="00AE52B3"/>
    <w:rPr>
      <w:sz w:val="28"/>
      <w:lang w:val="x-none" w:eastAsia="x-none"/>
    </w:rPr>
  </w:style>
  <w:style w:type="character" w:customStyle="1" w:styleId="af">
    <w:name w:val="Основной текст Знак"/>
    <w:basedOn w:val="a0"/>
    <w:link w:val="ae"/>
    <w:rsid w:val="00AE52B3"/>
    <w:rPr>
      <w:rFonts w:ascii="Times New Roman" w:eastAsia="Times New Roman" w:hAnsi="Times New Roman" w:cs="Times New Roman"/>
      <w:sz w:val="28"/>
      <w:szCs w:val="24"/>
      <w:lang w:val="x-none" w:eastAsia="x-none"/>
    </w:rPr>
  </w:style>
  <w:style w:type="paragraph" w:styleId="af0">
    <w:name w:val="Plain Text"/>
    <w:basedOn w:val="a"/>
    <w:link w:val="af1"/>
    <w:rsid w:val="00AE52B3"/>
    <w:rPr>
      <w:rFonts w:ascii="Courier New" w:hAnsi="Courier New"/>
      <w:sz w:val="20"/>
    </w:rPr>
  </w:style>
  <w:style w:type="character" w:customStyle="1" w:styleId="af1">
    <w:name w:val="Текст Знак"/>
    <w:basedOn w:val="a0"/>
    <w:link w:val="af0"/>
    <w:rsid w:val="00AE52B3"/>
    <w:rPr>
      <w:rFonts w:ascii="Courier New" w:eastAsia="Times New Roman" w:hAnsi="Courier New" w:cs="Times New Roman"/>
      <w:sz w:val="20"/>
      <w:szCs w:val="24"/>
      <w:lang w:eastAsia="ru-RU"/>
    </w:rPr>
  </w:style>
  <w:style w:type="paragraph" w:styleId="34">
    <w:name w:val="Body Text 3"/>
    <w:basedOn w:val="a"/>
    <w:link w:val="35"/>
    <w:rsid w:val="00AE52B3"/>
    <w:pPr>
      <w:jc w:val="both"/>
    </w:pPr>
  </w:style>
  <w:style w:type="character" w:customStyle="1" w:styleId="35">
    <w:name w:val="Основной текст 3 Знак"/>
    <w:basedOn w:val="a0"/>
    <w:link w:val="34"/>
    <w:rsid w:val="00AE52B3"/>
    <w:rPr>
      <w:rFonts w:ascii="Times New Roman" w:eastAsia="Times New Roman" w:hAnsi="Times New Roman" w:cs="Times New Roman"/>
      <w:sz w:val="24"/>
      <w:szCs w:val="24"/>
      <w:lang w:eastAsia="ru-RU"/>
    </w:rPr>
  </w:style>
  <w:style w:type="paragraph" w:customStyle="1" w:styleId="af2">
    <w:name w:val="адресат"/>
    <w:basedOn w:val="a"/>
    <w:next w:val="a"/>
    <w:rsid w:val="00AE52B3"/>
    <w:pPr>
      <w:autoSpaceDE w:val="0"/>
      <w:autoSpaceDN w:val="0"/>
      <w:jc w:val="center"/>
    </w:pPr>
    <w:rPr>
      <w:sz w:val="30"/>
    </w:rPr>
  </w:style>
  <w:style w:type="character" w:customStyle="1" w:styleId="af3">
    <w:name w:val="Не вступил в силу"/>
    <w:rsid w:val="00AE52B3"/>
    <w:rPr>
      <w:strike/>
      <w:color w:val="008080"/>
    </w:rPr>
  </w:style>
  <w:style w:type="paragraph" w:customStyle="1" w:styleId="ConsPlusNonformat">
    <w:name w:val="ConsPlusNonformat"/>
    <w:rsid w:val="00AE52B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4">
    <w:name w:val="Стиль"/>
    <w:rsid w:val="00AE52B3"/>
    <w:pPr>
      <w:widowControl w:val="0"/>
      <w:snapToGrid w:val="0"/>
      <w:spacing w:after="0" w:line="240" w:lineRule="auto"/>
      <w:ind w:firstLine="720"/>
      <w:jc w:val="both"/>
    </w:pPr>
    <w:rPr>
      <w:rFonts w:ascii="Arial" w:eastAsia="Times New Roman" w:hAnsi="Arial" w:cs="Times New Roman"/>
      <w:sz w:val="24"/>
      <w:szCs w:val="20"/>
      <w:lang w:eastAsia="ru-RU"/>
    </w:rPr>
  </w:style>
  <w:style w:type="paragraph" w:styleId="af5">
    <w:name w:val="Title"/>
    <w:basedOn w:val="a"/>
    <w:link w:val="af6"/>
    <w:qFormat/>
    <w:rsid w:val="00AE52B3"/>
    <w:pPr>
      <w:jc w:val="center"/>
    </w:pPr>
    <w:rPr>
      <w:b/>
      <w:bCs/>
      <w:sz w:val="28"/>
      <w:szCs w:val="28"/>
    </w:rPr>
  </w:style>
  <w:style w:type="character" w:customStyle="1" w:styleId="af6">
    <w:name w:val="Название Знак"/>
    <w:basedOn w:val="a0"/>
    <w:link w:val="af5"/>
    <w:rsid w:val="00AE52B3"/>
    <w:rPr>
      <w:rFonts w:ascii="Times New Roman" w:eastAsia="Times New Roman" w:hAnsi="Times New Roman" w:cs="Times New Roman"/>
      <w:b/>
      <w:bCs/>
      <w:sz w:val="28"/>
      <w:szCs w:val="28"/>
      <w:lang w:eastAsia="ru-RU"/>
    </w:rPr>
  </w:style>
  <w:style w:type="paragraph" w:customStyle="1" w:styleId="ConsPlusNormal">
    <w:name w:val="ConsPlusNormal"/>
    <w:rsid w:val="00AE5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Стиль1"/>
    <w:basedOn w:val="a"/>
    <w:next w:val="26"/>
    <w:rsid w:val="00AE52B3"/>
    <w:pPr>
      <w:spacing w:line="360" w:lineRule="auto"/>
      <w:ind w:firstLine="720"/>
      <w:jc w:val="both"/>
    </w:pPr>
    <w:rPr>
      <w:sz w:val="28"/>
      <w:szCs w:val="20"/>
    </w:rPr>
  </w:style>
  <w:style w:type="paragraph" w:styleId="26">
    <w:name w:val="List 2"/>
    <w:basedOn w:val="a"/>
    <w:rsid w:val="00AE52B3"/>
    <w:pPr>
      <w:spacing w:line="360" w:lineRule="auto"/>
      <w:ind w:firstLine="709"/>
      <w:jc w:val="both"/>
    </w:pPr>
    <w:rPr>
      <w:sz w:val="28"/>
      <w:szCs w:val="20"/>
    </w:rPr>
  </w:style>
  <w:style w:type="paragraph" w:customStyle="1" w:styleId="af7">
    <w:name w:val="Следующий абзац"/>
    <w:basedOn w:val="a"/>
    <w:rsid w:val="00AE52B3"/>
    <w:pPr>
      <w:widowControl w:val="0"/>
      <w:ind w:firstLine="709"/>
      <w:jc w:val="both"/>
    </w:pPr>
    <w:rPr>
      <w:sz w:val="28"/>
      <w:szCs w:val="28"/>
    </w:rPr>
  </w:style>
  <w:style w:type="paragraph" w:customStyle="1" w:styleId="af8">
    <w:name w:val="Нормальный"/>
    <w:basedOn w:val="a"/>
    <w:rsid w:val="00AE52B3"/>
    <w:pPr>
      <w:spacing w:line="360" w:lineRule="auto"/>
      <w:jc w:val="both"/>
    </w:pPr>
    <w:rPr>
      <w:sz w:val="28"/>
      <w:szCs w:val="20"/>
    </w:rPr>
  </w:style>
  <w:style w:type="paragraph" w:styleId="12">
    <w:name w:val="toc 1"/>
    <w:basedOn w:val="a"/>
    <w:next w:val="a"/>
    <w:autoRedefine/>
    <w:rsid w:val="00AE52B3"/>
    <w:pPr>
      <w:widowControl w:val="0"/>
      <w:tabs>
        <w:tab w:val="right" w:leader="dot" w:pos="9000"/>
      </w:tabs>
    </w:pPr>
    <w:rPr>
      <w:b/>
      <w:noProof/>
      <w:sz w:val="28"/>
      <w:szCs w:val="20"/>
    </w:rPr>
  </w:style>
  <w:style w:type="paragraph" w:customStyle="1" w:styleId="af9">
    <w:name w:val="Таблицы (моноширинный)"/>
    <w:basedOn w:val="a"/>
    <w:next w:val="a"/>
    <w:rsid w:val="00AE52B3"/>
    <w:pPr>
      <w:widowControl w:val="0"/>
      <w:autoSpaceDE w:val="0"/>
      <w:autoSpaceDN w:val="0"/>
      <w:adjustRightInd w:val="0"/>
      <w:jc w:val="both"/>
    </w:pPr>
    <w:rPr>
      <w:rFonts w:ascii="Courier New" w:hAnsi="Courier New"/>
      <w:sz w:val="20"/>
      <w:szCs w:val="20"/>
    </w:rPr>
  </w:style>
  <w:style w:type="paragraph" w:customStyle="1" w:styleId="afa">
    <w:name w:val="Комментарий"/>
    <w:basedOn w:val="a"/>
    <w:next w:val="a"/>
    <w:rsid w:val="00AE52B3"/>
    <w:pPr>
      <w:autoSpaceDE w:val="0"/>
      <w:autoSpaceDN w:val="0"/>
      <w:adjustRightInd w:val="0"/>
      <w:ind w:left="170"/>
      <w:jc w:val="both"/>
    </w:pPr>
    <w:rPr>
      <w:rFonts w:ascii="Arial" w:hAnsi="Arial"/>
      <w:i/>
      <w:iCs/>
      <w:color w:val="800080"/>
      <w:sz w:val="20"/>
      <w:szCs w:val="20"/>
    </w:rPr>
  </w:style>
  <w:style w:type="paragraph" w:customStyle="1" w:styleId="afb">
    <w:name w:val="мс"/>
    <w:rsid w:val="00AE52B3"/>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harCharCarCarCharCharCarCarCharCharCarCarCharChar">
    <w:name w:val="Char Char Car Car Char Char Car Car Char Char Car Car Char Char"/>
    <w:basedOn w:val="a"/>
    <w:rsid w:val="00AE52B3"/>
    <w:pPr>
      <w:spacing w:after="160" w:line="240" w:lineRule="exact"/>
    </w:pPr>
    <w:rPr>
      <w:sz w:val="20"/>
      <w:szCs w:val="20"/>
    </w:rPr>
  </w:style>
  <w:style w:type="paragraph" w:customStyle="1" w:styleId="afc">
    <w:name w:val="Знак"/>
    <w:basedOn w:val="a"/>
    <w:rsid w:val="00AE52B3"/>
    <w:pPr>
      <w:spacing w:after="160" w:line="240" w:lineRule="exact"/>
    </w:pPr>
    <w:rPr>
      <w:noProof/>
      <w:sz w:val="20"/>
      <w:szCs w:val="20"/>
    </w:rPr>
  </w:style>
  <w:style w:type="paragraph" w:customStyle="1" w:styleId="CharCharCarCarCharCharCarCarCharCharCarCarCharChar0">
    <w:name w:val="Char Char Car Car Char Char Car Car Char Char Car Car Char Char"/>
    <w:basedOn w:val="a"/>
    <w:rsid w:val="00AE52B3"/>
    <w:pPr>
      <w:spacing w:after="160" w:line="240" w:lineRule="exact"/>
    </w:pPr>
    <w:rPr>
      <w:rFonts w:ascii="Arial" w:hAnsi="Arial" w:cs="Arial"/>
      <w:noProof/>
      <w:sz w:val="20"/>
      <w:szCs w:val="20"/>
    </w:rPr>
  </w:style>
  <w:style w:type="character" w:styleId="afd">
    <w:name w:val="Hyperlink"/>
    <w:uiPriority w:val="99"/>
    <w:rsid w:val="00AE52B3"/>
    <w:rPr>
      <w:color w:val="0000FF"/>
      <w:u w:val="single"/>
    </w:rPr>
  </w:style>
  <w:style w:type="paragraph" w:customStyle="1" w:styleId="ConsPlusTitle">
    <w:name w:val="ConsPlusTitle"/>
    <w:uiPriority w:val="99"/>
    <w:rsid w:val="00AE52B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
    <w:name w:val="Стиль0"/>
    <w:rsid w:val="00AE52B3"/>
    <w:pPr>
      <w:spacing w:after="0" w:line="240" w:lineRule="auto"/>
      <w:jc w:val="both"/>
    </w:pPr>
    <w:rPr>
      <w:rFonts w:ascii="Arial" w:eastAsia="Times New Roman" w:hAnsi="Arial" w:cs="Times New Roman"/>
      <w:szCs w:val="20"/>
      <w:lang w:eastAsia="ru-RU"/>
    </w:rPr>
  </w:style>
  <w:style w:type="paragraph" w:styleId="afe">
    <w:name w:val="caption"/>
    <w:basedOn w:val="a"/>
    <w:next w:val="a"/>
    <w:qFormat/>
    <w:rsid w:val="00AE52B3"/>
    <w:pPr>
      <w:overflowPunct w:val="0"/>
      <w:autoSpaceDE w:val="0"/>
      <w:autoSpaceDN w:val="0"/>
      <w:adjustRightInd w:val="0"/>
      <w:textAlignment w:val="baseline"/>
    </w:pPr>
    <w:rPr>
      <w:b/>
      <w:sz w:val="20"/>
      <w:szCs w:val="20"/>
    </w:rPr>
  </w:style>
  <w:style w:type="character" w:styleId="aff">
    <w:name w:val="Strong"/>
    <w:qFormat/>
    <w:rsid w:val="00AE52B3"/>
    <w:rPr>
      <w:b/>
      <w:bCs/>
    </w:rPr>
  </w:style>
  <w:style w:type="paragraph" w:styleId="aff0">
    <w:name w:val="Normal (Web)"/>
    <w:basedOn w:val="a"/>
    <w:rsid w:val="00AE52B3"/>
    <w:pPr>
      <w:spacing w:before="100" w:beforeAutospacing="1" w:after="100" w:afterAutospacing="1"/>
    </w:pPr>
    <w:rPr>
      <w:color w:val="000000"/>
    </w:rPr>
  </w:style>
  <w:style w:type="paragraph" w:customStyle="1" w:styleId="ConsPlusCell">
    <w:name w:val="ConsPlusCell"/>
    <w:rsid w:val="00AE52B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1">
    <w:name w:val="FollowedHyperlink"/>
    <w:uiPriority w:val="99"/>
    <w:rsid w:val="00AE52B3"/>
    <w:rPr>
      <w:color w:val="800080"/>
      <w:u w:val="single"/>
    </w:rPr>
  </w:style>
  <w:style w:type="paragraph" w:styleId="aff2">
    <w:name w:val="footnote text"/>
    <w:basedOn w:val="a"/>
    <w:link w:val="aff3"/>
    <w:rsid w:val="00AE52B3"/>
    <w:rPr>
      <w:sz w:val="20"/>
      <w:szCs w:val="20"/>
      <w:lang w:val="x-none" w:eastAsia="ar-SA"/>
    </w:rPr>
  </w:style>
  <w:style w:type="character" w:customStyle="1" w:styleId="aff3">
    <w:name w:val="Текст сноски Знак"/>
    <w:basedOn w:val="a0"/>
    <w:link w:val="aff2"/>
    <w:rsid w:val="00AE52B3"/>
    <w:rPr>
      <w:rFonts w:ascii="Times New Roman" w:eastAsia="Times New Roman" w:hAnsi="Times New Roman" w:cs="Times New Roman"/>
      <w:sz w:val="20"/>
      <w:szCs w:val="20"/>
      <w:lang w:val="x-none" w:eastAsia="ar-SA"/>
    </w:rPr>
  </w:style>
  <w:style w:type="paragraph" w:styleId="aff4">
    <w:name w:val="List"/>
    <w:basedOn w:val="ae"/>
    <w:rsid w:val="00AE52B3"/>
    <w:pPr>
      <w:widowControl w:val="0"/>
      <w:jc w:val="both"/>
    </w:pPr>
    <w:rPr>
      <w:rFonts w:cs="Lohit Hindi"/>
      <w:szCs w:val="20"/>
      <w:lang w:eastAsia="ar-SA"/>
    </w:rPr>
  </w:style>
  <w:style w:type="paragraph" w:customStyle="1" w:styleId="aff5">
    <w:name w:val="Заголовок"/>
    <w:basedOn w:val="a"/>
    <w:next w:val="ae"/>
    <w:rsid w:val="00AE52B3"/>
    <w:pPr>
      <w:keepNext/>
      <w:spacing w:before="240" w:after="120"/>
      <w:jc w:val="both"/>
    </w:pPr>
    <w:rPr>
      <w:rFonts w:ascii="Arial" w:eastAsia="Droid Sans Fallback" w:hAnsi="Arial" w:cs="Lohit Hindi"/>
      <w:sz w:val="28"/>
      <w:szCs w:val="28"/>
      <w:lang w:eastAsia="ar-SA"/>
    </w:rPr>
  </w:style>
  <w:style w:type="paragraph" w:customStyle="1" w:styleId="13">
    <w:name w:val="Название1"/>
    <w:basedOn w:val="a"/>
    <w:rsid w:val="00AE52B3"/>
    <w:pPr>
      <w:suppressLineNumbers/>
      <w:spacing w:before="120" w:after="120"/>
      <w:jc w:val="both"/>
    </w:pPr>
    <w:rPr>
      <w:rFonts w:cs="Lohit Hindi"/>
      <w:i/>
      <w:iCs/>
      <w:lang w:eastAsia="ar-SA"/>
    </w:rPr>
  </w:style>
  <w:style w:type="paragraph" w:customStyle="1" w:styleId="14">
    <w:name w:val="Указатель1"/>
    <w:basedOn w:val="a"/>
    <w:rsid w:val="00AE52B3"/>
    <w:pPr>
      <w:suppressLineNumbers/>
      <w:jc w:val="both"/>
    </w:pPr>
    <w:rPr>
      <w:rFonts w:cs="Lohit Hindi"/>
      <w:sz w:val="28"/>
      <w:szCs w:val="20"/>
      <w:lang w:eastAsia="ar-SA"/>
    </w:rPr>
  </w:style>
  <w:style w:type="paragraph" w:customStyle="1" w:styleId="15">
    <w:name w:val="Текст1"/>
    <w:basedOn w:val="a"/>
    <w:rsid w:val="00AE52B3"/>
    <w:rPr>
      <w:rFonts w:ascii="Courier New" w:hAnsi="Courier New" w:cs="Courier New"/>
      <w:sz w:val="20"/>
      <w:szCs w:val="20"/>
      <w:lang w:eastAsia="ar-SA"/>
    </w:rPr>
  </w:style>
  <w:style w:type="paragraph" w:customStyle="1" w:styleId="xl36">
    <w:name w:val="xl36"/>
    <w:basedOn w:val="a"/>
    <w:rsid w:val="00AE52B3"/>
    <w:pPr>
      <w:pBdr>
        <w:top w:val="single" w:sz="4" w:space="0" w:color="000000"/>
        <w:left w:val="single" w:sz="4" w:space="0" w:color="000000"/>
        <w:bottom w:val="single" w:sz="4" w:space="0" w:color="000000"/>
        <w:right w:val="single" w:sz="4" w:space="0" w:color="000000"/>
      </w:pBdr>
      <w:spacing w:before="280" w:after="280"/>
    </w:pPr>
    <w:rPr>
      <w:b/>
      <w:bCs/>
      <w:sz w:val="28"/>
      <w:szCs w:val="28"/>
      <w:lang w:eastAsia="ar-SA"/>
    </w:rPr>
  </w:style>
  <w:style w:type="paragraph" w:customStyle="1" w:styleId="210">
    <w:name w:val="Список 21"/>
    <w:basedOn w:val="a"/>
    <w:rsid w:val="00AE52B3"/>
    <w:pPr>
      <w:spacing w:line="360" w:lineRule="auto"/>
      <w:ind w:firstLine="709"/>
      <w:jc w:val="both"/>
    </w:pPr>
    <w:rPr>
      <w:sz w:val="28"/>
      <w:szCs w:val="20"/>
      <w:lang w:eastAsia="ar-SA"/>
    </w:rPr>
  </w:style>
  <w:style w:type="paragraph" w:customStyle="1" w:styleId="220">
    <w:name w:val="Основной текст с отступом 22"/>
    <w:basedOn w:val="a"/>
    <w:rsid w:val="00AE52B3"/>
    <w:pPr>
      <w:widowControl w:val="0"/>
      <w:ind w:left="1560" w:hanging="1560"/>
      <w:jc w:val="both"/>
    </w:pPr>
    <w:rPr>
      <w:rFonts w:ascii="SchoolBook" w:hAnsi="SchoolBook" w:cs="SchoolBook"/>
      <w:sz w:val="26"/>
      <w:szCs w:val="20"/>
      <w:lang w:eastAsia="ar-SA"/>
    </w:rPr>
  </w:style>
  <w:style w:type="paragraph" w:customStyle="1" w:styleId="16">
    <w:name w:val="Название объекта1"/>
    <w:basedOn w:val="a"/>
    <w:next w:val="a"/>
    <w:rsid w:val="00AE52B3"/>
    <w:pPr>
      <w:overflowPunct w:val="0"/>
      <w:autoSpaceDE w:val="0"/>
    </w:pPr>
    <w:rPr>
      <w:b/>
      <w:sz w:val="20"/>
      <w:szCs w:val="20"/>
      <w:lang w:eastAsia="ar-SA"/>
    </w:rPr>
  </w:style>
  <w:style w:type="paragraph" w:customStyle="1" w:styleId="constitle0">
    <w:name w:val="constitle"/>
    <w:basedOn w:val="a"/>
    <w:rsid w:val="00AE52B3"/>
    <w:pPr>
      <w:ind w:right="19772"/>
    </w:pPr>
    <w:rPr>
      <w:rFonts w:ascii="Arial" w:hAnsi="Arial" w:cs="Arial"/>
      <w:b/>
      <w:bCs/>
      <w:sz w:val="14"/>
      <w:szCs w:val="14"/>
      <w:lang w:eastAsia="ar-SA"/>
    </w:rPr>
  </w:style>
  <w:style w:type="paragraph" w:customStyle="1" w:styleId="310">
    <w:name w:val="Основной текст с отступом 31"/>
    <w:basedOn w:val="a"/>
    <w:rsid w:val="00AE52B3"/>
    <w:pPr>
      <w:spacing w:after="120"/>
      <w:ind w:left="283"/>
    </w:pPr>
    <w:rPr>
      <w:sz w:val="16"/>
      <w:szCs w:val="16"/>
      <w:lang w:eastAsia="ar-SA"/>
    </w:rPr>
  </w:style>
  <w:style w:type="paragraph" w:customStyle="1" w:styleId="consnonformat0">
    <w:name w:val="consnonformat"/>
    <w:basedOn w:val="a"/>
    <w:rsid w:val="00AE52B3"/>
    <w:pPr>
      <w:ind w:right="19772"/>
    </w:pPr>
    <w:rPr>
      <w:rFonts w:ascii="Courier New" w:hAnsi="Courier New" w:cs="Courier New"/>
      <w:sz w:val="20"/>
      <w:szCs w:val="20"/>
      <w:lang w:eastAsia="ar-SA"/>
    </w:rPr>
  </w:style>
  <w:style w:type="paragraph" w:customStyle="1" w:styleId="u">
    <w:name w:val="u"/>
    <w:basedOn w:val="a"/>
    <w:rsid w:val="00AE52B3"/>
    <w:pPr>
      <w:ind w:firstLine="390"/>
      <w:jc w:val="both"/>
    </w:pPr>
    <w:rPr>
      <w:color w:val="000000"/>
      <w:lang w:eastAsia="ar-SA"/>
    </w:rPr>
  </w:style>
  <w:style w:type="paragraph" w:customStyle="1" w:styleId="r">
    <w:name w:val="r"/>
    <w:basedOn w:val="a"/>
    <w:rsid w:val="00AE52B3"/>
    <w:pPr>
      <w:ind w:firstLine="390"/>
      <w:jc w:val="right"/>
    </w:pPr>
    <w:rPr>
      <w:color w:val="000000"/>
      <w:lang w:eastAsia="ar-SA"/>
    </w:rPr>
  </w:style>
  <w:style w:type="paragraph" w:customStyle="1" w:styleId="311">
    <w:name w:val="Основной текст 31"/>
    <w:basedOn w:val="a"/>
    <w:rsid w:val="00AE52B3"/>
    <w:pPr>
      <w:spacing w:after="120"/>
    </w:pPr>
    <w:rPr>
      <w:sz w:val="16"/>
      <w:szCs w:val="16"/>
      <w:lang w:eastAsia="ar-SA"/>
    </w:rPr>
  </w:style>
  <w:style w:type="paragraph" w:customStyle="1" w:styleId="17">
    <w:name w:val="Знак1 Знак Знак Знак"/>
    <w:basedOn w:val="a"/>
    <w:rsid w:val="00AE52B3"/>
    <w:rPr>
      <w:rFonts w:ascii="Verdana" w:hAnsi="Verdana" w:cs="Verdana"/>
      <w:sz w:val="20"/>
      <w:szCs w:val="20"/>
      <w:lang w:val="en-US" w:eastAsia="ar-SA"/>
    </w:rPr>
  </w:style>
  <w:style w:type="paragraph" w:customStyle="1" w:styleId="18">
    <w:name w:val="Знак1"/>
    <w:basedOn w:val="a"/>
    <w:rsid w:val="00AE52B3"/>
    <w:pPr>
      <w:spacing w:before="280" w:after="280"/>
    </w:pPr>
    <w:rPr>
      <w:rFonts w:ascii="Tahoma" w:hAnsi="Tahoma" w:cs="Tahoma"/>
      <w:sz w:val="20"/>
      <w:szCs w:val="20"/>
      <w:lang w:val="en-US" w:eastAsia="ar-SA"/>
    </w:rPr>
  </w:style>
  <w:style w:type="paragraph" w:customStyle="1" w:styleId="style1">
    <w:name w:val="style1"/>
    <w:basedOn w:val="a"/>
    <w:rsid w:val="00AE52B3"/>
    <w:pPr>
      <w:spacing w:before="280" w:after="280"/>
    </w:pPr>
    <w:rPr>
      <w:lang w:eastAsia="ar-SA"/>
    </w:rPr>
  </w:style>
  <w:style w:type="paragraph" w:customStyle="1" w:styleId="211">
    <w:name w:val="Основной текст 21"/>
    <w:basedOn w:val="a"/>
    <w:rsid w:val="00AE52B3"/>
    <w:pPr>
      <w:spacing w:after="120" w:line="480" w:lineRule="auto"/>
      <w:jc w:val="both"/>
    </w:pPr>
    <w:rPr>
      <w:sz w:val="28"/>
      <w:szCs w:val="20"/>
      <w:lang w:eastAsia="ar-SA"/>
    </w:rPr>
  </w:style>
  <w:style w:type="paragraph" w:customStyle="1" w:styleId="xl22">
    <w:name w:val="xl22"/>
    <w:basedOn w:val="a"/>
    <w:rsid w:val="00AE52B3"/>
    <w:pPr>
      <w:pBdr>
        <w:top w:val="single" w:sz="4" w:space="0" w:color="000000"/>
        <w:left w:val="single" w:sz="4" w:space="0" w:color="000000"/>
        <w:bottom w:val="single" w:sz="4" w:space="0" w:color="000000"/>
        <w:right w:val="single" w:sz="4" w:space="0" w:color="000000"/>
      </w:pBdr>
      <w:spacing w:before="280" w:after="280"/>
      <w:jc w:val="center"/>
    </w:pPr>
    <w:rPr>
      <w:b/>
      <w:bCs/>
      <w:lang w:eastAsia="ar-SA"/>
    </w:rPr>
  </w:style>
  <w:style w:type="paragraph" w:customStyle="1" w:styleId="xl23">
    <w:name w:val="xl23"/>
    <w:basedOn w:val="a"/>
    <w:rsid w:val="00AE52B3"/>
    <w:pPr>
      <w:pBdr>
        <w:top w:val="single" w:sz="4" w:space="0" w:color="000000"/>
        <w:left w:val="single" w:sz="4" w:space="0" w:color="000000"/>
        <w:bottom w:val="single" w:sz="4" w:space="0" w:color="000000"/>
        <w:right w:val="single" w:sz="4" w:space="0" w:color="000000"/>
      </w:pBdr>
      <w:spacing w:before="280" w:after="280"/>
      <w:jc w:val="center"/>
    </w:pPr>
    <w:rPr>
      <w:b/>
      <w:bCs/>
      <w:lang w:eastAsia="ar-SA"/>
    </w:rPr>
  </w:style>
  <w:style w:type="paragraph" w:customStyle="1" w:styleId="xl24">
    <w:name w:val="xl24"/>
    <w:basedOn w:val="a"/>
    <w:rsid w:val="00AE52B3"/>
    <w:pPr>
      <w:pBdr>
        <w:top w:val="single" w:sz="4" w:space="0" w:color="000000"/>
        <w:left w:val="single" w:sz="4" w:space="0" w:color="000000"/>
        <w:bottom w:val="single" w:sz="4" w:space="0" w:color="000000"/>
        <w:right w:val="single" w:sz="4" w:space="0" w:color="000000"/>
      </w:pBdr>
      <w:spacing w:before="280" w:after="280"/>
    </w:pPr>
    <w:rPr>
      <w:lang w:eastAsia="ar-SA"/>
    </w:rPr>
  </w:style>
  <w:style w:type="paragraph" w:customStyle="1" w:styleId="xl25">
    <w:name w:val="xl25"/>
    <w:basedOn w:val="a"/>
    <w:rsid w:val="00AE52B3"/>
    <w:pPr>
      <w:pBdr>
        <w:top w:val="single" w:sz="4" w:space="0" w:color="000000"/>
        <w:left w:val="single" w:sz="4" w:space="0" w:color="000000"/>
        <w:bottom w:val="single" w:sz="4" w:space="0" w:color="000000"/>
        <w:right w:val="single" w:sz="4" w:space="0" w:color="000000"/>
      </w:pBdr>
      <w:spacing w:before="280" w:after="280"/>
    </w:pPr>
    <w:rPr>
      <w:lang w:eastAsia="ar-SA"/>
    </w:rPr>
  </w:style>
  <w:style w:type="paragraph" w:customStyle="1" w:styleId="xl26">
    <w:name w:val="xl26"/>
    <w:basedOn w:val="a"/>
    <w:rsid w:val="00AE52B3"/>
    <w:pPr>
      <w:pBdr>
        <w:top w:val="single" w:sz="4" w:space="0" w:color="000000"/>
        <w:left w:val="single" w:sz="4" w:space="0" w:color="000000"/>
        <w:bottom w:val="single" w:sz="4" w:space="0" w:color="000000"/>
        <w:right w:val="single" w:sz="4" w:space="0" w:color="000000"/>
      </w:pBdr>
      <w:spacing w:before="280" w:after="280"/>
    </w:pPr>
    <w:rPr>
      <w:lang w:eastAsia="ar-SA"/>
    </w:rPr>
  </w:style>
  <w:style w:type="paragraph" w:customStyle="1" w:styleId="19">
    <w:name w:val="нум список 1"/>
    <w:basedOn w:val="a"/>
    <w:rsid w:val="00AE52B3"/>
    <w:pPr>
      <w:widowControl w:val="0"/>
      <w:tabs>
        <w:tab w:val="left" w:pos="360"/>
      </w:tabs>
      <w:suppressAutoHyphens/>
      <w:spacing w:before="120" w:after="120"/>
      <w:jc w:val="both"/>
    </w:pPr>
    <w:rPr>
      <w:rFonts w:eastAsia="Lucida Sans Unicode" w:cs="Tahoma"/>
      <w:color w:val="000000"/>
      <w:szCs w:val="20"/>
      <w:lang w:val="en-US" w:eastAsia="en-US" w:bidi="en-US"/>
    </w:rPr>
  </w:style>
  <w:style w:type="paragraph" w:customStyle="1" w:styleId="212">
    <w:name w:val="Маркированный список 21"/>
    <w:basedOn w:val="a"/>
    <w:rsid w:val="00AE52B3"/>
    <w:pPr>
      <w:tabs>
        <w:tab w:val="left" w:pos="643"/>
      </w:tabs>
      <w:ind w:left="643" w:hanging="360"/>
    </w:pPr>
    <w:rPr>
      <w:lang w:eastAsia="ar-SA"/>
    </w:rPr>
  </w:style>
  <w:style w:type="paragraph" w:customStyle="1" w:styleId="312">
    <w:name w:val="Маркированный список 31"/>
    <w:basedOn w:val="a"/>
    <w:rsid w:val="00AE52B3"/>
    <w:pPr>
      <w:tabs>
        <w:tab w:val="left" w:pos="926"/>
      </w:tabs>
      <w:ind w:left="926" w:hanging="360"/>
    </w:pPr>
    <w:rPr>
      <w:lang w:eastAsia="ar-SA"/>
    </w:rPr>
  </w:style>
  <w:style w:type="paragraph" w:customStyle="1" w:styleId="213">
    <w:name w:val="Основной текст с отступом 21"/>
    <w:basedOn w:val="a"/>
    <w:rsid w:val="00AE52B3"/>
    <w:pPr>
      <w:widowControl w:val="0"/>
      <w:suppressAutoHyphens/>
      <w:ind w:firstLine="900"/>
    </w:pPr>
    <w:rPr>
      <w:rFonts w:eastAsia="Andale Sans UI"/>
      <w:kern w:val="2"/>
      <w:sz w:val="28"/>
      <w:lang w:eastAsia="ar-SA"/>
    </w:rPr>
  </w:style>
  <w:style w:type="paragraph" w:customStyle="1" w:styleId="aff6">
    <w:name w:val="Содержимое таблицы"/>
    <w:basedOn w:val="a"/>
    <w:rsid w:val="00AE52B3"/>
    <w:pPr>
      <w:suppressLineNumbers/>
      <w:jc w:val="both"/>
    </w:pPr>
    <w:rPr>
      <w:sz w:val="28"/>
      <w:szCs w:val="20"/>
      <w:lang w:eastAsia="ar-SA"/>
    </w:rPr>
  </w:style>
  <w:style w:type="paragraph" w:customStyle="1" w:styleId="aff7">
    <w:name w:val="Заголовок таблицы"/>
    <w:basedOn w:val="aff6"/>
    <w:rsid w:val="00AE52B3"/>
    <w:pPr>
      <w:jc w:val="center"/>
    </w:pPr>
    <w:rPr>
      <w:b/>
      <w:bCs/>
    </w:rPr>
  </w:style>
  <w:style w:type="paragraph" w:customStyle="1" w:styleId="aff8">
    <w:name w:val="Содержимое врезки"/>
    <w:basedOn w:val="ae"/>
    <w:rsid w:val="00AE52B3"/>
    <w:pPr>
      <w:widowControl w:val="0"/>
      <w:jc w:val="both"/>
    </w:pPr>
    <w:rPr>
      <w:szCs w:val="20"/>
      <w:lang w:eastAsia="ar-SA"/>
    </w:rPr>
  </w:style>
  <w:style w:type="paragraph" w:customStyle="1" w:styleId="27">
    <w:name w:val="Название2"/>
    <w:basedOn w:val="a"/>
    <w:rsid w:val="00AE52B3"/>
    <w:pPr>
      <w:suppressLineNumbers/>
      <w:spacing w:before="120" w:after="120"/>
      <w:jc w:val="both"/>
    </w:pPr>
    <w:rPr>
      <w:rFonts w:ascii="Arial" w:hAnsi="Arial" w:cs="Tahoma"/>
      <w:i/>
      <w:iCs/>
      <w:sz w:val="20"/>
      <w:lang w:eastAsia="ar-SA"/>
    </w:rPr>
  </w:style>
  <w:style w:type="paragraph" w:customStyle="1" w:styleId="28">
    <w:name w:val="Указатель2"/>
    <w:basedOn w:val="a"/>
    <w:rsid w:val="00AE52B3"/>
    <w:pPr>
      <w:suppressLineNumbers/>
      <w:jc w:val="both"/>
    </w:pPr>
    <w:rPr>
      <w:rFonts w:ascii="Arial" w:hAnsi="Arial" w:cs="Tahoma"/>
      <w:sz w:val="28"/>
      <w:szCs w:val="20"/>
      <w:lang w:eastAsia="ar-SA"/>
    </w:rPr>
  </w:style>
  <w:style w:type="paragraph" w:customStyle="1" w:styleId="29">
    <w:name w:val="Текст2"/>
    <w:basedOn w:val="a"/>
    <w:rsid w:val="00AE52B3"/>
    <w:pPr>
      <w:jc w:val="both"/>
    </w:pPr>
    <w:rPr>
      <w:rFonts w:ascii="Courier New" w:hAnsi="Courier New" w:cs="Courier New"/>
      <w:sz w:val="20"/>
      <w:szCs w:val="20"/>
      <w:lang w:eastAsia="ar-SA"/>
    </w:rPr>
  </w:style>
  <w:style w:type="paragraph" w:customStyle="1" w:styleId="221">
    <w:name w:val="Маркированный список 22"/>
    <w:basedOn w:val="a"/>
    <w:rsid w:val="00AE52B3"/>
    <w:pPr>
      <w:tabs>
        <w:tab w:val="left" w:pos="643"/>
      </w:tabs>
      <w:ind w:left="643" w:hanging="360"/>
    </w:pPr>
    <w:rPr>
      <w:lang w:eastAsia="ar-SA"/>
    </w:rPr>
  </w:style>
  <w:style w:type="paragraph" w:customStyle="1" w:styleId="320">
    <w:name w:val="Маркированный список 32"/>
    <w:basedOn w:val="a"/>
    <w:rsid w:val="00AE52B3"/>
    <w:pPr>
      <w:tabs>
        <w:tab w:val="left" w:pos="926"/>
      </w:tabs>
      <w:ind w:left="926" w:hanging="360"/>
    </w:pPr>
    <w:rPr>
      <w:lang w:eastAsia="ar-SA"/>
    </w:rPr>
  </w:style>
  <w:style w:type="paragraph" w:customStyle="1" w:styleId="222">
    <w:name w:val="Основной текст 22"/>
    <w:basedOn w:val="a"/>
    <w:rsid w:val="00AE52B3"/>
    <w:pPr>
      <w:jc w:val="both"/>
    </w:pPr>
    <w:rPr>
      <w:sz w:val="28"/>
      <w:lang w:eastAsia="ar-SA"/>
    </w:rPr>
  </w:style>
  <w:style w:type="paragraph" w:customStyle="1" w:styleId="230">
    <w:name w:val="Основной текст с отступом 23"/>
    <w:basedOn w:val="a"/>
    <w:rsid w:val="00AE52B3"/>
    <w:pPr>
      <w:ind w:firstLine="900"/>
    </w:pPr>
    <w:rPr>
      <w:sz w:val="28"/>
      <w:lang w:eastAsia="ar-SA"/>
    </w:rPr>
  </w:style>
  <w:style w:type="paragraph" w:customStyle="1" w:styleId="321">
    <w:name w:val="Основной текст с отступом 32"/>
    <w:basedOn w:val="a"/>
    <w:rsid w:val="00AE52B3"/>
    <w:pPr>
      <w:ind w:firstLine="900"/>
      <w:jc w:val="both"/>
    </w:pPr>
    <w:rPr>
      <w:color w:val="000000"/>
      <w:sz w:val="28"/>
      <w:lang w:eastAsia="ar-SA"/>
    </w:rPr>
  </w:style>
  <w:style w:type="paragraph" w:customStyle="1" w:styleId="322">
    <w:name w:val="Основной текст 32"/>
    <w:basedOn w:val="a"/>
    <w:rsid w:val="00AE52B3"/>
    <w:pPr>
      <w:jc w:val="both"/>
    </w:pPr>
    <w:rPr>
      <w:lang w:eastAsia="ar-SA"/>
    </w:rPr>
  </w:style>
  <w:style w:type="paragraph" w:customStyle="1" w:styleId="1a">
    <w:name w:val="Абзац списка1"/>
    <w:basedOn w:val="a"/>
    <w:rsid w:val="00AE52B3"/>
    <w:pPr>
      <w:suppressAutoHyphens/>
      <w:ind w:left="720" w:firstLine="851"/>
      <w:jc w:val="both"/>
    </w:pPr>
    <w:rPr>
      <w:rFonts w:ascii="Calibri" w:hAnsi="Calibri" w:cs="Calibri"/>
      <w:sz w:val="22"/>
      <w:szCs w:val="22"/>
      <w:lang w:eastAsia="ar-SA"/>
    </w:rPr>
  </w:style>
  <w:style w:type="character" w:customStyle="1" w:styleId="WW8Num1z0">
    <w:name w:val="WW8Num1z0"/>
    <w:rsid w:val="00AE52B3"/>
    <w:rPr>
      <w:rFonts w:ascii="Symbol" w:hAnsi="Symbol" w:cs="Symbol" w:hint="default"/>
    </w:rPr>
  </w:style>
  <w:style w:type="character" w:customStyle="1" w:styleId="WW8Num2z0">
    <w:name w:val="WW8Num2z0"/>
    <w:rsid w:val="00AE52B3"/>
    <w:rPr>
      <w:rFonts w:ascii="Symbol" w:hAnsi="Symbol" w:cs="Symbol" w:hint="default"/>
    </w:rPr>
  </w:style>
  <w:style w:type="character" w:customStyle="1" w:styleId="WW8Num4z0">
    <w:name w:val="WW8Num4z0"/>
    <w:rsid w:val="00AE52B3"/>
    <w:rPr>
      <w:rFonts w:ascii="Times New Roman" w:hAnsi="Times New Roman" w:cs="Times New Roman" w:hint="default"/>
    </w:rPr>
  </w:style>
  <w:style w:type="character" w:customStyle="1" w:styleId="WW8Num5z0">
    <w:name w:val="WW8Num5z0"/>
    <w:rsid w:val="00AE52B3"/>
    <w:rPr>
      <w:rFonts w:ascii="Times New Roman" w:hAnsi="Times New Roman" w:cs="Times New Roman" w:hint="default"/>
    </w:rPr>
  </w:style>
  <w:style w:type="character" w:customStyle="1" w:styleId="WW8Num15z0">
    <w:name w:val="WW8Num15z0"/>
    <w:rsid w:val="00AE52B3"/>
    <w:rPr>
      <w:rFonts w:ascii="Symbol" w:hAnsi="Symbol" w:cs="Symbol" w:hint="default"/>
    </w:rPr>
  </w:style>
  <w:style w:type="character" w:customStyle="1" w:styleId="WW8Num15z1">
    <w:name w:val="WW8Num15z1"/>
    <w:rsid w:val="00AE52B3"/>
    <w:rPr>
      <w:rFonts w:ascii="Courier New" w:hAnsi="Courier New" w:cs="Courier New" w:hint="default"/>
    </w:rPr>
  </w:style>
  <w:style w:type="character" w:customStyle="1" w:styleId="WW8Num15z2">
    <w:name w:val="WW8Num15z2"/>
    <w:rsid w:val="00AE52B3"/>
    <w:rPr>
      <w:rFonts w:ascii="Wingdings" w:hAnsi="Wingdings" w:cs="Wingdings" w:hint="default"/>
    </w:rPr>
  </w:style>
  <w:style w:type="character" w:customStyle="1" w:styleId="WW8Num18z1">
    <w:name w:val="WW8Num18z1"/>
    <w:rsid w:val="00AE52B3"/>
    <w:rPr>
      <w:i w:val="0"/>
      <w:iCs w:val="0"/>
    </w:rPr>
  </w:style>
  <w:style w:type="character" w:customStyle="1" w:styleId="WW8Num19z0">
    <w:name w:val="WW8Num19z0"/>
    <w:rsid w:val="00AE52B3"/>
    <w:rPr>
      <w:rFonts w:ascii="Symbol" w:hAnsi="Symbol" w:cs="Symbol" w:hint="default"/>
    </w:rPr>
  </w:style>
  <w:style w:type="character" w:customStyle="1" w:styleId="WW8Num19z1">
    <w:name w:val="WW8Num19z1"/>
    <w:rsid w:val="00AE52B3"/>
    <w:rPr>
      <w:rFonts w:ascii="Courier New" w:hAnsi="Courier New" w:cs="Courier New" w:hint="default"/>
    </w:rPr>
  </w:style>
  <w:style w:type="character" w:customStyle="1" w:styleId="WW8Num19z2">
    <w:name w:val="WW8Num19z2"/>
    <w:rsid w:val="00AE52B3"/>
    <w:rPr>
      <w:rFonts w:ascii="Wingdings" w:hAnsi="Wingdings" w:cs="Wingdings" w:hint="default"/>
    </w:rPr>
  </w:style>
  <w:style w:type="character" w:customStyle="1" w:styleId="WW8Num24z0">
    <w:name w:val="WW8Num24z0"/>
    <w:rsid w:val="00AE52B3"/>
    <w:rPr>
      <w:b w:val="0"/>
      <w:bCs w:val="0"/>
      <w:i w:val="0"/>
      <w:iCs w:val="0"/>
    </w:rPr>
  </w:style>
  <w:style w:type="character" w:customStyle="1" w:styleId="WW8Num27z0">
    <w:name w:val="WW8Num27z0"/>
    <w:rsid w:val="00AE52B3"/>
    <w:rPr>
      <w:rFonts w:ascii="Symbol" w:hAnsi="Symbol" w:cs="Symbol" w:hint="default"/>
    </w:rPr>
  </w:style>
  <w:style w:type="character" w:customStyle="1" w:styleId="WW8Num27z1">
    <w:name w:val="WW8Num27z1"/>
    <w:rsid w:val="00AE52B3"/>
    <w:rPr>
      <w:rFonts w:ascii="Courier New" w:hAnsi="Courier New" w:cs="Courier New" w:hint="default"/>
    </w:rPr>
  </w:style>
  <w:style w:type="character" w:customStyle="1" w:styleId="WW8Num27z2">
    <w:name w:val="WW8Num27z2"/>
    <w:rsid w:val="00AE52B3"/>
    <w:rPr>
      <w:rFonts w:ascii="Wingdings" w:hAnsi="Wingdings" w:cs="Wingdings" w:hint="default"/>
    </w:rPr>
  </w:style>
  <w:style w:type="character" w:customStyle="1" w:styleId="WW8Num34z0">
    <w:name w:val="WW8Num34z0"/>
    <w:rsid w:val="00AE52B3"/>
    <w:rPr>
      <w:b w:val="0"/>
      <w:bCs w:val="0"/>
    </w:rPr>
  </w:style>
  <w:style w:type="character" w:customStyle="1" w:styleId="WW8Num40z0">
    <w:name w:val="WW8Num40z0"/>
    <w:rsid w:val="00AE52B3"/>
    <w:rPr>
      <w:rFonts w:ascii="Symbol" w:hAnsi="Symbol" w:cs="Symbol" w:hint="default"/>
    </w:rPr>
  </w:style>
  <w:style w:type="character" w:customStyle="1" w:styleId="WW8Num40z1">
    <w:name w:val="WW8Num40z1"/>
    <w:rsid w:val="00AE52B3"/>
    <w:rPr>
      <w:rFonts w:ascii="Courier New" w:hAnsi="Courier New" w:cs="Courier New" w:hint="default"/>
    </w:rPr>
  </w:style>
  <w:style w:type="character" w:customStyle="1" w:styleId="WW8Num40z2">
    <w:name w:val="WW8Num40z2"/>
    <w:rsid w:val="00AE52B3"/>
    <w:rPr>
      <w:rFonts w:ascii="Wingdings" w:hAnsi="Wingdings" w:cs="Wingdings" w:hint="default"/>
    </w:rPr>
  </w:style>
  <w:style w:type="character" w:customStyle="1" w:styleId="WW8Num42z0">
    <w:name w:val="WW8Num42z0"/>
    <w:rsid w:val="00AE52B3"/>
    <w:rPr>
      <w:rFonts w:ascii="Times New Roman" w:eastAsia="Times New Roman" w:hAnsi="Times New Roman" w:cs="Times New Roman" w:hint="default"/>
    </w:rPr>
  </w:style>
  <w:style w:type="character" w:customStyle="1" w:styleId="WW8Num42z1">
    <w:name w:val="WW8Num42z1"/>
    <w:rsid w:val="00AE52B3"/>
    <w:rPr>
      <w:rFonts w:ascii="Courier New" w:hAnsi="Courier New" w:cs="Courier New" w:hint="default"/>
    </w:rPr>
  </w:style>
  <w:style w:type="character" w:customStyle="1" w:styleId="WW8Num42z2">
    <w:name w:val="WW8Num42z2"/>
    <w:rsid w:val="00AE52B3"/>
    <w:rPr>
      <w:rFonts w:ascii="Wingdings" w:hAnsi="Wingdings" w:cs="Wingdings" w:hint="default"/>
    </w:rPr>
  </w:style>
  <w:style w:type="character" w:customStyle="1" w:styleId="WW8Num42z3">
    <w:name w:val="WW8Num42z3"/>
    <w:rsid w:val="00AE52B3"/>
    <w:rPr>
      <w:rFonts w:ascii="Symbol" w:hAnsi="Symbol" w:cs="Symbol" w:hint="default"/>
    </w:rPr>
  </w:style>
  <w:style w:type="character" w:customStyle="1" w:styleId="WW8Num45z0">
    <w:name w:val="WW8Num45z0"/>
    <w:rsid w:val="00AE52B3"/>
    <w:rPr>
      <w:rFonts w:ascii="Symbol" w:hAnsi="Symbol" w:cs="Symbol" w:hint="default"/>
    </w:rPr>
  </w:style>
  <w:style w:type="character" w:customStyle="1" w:styleId="WW8Num45z1">
    <w:name w:val="WW8Num45z1"/>
    <w:rsid w:val="00AE52B3"/>
    <w:rPr>
      <w:rFonts w:ascii="Courier New" w:hAnsi="Courier New" w:cs="Courier New" w:hint="default"/>
    </w:rPr>
  </w:style>
  <w:style w:type="character" w:customStyle="1" w:styleId="WW8Num45z2">
    <w:name w:val="WW8Num45z2"/>
    <w:rsid w:val="00AE52B3"/>
    <w:rPr>
      <w:rFonts w:ascii="Wingdings" w:hAnsi="Wingdings" w:cs="Wingdings" w:hint="default"/>
    </w:rPr>
  </w:style>
  <w:style w:type="character" w:customStyle="1" w:styleId="WW8Num46z0">
    <w:name w:val="WW8Num46z0"/>
    <w:rsid w:val="00AE52B3"/>
    <w:rPr>
      <w:rFonts w:ascii="Symbol" w:hAnsi="Symbol" w:cs="Symbol" w:hint="default"/>
    </w:rPr>
  </w:style>
  <w:style w:type="character" w:customStyle="1" w:styleId="WW8Num46z1">
    <w:name w:val="WW8Num46z1"/>
    <w:rsid w:val="00AE52B3"/>
    <w:rPr>
      <w:rFonts w:ascii="Courier New" w:hAnsi="Courier New" w:cs="Courier New" w:hint="default"/>
    </w:rPr>
  </w:style>
  <w:style w:type="character" w:customStyle="1" w:styleId="WW8Num46z2">
    <w:name w:val="WW8Num46z2"/>
    <w:rsid w:val="00AE52B3"/>
    <w:rPr>
      <w:rFonts w:ascii="Wingdings" w:hAnsi="Wingdings" w:cs="Wingdings" w:hint="default"/>
    </w:rPr>
  </w:style>
  <w:style w:type="character" w:customStyle="1" w:styleId="1b">
    <w:name w:val="Основной шрифт абзаца1"/>
    <w:rsid w:val="00AE52B3"/>
  </w:style>
  <w:style w:type="character" w:customStyle="1" w:styleId="aff9">
    <w:name w:val="Знак Знак"/>
    <w:rsid w:val="00AE52B3"/>
    <w:rPr>
      <w:rFonts w:ascii="Courier New" w:hAnsi="Courier New" w:cs="Courier New" w:hint="default"/>
      <w:lang w:val="ru-RU" w:eastAsia="ar-SA" w:bidi="ar-SA"/>
    </w:rPr>
  </w:style>
  <w:style w:type="character" w:customStyle="1" w:styleId="1c">
    <w:name w:val="Знак Знак1"/>
    <w:rsid w:val="00AE52B3"/>
    <w:rPr>
      <w:rFonts w:ascii="Courier New" w:eastAsia="Calibri" w:hAnsi="Courier New" w:cs="Courier New" w:hint="default"/>
      <w:sz w:val="28"/>
      <w:szCs w:val="28"/>
      <w:lang w:val="ru-RU" w:eastAsia="ar-SA" w:bidi="ar-SA"/>
    </w:rPr>
  </w:style>
  <w:style w:type="character" w:customStyle="1" w:styleId="a10">
    <w:name w:val="a1"/>
    <w:rsid w:val="00AE52B3"/>
    <w:rPr>
      <w:b/>
      <w:bCs/>
      <w:color w:val="000080"/>
    </w:rPr>
  </w:style>
  <w:style w:type="character" w:customStyle="1" w:styleId="affa">
    <w:name w:val="Символ сноски"/>
    <w:rsid w:val="00AE52B3"/>
    <w:rPr>
      <w:vertAlign w:val="superscript"/>
    </w:rPr>
  </w:style>
  <w:style w:type="character" w:customStyle="1" w:styleId="fontstyle24">
    <w:name w:val="fontstyle24"/>
    <w:rsid w:val="00AE52B3"/>
  </w:style>
  <w:style w:type="character" w:customStyle="1" w:styleId="36">
    <w:name w:val="Знак Знак3"/>
    <w:rsid w:val="00AE52B3"/>
    <w:rPr>
      <w:rFonts w:ascii="Cambria" w:eastAsia="Times New Roman" w:hAnsi="Cambria" w:cs="Times New Roman" w:hint="default"/>
      <w:sz w:val="22"/>
      <w:szCs w:val="22"/>
    </w:rPr>
  </w:style>
  <w:style w:type="character" w:customStyle="1" w:styleId="41">
    <w:name w:val="Знак Знак4"/>
    <w:rsid w:val="00AE52B3"/>
    <w:rPr>
      <w:sz w:val="28"/>
      <w:szCs w:val="24"/>
    </w:rPr>
  </w:style>
  <w:style w:type="character" w:customStyle="1" w:styleId="WW8Num6z0">
    <w:name w:val="WW8Num6z0"/>
    <w:rsid w:val="00AE52B3"/>
    <w:rPr>
      <w:rFonts w:ascii="Times New Roman" w:hAnsi="Times New Roman" w:cs="Times New Roman" w:hint="default"/>
      <w:i w:val="0"/>
      <w:iCs w:val="0"/>
    </w:rPr>
  </w:style>
  <w:style w:type="character" w:customStyle="1" w:styleId="WW8Num7z0">
    <w:name w:val="WW8Num7z0"/>
    <w:rsid w:val="00AE52B3"/>
    <w:rPr>
      <w:rFonts w:ascii="Times New Roman" w:hAnsi="Times New Roman" w:cs="Times New Roman" w:hint="default"/>
    </w:rPr>
  </w:style>
  <w:style w:type="character" w:customStyle="1" w:styleId="WW8Num10z0">
    <w:name w:val="WW8Num10z0"/>
    <w:rsid w:val="00AE52B3"/>
    <w:rPr>
      <w:rFonts w:ascii="Times New Roman" w:hAnsi="Times New Roman" w:cs="Times New Roman" w:hint="default"/>
    </w:rPr>
  </w:style>
  <w:style w:type="character" w:customStyle="1" w:styleId="WW8Num10z1">
    <w:name w:val="WW8Num10z1"/>
    <w:rsid w:val="00AE52B3"/>
    <w:rPr>
      <w:rFonts w:ascii="Courier New" w:hAnsi="Courier New" w:cs="Courier New" w:hint="default"/>
    </w:rPr>
  </w:style>
  <w:style w:type="character" w:customStyle="1" w:styleId="WW8Num10z2">
    <w:name w:val="WW8Num10z2"/>
    <w:rsid w:val="00AE52B3"/>
    <w:rPr>
      <w:rFonts w:ascii="Wingdings" w:hAnsi="Wingdings" w:cs="Wingdings" w:hint="default"/>
    </w:rPr>
  </w:style>
  <w:style w:type="character" w:customStyle="1" w:styleId="WW8Num10z3">
    <w:name w:val="WW8Num10z3"/>
    <w:rsid w:val="00AE52B3"/>
    <w:rPr>
      <w:rFonts w:ascii="Symbol" w:hAnsi="Symbol" w:cs="Symbol" w:hint="default"/>
    </w:rPr>
  </w:style>
  <w:style w:type="character" w:customStyle="1" w:styleId="Absatz-Standardschriftart">
    <w:name w:val="Absatz-Standardschriftart"/>
    <w:rsid w:val="00AE52B3"/>
  </w:style>
  <w:style w:type="character" w:customStyle="1" w:styleId="WW8Num8z0">
    <w:name w:val="WW8Num8z0"/>
    <w:rsid w:val="00AE52B3"/>
    <w:rPr>
      <w:rFonts w:ascii="Times New Roman" w:hAnsi="Times New Roman" w:cs="Times New Roman" w:hint="default"/>
      <w:i w:val="0"/>
      <w:iCs w:val="0"/>
    </w:rPr>
  </w:style>
  <w:style w:type="character" w:customStyle="1" w:styleId="WW8Num9z0">
    <w:name w:val="WW8Num9z0"/>
    <w:rsid w:val="00AE52B3"/>
    <w:rPr>
      <w:rFonts w:ascii="Times New Roman" w:hAnsi="Times New Roman" w:cs="Times New Roman" w:hint="default"/>
    </w:rPr>
  </w:style>
  <w:style w:type="character" w:customStyle="1" w:styleId="WW8Num12z0">
    <w:name w:val="WW8Num12z0"/>
    <w:rsid w:val="00AE52B3"/>
    <w:rPr>
      <w:rFonts w:ascii="Times New Roman" w:hAnsi="Times New Roman" w:cs="Times New Roman" w:hint="default"/>
      <w:i w:val="0"/>
      <w:iCs w:val="0"/>
    </w:rPr>
  </w:style>
  <w:style w:type="character" w:customStyle="1" w:styleId="WW8Num12z1">
    <w:name w:val="WW8Num12z1"/>
    <w:rsid w:val="00AE52B3"/>
    <w:rPr>
      <w:rFonts w:ascii="Times New Roman" w:hAnsi="Times New Roman" w:cs="Times New Roman" w:hint="default"/>
    </w:rPr>
  </w:style>
  <w:style w:type="character" w:customStyle="1" w:styleId="WW8Num12z2">
    <w:name w:val="WW8Num12z2"/>
    <w:rsid w:val="00AE52B3"/>
    <w:rPr>
      <w:rFonts w:ascii="Wingdings" w:hAnsi="Wingdings" w:cs="Wingdings" w:hint="default"/>
    </w:rPr>
  </w:style>
  <w:style w:type="character" w:customStyle="1" w:styleId="WW8Num12z3">
    <w:name w:val="WW8Num12z3"/>
    <w:rsid w:val="00AE52B3"/>
    <w:rPr>
      <w:rFonts w:ascii="Symbol" w:hAnsi="Symbol" w:cs="Symbol" w:hint="default"/>
    </w:rPr>
  </w:style>
  <w:style w:type="character" w:customStyle="1" w:styleId="WW8Num26z0">
    <w:name w:val="WW8Num26z0"/>
    <w:rsid w:val="00AE52B3"/>
    <w:rPr>
      <w:b w:val="0"/>
      <w:bCs w:val="0"/>
    </w:rPr>
  </w:style>
  <w:style w:type="character" w:customStyle="1" w:styleId="WW8Num29z0">
    <w:name w:val="WW8Num29z0"/>
    <w:rsid w:val="00AE52B3"/>
    <w:rPr>
      <w:rFonts w:ascii="Times New Roman" w:eastAsia="Times New Roman" w:hAnsi="Times New Roman" w:cs="Times New Roman" w:hint="default"/>
    </w:rPr>
  </w:style>
  <w:style w:type="character" w:customStyle="1" w:styleId="WW8Num29z1">
    <w:name w:val="WW8Num29z1"/>
    <w:rsid w:val="00AE52B3"/>
    <w:rPr>
      <w:rFonts w:ascii="Courier New" w:hAnsi="Courier New" w:cs="Courier New" w:hint="default"/>
    </w:rPr>
  </w:style>
  <w:style w:type="character" w:customStyle="1" w:styleId="WW8Num29z2">
    <w:name w:val="WW8Num29z2"/>
    <w:rsid w:val="00AE52B3"/>
    <w:rPr>
      <w:rFonts w:ascii="Wingdings" w:hAnsi="Wingdings" w:hint="default"/>
    </w:rPr>
  </w:style>
  <w:style w:type="character" w:customStyle="1" w:styleId="WW8Num29z3">
    <w:name w:val="WW8Num29z3"/>
    <w:rsid w:val="00AE52B3"/>
    <w:rPr>
      <w:rFonts w:ascii="Symbol" w:hAnsi="Symbol" w:hint="default"/>
    </w:rPr>
  </w:style>
  <w:style w:type="character" w:customStyle="1" w:styleId="2a">
    <w:name w:val="Основной шрифт абзаца2"/>
    <w:rsid w:val="00AE52B3"/>
  </w:style>
  <w:style w:type="character" w:customStyle="1" w:styleId="WW-Absatz-Standardschriftart">
    <w:name w:val="WW-Absatz-Standardschriftart"/>
    <w:rsid w:val="00AE52B3"/>
  </w:style>
  <w:style w:type="character" w:customStyle="1" w:styleId="WW8Num11z0">
    <w:name w:val="WW8Num11z0"/>
    <w:rsid w:val="00AE52B3"/>
    <w:rPr>
      <w:rFonts w:ascii="Times New Roman" w:hAnsi="Times New Roman" w:cs="Times New Roman" w:hint="default"/>
    </w:rPr>
  </w:style>
  <w:style w:type="character" w:customStyle="1" w:styleId="WW8Num13z0">
    <w:name w:val="WW8Num13z0"/>
    <w:rsid w:val="00AE52B3"/>
    <w:rPr>
      <w:rFonts w:ascii="Times New Roman" w:hAnsi="Times New Roman" w:cs="Times New Roman" w:hint="default"/>
    </w:rPr>
  </w:style>
  <w:style w:type="character" w:customStyle="1" w:styleId="WW8Num18z0">
    <w:name w:val="WW8Num18z0"/>
    <w:rsid w:val="00AE52B3"/>
    <w:rPr>
      <w:b w:val="0"/>
      <w:bCs w:val="0"/>
    </w:rPr>
  </w:style>
  <w:style w:type="character" w:customStyle="1" w:styleId="WW8Num21z0">
    <w:name w:val="WW8Num21z0"/>
    <w:rsid w:val="00AE52B3"/>
    <w:rPr>
      <w:rFonts w:ascii="Times New Roman" w:eastAsia="Times New Roman" w:hAnsi="Times New Roman" w:cs="Times New Roman" w:hint="default"/>
    </w:rPr>
  </w:style>
  <w:style w:type="character" w:customStyle="1" w:styleId="WW8Num21z1">
    <w:name w:val="WW8Num21z1"/>
    <w:rsid w:val="00AE52B3"/>
    <w:rPr>
      <w:rFonts w:ascii="Courier New" w:hAnsi="Courier New" w:cs="Courier New" w:hint="default"/>
    </w:rPr>
  </w:style>
  <w:style w:type="character" w:customStyle="1" w:styleId="WW8Num21z2">
    <w:name w:val="WW8Num21z2"/>
    <w:rsid w:val="00AE52B3"/>
    <w:rPr>
      <w:rFonts w:ascii="Wingdings" w:hAnsi="Wingdings" w:cs="Wingdings" w:hint="default"/>
    </w:rPr>
  </w:style>
  <w:style w:type="character" w:customStyle="1" w:styleId="WW8Num21z3">
    <w:name w:val="WW8Num21z3"/>
    <w:rsid w:val="00AE52B3"/>
    <w:rPr>
      <w:rFonts w:ascii="Symbol" w:hAnsi="Symbol" w:cs="Symbol" w:hint="default"/>
    </w:rPr>
  </w:style>
  <w:style w:type="character" w:customStyle="1" w:styleId="affb">
    <w:name w:val="Символ нумерации"/>
    <w:rsid w:val="00AE52B3"/>
  </w:style>
  <w:style w:type="paragraph" w:customStyle="1" w:styleId="affc">
    <w:name w:val="Знак"/>
    <w:basedOn w:val="a"/>
    <w:rsid w:val="00AE52B3"/>
    <w:pPr>
      <w:spacing w:after="160" w:line="240" w:lineRule="exact"/>
    </w:pPr>
    <w:rPr>
      <w:sz w:val="20"/>
      <w:szCs w:val="20"/>
    </w:rPr>
  </w:style>
  <w:style w:type="paragraph" w:customStyle="1" w:styleId="affd">
    <w:name w:val="Знак Знак Знак Знак Знак Знак Знак Знак Знак"/>
    <w:basedOn w:val="a"/>
    <w:rsid w:val="00AE52B3"/>
    <w:pPr>
      <w:spacing w:after="160" w:line="240" w:lineRule="exact"/>
    </w:pPr>
    <w:rPr>
      <w:sz w:val="20"/>
      <w:szCs w:val="20"/>
    </w:rPr>
  </w:style>
  <w:style w:type="paragraph" w:customStyle="1" w:styleId="affe">
    <w:name w:val="Знак Знак Знак Знак"/>
    <w:basedOn w:val="a"/>
    <w:rsid w:val="00AE52B3"/>
    <w:pPr>
      <w:spacing w:after="160" w:line="240" w:lineRule="exact"/>
    </w:pPr>
    <w:rPr>
      <w:noProof/>
      <w:sz w:val="20"/>
      <w:szCs w:val="20"/>
    </w:rPr>
  </w:style>
  <w:style w:type="paragraph" w:customStyle="1" w:styleId="afff">
    <w:name w:val="Знак Знак Знак Знак Знак Знак"/>
    <w:basedOn w:val="a"/>
    <w:rsid w:val="00AE52B3"/>
    <w:pPr>
      <w:spacing w:after="160" w:line="240" w:lineRule="exact"/>
    </w:pPr>
    <w:rPr>
      <w:rFonts w:ascii="Arial" w:hAnsi="Arial" w:cs="Arial"/>
      <w:noProof/>
      <w:sz w:val="20"/>
      <w:szCs w:val="20"/>
    </w:rPr>
  </w:style>
  <w:style w:type="paragraph" w:customStyle="1" w:styleId="1d">
    <w:name w:val="Знак Знак Знак Знак Знак Знак1"/>
    <w:basedOn w:val="a"/>
    <w:rsid w:val="00AE52B3"/>
    <w:pPr>
      <w:spacing w:after="160" w:line="240" w:lineRule="exact"/>
    </w:pPr>
    <w:rPr>
      <w:sz w:val="20"/>
      <w:szCs w:val="20"/>
    </w:rPr>
  </w:style>
  <w:style w:type="paragraph" w:customStyle="1" w:styleId="1e">
    <w:name w:val="Знак Знак Знак1 Знак"/>
    <w:basedOn w:val="a"/>
    <w:rsid w:val="00AE52B3"/>
    <w:pPr>
      <w:spacing w:after="160" w:line="240" w:lineRule="exact"/>
    </w:pPr>
    <w:rPr>
      <w:sz w:val="20"/>
      <w:szCs w:val="20"/>
    </w:rPr>
  </w:style>
  <w:style w:type="paragraph" w:customStyle="1" w:styleId="1f">
    <w:name w:val="Обычный1"/>
    <w:rsid w:val="00AE52B3"/>
    <w:pPr>
      <w:widowControl w:val="0"/>
      <w:spacing w:after="0" w:line="240" w:lineRule="auto"/>
    </w:pPr>
    <w:rPr>
      <w:rFonts w:ascii="Times New Roman" w:eastAsia="Times New Roman" w:hAnsi="Times New Roman" w:cs="Times New Roman"/>
      <w:snapToGrid w:val="0"/>
      <w:sz w:val="24"/>
      <w:szCs w:val="20"/>
      <w:lang w:eastAsia="ru-RU"/>
    </w:rPr>
  </w:style>
  <w:style w:type="paragraph" w:customStyle="1" w:styleId="ConsCell">
    <w:name w:val="ConsCell"/>
    <w:rsid w:val="00AE52B3"/>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f0">
    <w:name w:val="Прижатый влево"/>
    <w:basedOn w:val="a"/>
    <w:next w:val="a"/>
    <w:uiPriority w:val="99"/>
    <w:rsid w:val="00AE52B3"/>
    <w:pPr>
      <w:widowControl w:val="0"/>
      <w:autoSpaceDE w:val="0"/>
      <w:autoSpaceDN w:val="0"/>
      <w:adjustRightInd w:val="0"/>
    </w:pPr>
    <w:rPr>
      <w:rFonts w:ascii="Arial" w:hAnsi="Arial" w:cs="Arial"/>
    </w:rPr>
  </w:style>
  <w:style w:type="paragraph" w:customStyle="1" w:styleId="afff1">
    <w:name w:val="Знак Знак Знак Знак Знак Знак Знак"/>
    <w:basedOn w:val="a"/>
    <w:rsid w:val="00AE52B3"/>
    <w:pPr>
      <w:spacing w:before="100" w:beforeAutospacing="1" w:after="100" w:afterAutospacing="1"/>
    </w:pPr>
    <w:rPr>
      <w:rFonts w:ascii="Tahoma" w:hAnsi="Tahoma"/>
      <w:sz w:val="20"/>
      <w:szCs w:val="20"/>
      <w:lang w:val="en-US" w:eastAsia="en-US"/>
    </w:rPr>
  </w:style>
  <w:style w:type="paragraph" w:styleId="afff2">
    <w:name w:val="Block Text"/>
    <w:basedOn w:val="a"/>
    <w:rsid w:val="00AE52B3"/>
    <w:pPr>
      <w:ind w:left="-567" w:right="-766" w:firstLine="567"/>
      <w:jc w:val="both"/>
    </w:pPr>
    <w:rPr>
      <w:rFonts w:eastAsia="Calibri"/>
      <w:sz w:val="28"/>
      <w:szCs w:val="20"/>
    </w:rPr>
  </w:style>
  <w:style w:type="character" w:customStyle="1" w:styleId="afff3">
    <w:name w:val="Цветовое выделение"/>
    <w:rsid w:val="00AE52B3"/>
    <w:rPr>
      <w:b/>
      <w:color w:val="000080"/>
      <w:sz w:val="30"/>
    </w:rPr>
  </w:style>
  <w:style w:type="character" w:styleId="afff4">
    <w:name w:val="footnote reference"/>
    <w:rsid w:val="00AE52B3"/>
    <w:rPr>
      <w:rFonts w:cs="Times New Roman"/>
      <w:vertAlign w:val="superscript"/>
    </w:rPr>
  </w:style>
  <w:style w:type="paragraph" w:styleId="afff5">
    <w:name w:val="List Paragraph"/>
    <w:basedOn w:val="a"/>
    <w:uiPriority w:val="34"/>
    <w:qFormat/>
    <w:rsid w:val="00AE52B3"/>
    <w:pPr>
      <w:ind w:left="720"/>
      <w:contextualSpacing/>
    </w:pPr>
    <w:rPr>
      <w:sz w:val="28"/>
      <w:szCs w:val="28"/>
    </w:rPr>
  </w:style>
  <w:style w:type="character" w:customStyle="1" w:styleId="afff6">
    <w:name w:val="Гипертекстовая ссылка"/>
    <w:rsid w:val="00AE52B3"/>
    <w:rPr>
      <w:b/>
      <w:color w:val="008000"/>
      <w:sz w:val="30"/>
    </w:rPr>
  </w:style>
  <w:style w:type="paragraph" w:customStyle="1" w:styleId="afff7">
    <w:name w:val="Нормальный (таблица)"/>
    <w:basedOn w:val="a"/>
    <w:next w:val="a"/>
    <w:rsid w:val="00AE52B3"/>
    <w:pPr>
      <w:widowControl w:val="0"/>
      <w:autoSpaceDE w:val="0"/>
      <w:autoSpaceDN w:val="0"/>
      <w:adjustRightInd w:val="0"/>
      <w:jc w:val="both"/>
    </w:pPr>
    <w:rPr>
      <w:rFonts w:ascii="Arial" w:hAnsi="Arial" w:cs="Arial"/>
    </w:rPr>
  </w:style>
  <w:style w:type="paragraph" w:styleId="afff8">
    <w:name w:val="endnote text"/>
    <w:basedOn w:val="a"/>
    <w:link w:val="afff9"/>
    <w:unhideWhenUsed/>
    <w:rsid w:val="00AE52B3"/>
    <w:rPr>
      <w:sz w:val="20"/>
      <w:szCs w:val="20"/>
    </w:rPr>
  </w:style>
  <w:style w:type="character" w:customStyle="1" w:styleId="afff9">
    <w:name w:val="Текст концевой сноски Знак"/>
    <w:basedOn w:val="a0"/>
    <w:link w:val="afff8"/>
    <w:rsid w:val="00AE52B3"/>
    <w:rPr>
      <w:rFonts w:ascii="Times New Roman" w:eastAsia="Times New Roman" w:hAnsi="Times New Roman" w:cs="Times New Roman"/>
      <w:sz w:val="20"/>
      <w:szCs w:val="20"/>
      <w:lang w:eastAsia="ru-RU"/>
    </w:rPr>
  </w:style>
  <w:style w:type="character" w:styleId="afffa">
    <w:name w:val="endnote reference"/>
    <w:unhideWhenUsed/>
    <w:rsid w:val="00AE52B3"/>
    <w:rPr>
      <w:vertAlign w:val="superscript"/>
    </w:rPr>
  </w:style>
  <w:style w:type="paragraph" w:customStyle="1" w:styleId="1f0">
    <w:name w:val="Знак Знак Знак1 Знак Знак Знак Знак"/>
    <w:basedOn w:val="a"/>
    <w:rsid w:val="00AE52B3"/>
    <w:pPr>
      <w:spacing w:before="100" w:beforeAutospacing="1" w:after="100" w:afterAutospacing="1"/>
    </w:pPr>
    <w:rPr>
      <w:rFonts w:ascii="Tahoma" w:hAnsi="Tahoma"/>
      <w:sz w:val="20"/>
      <w:szCs w:val="20"/>
      <w:lang w:val="en-US" w:eastAsia="en-US"/>
    </w:rPr>
  </w:style>
  <w:style w:type="paragraph" w:customStyle="1" w:styleId="font5">
    <w:name w:val="font5"/>
    <w:basedOn w:val="a"/>
    <w:rsid w:val="00AE52B3"/>
    <w:pPr>
      <w:spacing w:before="100" w:beforeAutospacing="1" w:after="100" w:afterAutospacing="1"/>
    </w:pPr>
    <w:rPr>
      <w:sz w:val="28"/>
      <w:szCs w:val="28"/>
    </w:rPr>
  </w:style>
  <w:style w:type="paragraph" w:customStyle="1" w:styleId="xl65">
    <w:name w:val="xl65"/>
    <w:basedOn w:val="a"/>
    <w:rsid w:val="00AE52B3"/>
    <w:pPr>
      <w:spacing w:before="100" w:beforeAutospacing="1" w:after="100" w:afterAutospacing="1"/>
    </w:pPr>
  </w:style>
  <w:style w:type="paragraph" w:customStyle="1" w:styleId="xl66">
    <w:name w:val="xl66"/>
    <w:basedOn w:val="a"/>
    <w:rsid w:val="00AE52B3"/>
    <w:pPr>
      <w:spacing w:before="100" w:beforeAutospacing="1" w:after="100" w:afterAutospacing="1"/>
      <w:jc w:val="right"/>
    </w:pPr>
    <w:rPr>
      <w:sz w:val="28"/>
      <w:szCs w:val="28"/>
    </w:rPr>
  </w:style>
  <w:style w:type="paragraph" w:customStyle="1" w:styleId="xl67">
    <w:name w:val="xl67"/>
    <w:basedOn w:val="a"/>
    <w:rsid w:val="00AE52B3"/>
    <w:pPr>
      <w:spacing w:before="100" w:beforeAutospacing="1" w:after="100" w:afterAutospacing="1"/>
    </w:pPr>
    <w:rPr>
      <w:sz w:val="28"/>
      <w:szCs w:val="28"/>
    </w:rPr>
  </w:style>
  <w:style w:type="paragraph" w:customStyle="1" w:styleId="xl68">
    <w:name w:val="xl68"/>
    <w:basedOn w:val="a"/>
    <w:rsid w:val="00AE52B3"/>
    <w:pPr>
      <w:spacing w:before="100" w:beforeAutospacing="1" w:after="100" w:afterAutospacing="1"/>
    </w:pPr>
    <w:rPr>
      <w:sz w:val="28"/>
      <w:szCs w:val="28"/>
    </w:rPr>
  </w:style>
  <w:style w:type="paragraph" w:customStyle="1" w:styleId="xl69">
    <w:name w:val="xl69"/>
    <w:basedOn w:val="a"/>
    <w:rsid w:val="00AE52B3"/>
    <w:pPr>
      <w:spacing w:before="100" w:beforeAutospacing="1" w:after="100" w:afterAutospacing="1"/>
      <w:jc w:val="center"/>
    </w:pPr>
    <w:rPr>
      <w:sz w:val="28"/>
      <w:szCs w:val="28"/>
    </w:rPr>
  </w:style>
  <w:style w:type="paragraph" w:customStyle="1" w:styleId="xl70">
    <w:name w:val="xl70"/>
    <w:basedOn w:val="a"/>
    <w:rsid w:val="00AE52B3"/>
    <w:pPr>
      <w:spacing w:before="100" w:beforeAutospacing="1" w:after="100" w:afterAutospacing="1"/>
    </w:pPr>
  </w:style>
  <w:style w:type="paragraph" w:customStyle="1" w:styleId="xl71">
    <w:name w:val="xl71"/>
    <w:basedOn w:val="a"/>
    <w:rsid w:val="00AE52B3"/>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72">
    <w:name w:val="xl72"/>
    <w:basedOn w:val="a"/>
    <w:rsid w:val="00AE52B3"/>
    <w:pPr>
      <w:spacing w:before="100" w:beforeAutospacing="1" w:after="100" w:afterAutospacing="1"/>
      <w:jc w:val="right"/>
    </w:pPr>
    <w:rPr>
      <w:b/>
      <w:bCs/>
      <w:sz w:val="28"/>
      <w:szCs w:val="28"/>
    </w:rPr>
  </w:style>
  <w:style w:type="paragraph" w:customStyle="1" w:styleId="xl73">
    <w:name w:val="xl73"/>
    <w:basedOn w:val="a"/>
    <w:rsid w:val="00AE52B3"/>
    <w:pPr>
      <w:spacing w:before="100" w:beforeAutospacing="1" w:after="100" w:afterAutospacing="1"/>
    </w:pPr>
    <w:rPr>
      <w:sz w:val="28"/>
      <w:szCs w:val="28"/>
    </w:rPr>
  </w:style>
  <w:style w:type="paragraph" w:customStyle="1" w:styleId="xl74">
    <w:name w:val="xl74"/>
    <w:basedOn w:val="a"/>
    <w:rsid w:val="00AE52B3"/>
    <w:pPr>
      <w:spacing w:before="100" w:beforeAutospacing="1" w:after="100" w:afterAutospacing="1"/>
      <w:jc w:val="right"/>
    </w:pPr>
    <w:rPr>
      <w:b/>
      <w:bCs/>
      <w:sz w:val="28"/>
      <w:szCs w:val="28"/>
    </w:rPr>
  </w:style>
  <w:style w:type="paragraph" w:customStyle="1" w:styleId="xl75">
    <w:name w:val="xl75"/>
    <w:basedOn w:val="a"/>
    <w:rsid w:val="00AE52B3"/>
    <w:pPr>
      <w:spacing w:before="100" w:beforeAutospacing="1" w:after="100" w:afterAutospacing="1"/>
      <w:jc w:val="center"/>
    </w:pPr>
  </w:style>
  <w:style w:type="paragraph" w:customStyle="1" w:styleId="xl76">
    <w:name w:val="xl76"/>
    <w:basedOn w:val="a"/>
    <w:rsid w:val="00AE52B3"/>
    <w:pPr>
      <w:spacing w:before="100" w:beforeAutospacing="1" w:after="100" w:afterAutospacing="1"/>
      <w:jc w:val="center"/>
    </w:pPr>
    <w:rPr>
      <w:sz w:val="28"/>
      <w:szCs w:val="28"/>
    </w:rPr>
  </w:style>
  <w:style w:type="paragraph" w:customStyle="1" w:styleId="xl77">
    <w:name w:val="xl77"/>
    <w:basedOn w:val="a"/>
    <w:rsid w:val="00AE52B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78">
    <w:name w:val="xl78"/>
    <w:basedOn w:val="a"/>
    <w:rsid w:val="00AE52B3"/>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79">
    <w:name w:val="xl79"/>
    <w:basedOn w:val="a"/>
    <w:rsid w:val="00AE52B3"/>
    <w:pPr>
      <w:spacing w:before="100" w:beforeAutospacing="1" w:after="100" w:afterAutospacing="1"/>
      <w:jc w:val="center"/>
    </w:pPr>
    <w:rPr>
      <w:b/>
      <w:bCs/>
      <w:sz w:val="28"/>
      <w:szCs w:val="28"/>
    </w:rPr>
  </w:style>
  <w:style w:type="paragraph" w:customStyle="1" w:styleId="xl80">
    <w:name w:val="xl80"/>
    <w:basedOn w:val="a"/>
    <w:rsid w:val="00AE52B3"/>
    <w:pPr>
      <w:spacing w:before="100" w:beforeAutospacing="1" w:after="100" w:afterAutospacing="1"/>
    </w:pPr>
    <w:rPr>
      <w:b/>
      <w:bCs/>
      <w:sz w:val="28"/>
      <w:szCs w:val="28"/>
    </w:rPr>
  </w:style>
  <w:style w:type="paragraph" w:customStyle="1" w:styleId="xl81">
    <w:name w:val="xl81"/>
    <w:basedOn w:val="a"/>
    <w:rsid w:val="00AE52B3"/>
    <w:pPr>
      <w:spacing w:before="100" w:beforeAutospacing="1" w:after="100" w:afterAutospacing="1"/>
    </w:pPr>
    <w:rPr>
      <w:sz w:val="28"/>
      <w:szCs w:val="28"/>
    </w:rPr>
  </w:style>
  <w:style w:type="paragraph" w:customStyle="1" w:styleId="xl82">
    <w:name w:val="xl82"/>
    <w:basedOn w:val="a"/>
    <w:rsid w:val="00AE52B3"/>
    <w:pPr>
      <w:spacing w:before="100" w:beforeAutospacing="1" w:after="100" w:afterAutospacing="1"/>
    </w:pPr>
    <w:rPr>
      <w:sz w:val="28"/>
      <w:szCs w:val="28"/>
    </w:rPr>
  </w:style>
  <w:style w:type="paragraph" w:customStyle="1" w:styleId="xl83">
    <w:name w:val="xl83"/>
    <w:basedOn w:val="a"/>
    <w:rsid w:val="00AE52B3"/>
    <w:pPr>
      <w:spacing w:before="100" w:beforeAutospacing="1" w:after="100" w:afterAutospacing="1"/>
      <w:jc w:val="center"/>
    </w:pPr>
  </w:style>
  <w:style w:type="paragraph" w:customStyle="1" w:styleId="xl84">
    <w:name w:val="xl84"/>
    <w:basedOn w:val="a"/>
    <w:rsid w:val="00AE52B3"/>
    <w:pPr>
      <w:spacing w:before="100" w:beforeAutospacing="1" w:after="100" w:afterAutospacing="1"/>
      <w:jc w:val="center"/>
    </w:pPr>
    <w:rPr>
      <w:sz w:val="18"/>
      <w:szCs w:val="18"/>
    </w:rPr>
  </w:style>
  <w:style w:type="paragraph" w:customStyle="1" w:styleId="xl85">
    <w:name w:val="xl85"/>
    <w:basedOn w:val="a"/>
    <w:rsid w:val="00AE52B3"/>
    <w:pPr>
      <w:spacing w:before="100" w:beforeAutospacing="1" w:after="100" w:afterAutospacing="1"/>
      <w:jc w:val="center"/>
    </w:pPr>
  </w:style>
  <w:style w:type="paragraph" w:customStyle="1" w:styleId="xl86">
    <w:name w:val="xl86"/>
    <w:basedOn w:val="a"/>
    <w:rsid w:val="00AE52B3"/>
    <w:pPr>
      <w:spacing w:before="100" w:beforeAutospacing="1" w:after="100" w:afterAutospacing="1"/>
    </w:pPr>
    <w:rPr>
      <w:sz w:val="28"/>
      <w:szCs w:val="28"/>
    </w:rPr>
  </w:style>
  <w:style w:type="paragraph" w:customStyle="1" w:styleId="xl87">
    <w:name w:val="xl87"/>
    <w:basedOn w:val="a"/>
    <w:rsid w:val="00AE52B3"/>
    <w:pPr>
      <w:spacing w:before="100" w:beforeAutospacing="1" w:after="100" w:afterAutospacing="1"/>
      <w:jc w:val="center"/>
    </w:pPr>
    <w:rPr>
      <w:b/>
      <w:bCs/>
      <w:sz w:val="28"/>
      <w:szCs w:val="28"/>
    </w:rPr>
  </w:style>
  <w:style w:type="paragraph" w:customStyle="1" w:styleId="xl88">
    <w:name w:val="xl88"/>
    <w:basedOn w:val="a"/>
    <w:rsid w:val="00AE52B3"/>
    <w:pPr>
      <w:spacing w:before="100" w:beforeAutospacing="1" w:after="100" w:afterAutospacing="1"/>
    </w:pPr>
    <w:rPr>
      <w:b/>
      <w:bCs/>
      <w:sz w:val="28"/>
      <w:szCs w:val="28"/>
    </w:rPr>
  </w:style>
  <w:style w:type="paragraph" w:customStyle="1" w:styleId="xl89">
    <w:name w:val="xl89"/>
    <w:basedOn w:val="a"/>
    <w:rsid w:val="00AE52B3"/>
    <w:pPr>
      <w:spacing w:before="100" w:beforeAutospacing="1" w:after="100" w:afterAutospacing="1"/>
      <w:jc w:val="both"/>
    </w:pPr>
    <w:rPr>
      <w:sz w:val="28"/>
      <w:szCs w:val="28"/>
    </w:rPr>
  </w:style>
  <w:style w:type="paragraph" w:customStyle="1" w:styleId="xl90">
    <w:name w:val="xl90"/>
    <w:basedOn w:val="a"/>
    <w:rsid w:val="00AE52B3"/>
    <w:pPr>
      <w:spacing w:before="100" w:beforeAutospacing="1" w:after="100" w:afterAutospacing="1"/>
    </w:pPr>
    <w:rPr>
      <w:i/>
      <w:iCs/>
      <w:sz w:val="28"/>
      <w:szCs w:val="28"/>
    </w:rPr>
  </w:style>
  <w:style w:type="paragraph" w:customStyle="1" w:styleId="xl91">
    <w:name w:val="xl91"/>
    <w:basedOn w:val="a"/>
    <w:rsid w:val="00AE52B3"/>
    <w:pPr>
      <w:spacing w:before="100" w:beforeAutospacing="1" w:after="100" w:afterAutospacing="1"/>
      <w:jc w:val="center"/>
    </w:pPr>
    <w:rPr>
      <w:sz w:val="28"/>
      <w:szCs w:val="28"/>
    </w:rPr>
  </w:style>
  <w:style w:type="paragraph" w:customStyle="1" w:styleId="xl92">
    <w:name w:val="xl92"/>
    <w:basedOn w:val="a"/>
    <w:rsid w:val="00AE52B3"/>
    <w:pPr>
      <w:spacing w:before="100" w:beforeAutospacing="1" w:after="100" w:afterAutospacing="1"/>
      <w:jc w:val="center"/>
    </w:pPr>
    <w:rPr>
      <w:sz w:val="28"/>
      <w:szCs w:val="28"/>
    </w:rPr>
  </w:style>
  <w:style w:type="paragraph" w:customStyle="1" w:styleId="xl93">
    <w:name w:val="xl93"/>
    <w:basedOn w:val="a"/>
    <w:rsid w:val="00AE52B3"/>
    <w:pPr>
      <w:spacing w:before="100" w:beforeAutospacing="1" w:after="100" w:afterAutospacing="1"/>
    </w:pPr>
    <w:rPr>
      <w:sz w:val="28"/>
      <w:szCs w:val="28"/>
    </w:rPr>
  </w:style>
  <w:style w:type="paragraph" w:customStyle="1" w:styleId="xl94">
    <w:name w:val="xl94"/>
    <w:basedOn w:val="a"/>
    <w:rsid w:val="00AE52B3"/>
    <w:pPr>
      <w:spacing w:before="100" w:beforeAutospacing="1" w:after="100" w:afterAutospacing="1"/>
      <w:jc w:val="right"/>
    </w:pPr>
    <w:rPr>
      <w:sz w:val="28"/>
      <w:szCs w:val="28"/>
    </w:rPr>
  </w:style>
  <w:style w:type="paragraph" w:customStyle="1" w:styleId="xl95">
    <w:name w:val="xl95"/>
    <w:basedOn w:val="a"/>
    <w:rsid w:val="00AE52B3"/>
    <w:pPr>
      <w:spacing w:before="100" w:beforeAutospacing="1" w:after="100" w:afterAutospacing="1"/>
      <w:jc w:val="right"/>
    </w:pPr>
    <w:rPr>
      <w:sz w:val="28"/>
      <w:szCs w:val="28"/>
    </w:rPr>
  </w:style>
  <w:style w:type="paragraph" w:customStyle="1" w:styleId="xl96">
    <w:name w:val="xl96"/>
    <w:basedOn w:val="a"/>
    <w:rsid w:val="00AE52B3"/>
    <w:pPr>
      <w:spacing w:before="100" w:beforeAutospacing="1" w:after="100" w:afterAutospacing="1"/>
      <w:jc w:val="center"/>
    </w:pPr>
    <w:rPr>
      <w:sz w:val="28"/>
      <w:szCs w:val="28"/>
    </w:rPr>
  </w:style>
  <w:style w:type="paragraph" w:customStyle="1" w:styleId="xl97">
    <w:name w:val="xl97"/>
    <w:basedOn w:val="a"/>
    <w:rsid w:val="00AE52B3"/>
    <w:pPr>
      <w:spacing w:before="100" w:beforeAutospacing="1" w:after="100" w:afterAutospacing="1"/>
      <w:jc w:val="center"/>
    </w:pPr>
    <w:rPr>
      <w:sz w:val="28"/>
      <w:szCs w:val="28"/>
    </w:rPr>
  </w:style>
  <w:style w:type="paragraph" w:customStyle="1" w:styleId="xl98">
    <w:name w:val="xl98"/>
    <w:basedOn w:val="a"/>
    <w:rsid w:val="00AE52B3"/>
    <w:pPr>
      <w:spacing w:before="100" w:beforeAutospacing="1" w:after="100" w:afterAutospacing="1"/>
    </w:pPr>
    <w:rPr>
      <w:sz w:val="28"/>
      <w:szCs w:val="28"/>
    </w:rPr>
  </w:style>
  <w:style w:type="paragraph" w:customStyle="1" w:styleId="xl99">
    <w:name w:val="xl99"/>
    <w:basedOn w:val="a"/>
    <w:rsid w:val="00AE52B3"/>
    <w:pPr>
      <w:spacing w:before="100" w:beforeAutospacing="1" w:after="100" w:afterAutospacing="1"/>
      <w:jc w:val="right"/>
    </w:pPr>
    <w:rPr>
      <w:color w:val="000000"/>
      <w:sz w:val="28"/>
      <w:szCs w:val="28"/>
    </w:rPr>
  </w:style>
  <w:style w:type="paragraph" w:customStyle="1" w:styleId="xl100">
    <w:name w:val="xl100"/>
    <w:basedOn w:val="a"/>
    <w:rsid w:val="00AE52B3"/>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xl101">
    <w:name w:val="xl101"/>
    <w:basedOn w:val="a"/>
    <w:rsid w:val="00AE52B3"/>
    <w:pPr>
      <w:pBdr>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02">
    <w:name w:val="xl102"/>
    <w:basedOn w:val="a"/>
    <w:rsid w:val="00AE52B3"/>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xl103">
    <w:name w:val="xl103"/>
    <w:basedOn w:val="a"/>
    <w:rsid w:val="00AE52B3"/>
    <w:pPr>
      <w:pBdr>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04">
    <w:name w:val="xl104"/>
    <w:basedOn w:val="a"/>
    <w:rsid w:val="00AE52B3"/>
    <w:pPr>
      <w:spacing w:before="100" w:beforeAutospacing="1" w:after="100" w:afterAutospacing="1"/>
      <w:jc w:val="center"/>
    </w:pPr>
    <w:rPr>
      <w:b/>
      <w:bCs/>
      <w:sz w:val="28"/>
      <w:szCs w:val="28"/>
    </w:rPr>
  </w:style>
  <w:style w:type="paragraph" w:customStyle="1" w:styleId="Style4">
    <w:name w:val="Style4"/>
    <w:basedOn w:val="a"/>
    <w:rsid w:val="00AE52B3"/>
    <w:pPr>
      <w:widowControl w:val="0"/>
      <w:autoSpaceDE w:val="0"/>
      <w:autoSpaceDN w:val="0"/>
      <w:adjustRightInd w:val="0"/>
      <w:spacing w:line="314" w:lineRule="exact"/>
      <w:jc w:val="center"/>
    </w:pPr>
  </w:style>
  <w:style w:type="paragraph" w:customStyle="1" w:styleId="Style6">
    <w:name w:val="Style6"/>
    <w:basedOn w:val="a"/>
    <w:rsid w:val="00AE52B3"/>
    <w:pPr>
      <w:widowControl w:val="0"/>
      <w:autoSpaceDE w:val="0"/>
      <w:autoSpaceDN w:val="0"/>
      <w:adjustRightInd w:val="0"/>
      <w:spacing w:line="311" w:lineRule="exact"/>
      <w:ind w:firstLine="845"/>
      <w:jc w:val="both"/>
    </w:pPr>
  </w:style>
  <w:style w:type="paragraph" w:customStyle="1" w:styleId="Style7">
    <w:name w:val="Style7"/>
    <w:basedOn w:val="a"/>
    <w:rsid w:val="00AE52B3"/>
    <w:pPr>
      <w:widowControl w:val="0"/>
      <w:autoSpaceDE w:val="0"/>
      <w:autoSpaceDN w:val="0"/>
      <w:adjustRightInd w:val="0"/>
      <w:spacing w:line="310" w:lineRule="exact"/>
      <w:ind w:firstLine="845"/>
      <w:jc w:val="both"/>
    </w:pPr>
  </w:style>
  <w:style w:type="paragraph" w:customStyle="1" w:styleId="Style12">
    <w:name w:val="Style12"/>
    <w:basedOn w:val="a"/>
    <w:rsid w:val="00AE52B3"/>
    <w:pPr>
      <w:widowControl w:val="0"/>
      <w:autoSpaceDE w:val="0"/>
      <w:autoSpaceDN w:val="0"/>
      <w:adjustRightInd w:val="0"/>
    </w:pPr>
  </w:style>
  <w:style w:type="paragraph" w:customStyle="1" w:styleId="afffb">
    <w:name w:val="Текст в заданном формате"/>
    <w:basedOn w:val="a"/>
    <w:rsid w:val="00AE52B3"/>
    <w:pPr>
      <w:widowControl w:val="0"/>
      <w:suppressAutoHyphens/>
    </w:pPr>
    <w:rPr>
      <w:sz w:val="20"/>
      <w:szCs w:val="20"/>
      <w:lang w:bidi="ru-RU"/>
    </w:rPr>
  </w:style>
  <w:style w:type="paragraph" w:customStyle="1" w:styleId="2b">
    <w:name w:val="Список2"/>
    <w:basedOn w:val="aff4"/>
    <w:rsid w:val="00AE52B3"/>
    <w:pPr>
      <w:widowControl/>
      <w:tabs>
        <w:tab w:val="left" w:pos="851"/>
      </w:tabs>
      <w:spacing w:before="40" w:after="40"/>
      <w:ind w:left="850" w:hanging="493"/>
    </w:pPr>
    <w:rPr>
      <w:rFonts w:cs="Times New Roman"/>
      <w:sz w:val="24"/>
      <w:lang w:eastAsia="ru-RU"/>
    </w:rPr>
  </w:style>
  <w:style w:type="paragraph" w:customStyle="1" w:styleId="1f1">
    <w:name w:val="Номер1"/>
    <w:basedOn w:val="aff4"/>
    <w:rsid w:val="00AE52B3"/>
    <w:pPr>
      <w:widowControl/>
      <w:tabs>
        <w:tab w:val="num" w:pos="1620"/>
      </w:tabs>
      <w:spacing w:before="40" w:after="40"/>
      <w:ind w:left="1620" w:hanging="360"/>
    </w:pPr>
    <w:rPr>
      <w:rFonts w:cs="Times New Roman"/>
      <w:sz w:val="22"/>
      <w:lang w:eastAsia="ru-RU"/>
    </w:rPr>
  </w:style>
  <w:style w:type="paragraph" w:customStyle="1" w:styleId="2c">
    <w:name w:val="Номер2"/>
    <w:basedOn w:val="2b"/>
    <w:rsid w:val="00AE52B3"/>
    <w:pPr>
      <w:tabs>
        <w:tab w:val="left" w:pos="964"/>
        <w:tab w:val="num" w:pos="2340"/>
      </w:tabs>
      <w:ind w:left="2340" w:hanging="180"/>
    </w:pPr>
    <w:rPr>
      <w:sz w:val="22"/>
    </w:rPr>
  </w:style>
  <w:style w:type="paragraph" w:customStyle="1" w:styleId="afffc">
    <w:name w:val="Заголовок статьи"/>
    <w:basedOn w:val="a"/>
    <w:next w:val="a"/>
    <w:rsid w:val="00AE52B3"/>
    <w:pPr>
      <w:widowControl w:val="0"/>
      <w:autoSpaceDE w:val="0"/>
      <w:autoSpaceDN w:val="0"/>
      <w:adjustRightInd w:val="0"/>
      <w:ind w:left="1612" w:hanging="892"/>
      <w:jc w:val="both"/>
    </w:pPr>
    <w:rPr>
      <w:rFonts w:ascii="Arial" w:hAnsi="Arial" w:cs="Arial"/>
      <w:sz w:val="20"/>
      <w:szCs w:val="20"/>
    </w:rPr>
  </w:style>
  <w:style w:type="paragraph" w:customStyle="1" w:styleId="Style59">
    <w:name w:val="Style59"/>
    <w:basedOn w:val="a"/>
    <w:rsid w:val="00AE52B3"/>
    <w:pPr>
      <w:widowControl w:val="0"/>
      <w:autoSpaceDE w:val="0"/>
      <w:autoSpaceDN w:val="0"/>
      <w:adjustRightInd w:val="0"/>
      <w:spacing w:line="336" w:lineRule="exact"/>
      <w:jc w:val="both"/>
    </w:pPr>
  </w:style>
  <w:style w:type="paragraph" w:customStyle="1" w:styleId="Style37">
    <w:name w:val="Style37"/>
    <w:basedOn w:val="a"/>
    <w:rsid w:val="00AE52B3"/>
    <w:pPr>
      <w:widowControl w:val="0"/>
      <w:autoSpaceDE w:val="0"/>
      <w:autoSpaceDN w:val="0"/>
      <w:adjustRightInd w:val="0"/>
      <w:spacing w:line="319" w:lineRule="exact"/>
      <w:jc w:val="center"/>
    </w:pPr>
  </w:style>
  <w:style w:type="character" w:customStyle="1" w:styleId="FontStyle18">
    <w:name w:val="Font Style18"/>
    <w:rsid w:val="00AE52B3"/>
    <w:rPr>
      <w:rFonts w:ascii="Times New Roman" w:hAnsi="Times New Roman" w:cs="Times New Roman" w:hint="default"/>
      <w:b/>
      <w:bCs/>
      <w:sz w:val="24"/>
      <w:szCs w:val="24"/>
    </w:rPr>
  </w:style>
  <w:style w:type="character" w:customStyle="1" w:styleId="FontStyle28">
    <w:name w:val="Font Style28"/>
    <w:rsid w:val="00AE52B3"/>
    <w:rPr>
      <w:rFonts w:ascii="Times New Roman" w:hAnsi="Times New Roman" w:cs="Times New Roman" w:hint="default"/>
      <w:sz w:val="26"/>
      <w:szCs w:val="26"/>
    </w:rPr>
  </w:style>
  <w:style w:type="character" w:customStyle="1" w:styleId="2d">
    <w:name w:val="Знак Знак2"/>
    <w:rsid w:val="00AE52B3"/>
  </w:style>
  <w:style w:type="character" w:customStyle="1" w:styleId="WW-Absatz-Standardschriftart1">
    <w:name w:val="WW-Absatz-Standardschriftart1"/>
    <w:rsid w:val="00AE52B3"/>
  </w:style>
  <w:style w:type="character" w:customStyle="1" w:styleId="WW-Absatz-Standardschriftart11">
    <w:name w:val="WW-Absatz-Standardschriftart11"/>
    <w:rsid w:val="00AE52B3"/>
  </w:style>
  <w:style w:type="character" w:customStyle="1" w:styleId="WW-Absatz-Standardschriftart111">
    <w:name w:val="WW-Absatz-Standardschriftart111"/>
    <w:rsid w:val="00AE52B3"/>
  </w:style>
  <w:style w:type="character" w:customStyle="1" w:styleId="WW-Absatz-Standardschriftart1111">
    <w:name w:val="WW-Absatz-Standardschriftart1111"/>
    <w:rsid w:val="00AE52B3"/>
  </w:style>
  <w:style w:type="character" w:customStyle="1" w:styleId="WW-Absatz-Standardschriftart11111">
    <w:name w:val="WW-Absatz-Standardschriftart11111"/>
    <w:rsid w:val="00AE52B3"/>
  </w:style>
  <w:style w:type="character" w:customStyle="1" w:styleId="ConsPlusNormal0">
    <w:name w:val="ConsPlusNormal Знак"/>
    <w:rsid w:val="00AE52B3"/>
    <w:rPr>
      <w:rFonts w:ascii="Arial" w:hAnsi="Arial" w:cs="Arial" w:hint="default"/>
      <w:lang w:val="ru-RU" w:eastAsia="ru-RU" w:bidi="ar-SA"/>
    </w:rPr>
  </w:style>
  <w:style w:type="character" w:customStyle="1" w:styleId="FontStyle103">
    <w:name w:val="Font Style103"/>
    <w:rsid w:val="00AE52B3"/>
    <w:rPr>
      <w:rFonts w:ascii="Times New Roman" w:hAnsi="Times New Roman" w:cs="Times New Roman" w:hint="default"/>
      <w:sz w:val="26"/>
      <w:szCs w:val="26"/>
    </w:rPr>
  </w:style>
  <w:style w:type="character" w:customStyle="1" w:styleId="FontStyle107">
    <w:name w:val="Font Style107"/>
    <w:rsid w:val="00AE52B3"/>
    <w:rPr>
      <w:rFonts w:ascii="Times New Roman" w:hAnsi="Times New Roman" w:cs="Times New Roman" w:hint="default"/>
      <w:b/>
      <w:bCs/>
      <w:sz w:val="26"/>
      <w:szCs w:val="26"/>
    </w:rPr>
  </w:style>
  <w:style w:type="numbering" w:customStyle="1" w:styleId="1f2">
    <w:name w:val="Нет списка1"/>
    <w:next w:val="a2"/>
    <w:semiHidden/>
    <w:rsid w:val="00AE52B3"/>
  </w:style>
  <w:style w:type="paragraph" w:customStyle="1" w:styleId="1f3">
    <w:name w:val="обычный_1 Знак Знак Знак Знак Знак Знак Знак Знак Знак"/>
    <w:basedOn w:val="a"/>
    <w:rsid w:val="00AE52B3"/>
    <w:pPr>
      <w:spacing w:before="280" w:after="280"/>
      <w:jc w:val="both"/>
    </w:pPr>
    <w:rPr>
      <w:rFonts w:ascii="Tahoma" w:hAnsi="Tahoma" w:cs="Tahoma"/>
      <w:sz w:val="20"/>
      <w:szCs w:val="20"/>
      <w:lang w:val="en-US" w:eastAsia="ar-SA"/>
    </w:rPr>
  </w:style>
  <w:style w:type="character" w:customStyle="1" w:styleId="Heading1Char">
    <w:name w:val="Heading 1 Char"/>
    <w:aliases w:val="Раздел Договора Char,H1 Char,&quot;Алмаз&quot; Char"/>
    <w:locked/>
    <w:rsid w:val="00AE52B3"/>
    <w:rPr>
      <w:rFonts w:ascii="Arial" w:eastAsia="Calibri" w:hAnsi="Arial"/>
      <w:b/>
      <w:i/>
      <w:kern w:val="32"/>
      <w:sz w:val="28"/>
      <w:szCs w:val="24"/>
      <w:lang w:val="ru-RU" w:eastAsia="ru-RU" w:bidi="ar-SA"/>
    </w:rPr>
  </w:style>
  <w:style w:type="character" w:customStyle="1" w:styleId="Heading2Char">
    <w:name w:val="Heading 2 Char"/>
    <w:aliases w:val="H2 Char,&quot;Изумруд&quot; Char"/>
    <w:semiHidden/>
    <w:locked/>
    <w:rsid w:val="00AE52B3"/>
    <w:rPr>
      <w:rFonts w:ascii="Arial" w:eastAsia="Calibri" w:hAnsi="Arial"/>
      <w:b/>
      <w:sz w:val="24"/>
      <w:szCs w:val="24"/>
      <w:lang w:val="ru-RU" w:eastAsia="ru-RU" w:bidi="ar-SA"/>
    </w:rPr>
  </w:style>
  <w:style w:type="character" w:customStyle="1" w:styleId="110">
    <w:name w:val="Заголовок 1 Знак1"/>
    <w:aliases w:val="Раздел Договора Знак1,H1 Знак1,&quot;Алмаз&quot; Знак1"/>
    <w:rsid w:val="00AE52B3"/>
    <w:rPr>
      <w:rFonts w:ascii="Cambria" w:hAnsi="Cambria" w:cs="Times New Roman"/>
      <w:b/>
      <w:bCs/>
      <w:color w:val="365F91"/>
      <w:sz w:val="28"/>
      <w:szCs w:val="28"/>
    </w:rPr>
  </w:style>
  <w:style w:type="character" w:customStyle="1" w:styleId="214">
    <w:name w:val="Заголовок 2 Знак1"/>
    <w:aliases w:val="H2 Знак1,&quot;Изумруд&quot; Знак1"/>
    <w:semiHidden/>
    <w:rsid w:val="00AE52B3"/>
    <w:rPr>
      <w:rFonts w:ascii="Cambria" w:hAnsi="Cambria" w:cs="Times New Roman"/>
      <w:b/>
      <w:bCs/>
      <w:color w:val="4F81BD"/>
      <w:sz w:val="26"/>
      <w:szCs w:val="26"/>
    </w:rPr>
  </w:style>
  <w:style w:type="character" w:customStyle="1" w:styleId="FootnoteTextChar">
    <w:name w:val="Footnote Text Char"/>
    <w:semiHidden/>
    <w:locked/>
    <w:rsid w:val="00AE52B3"/>
    <w:rPr>
      <w:rFonts w:eastAsia="Calibri"/>
      <w:lang w:val="ru-RU" w:eastAsia="ar-SA" w:bidi="ar-SA"/>
    </w:rPr>
  </w:style>
  <w:style w:type="character" w:customStyle="1" w:styleId="HeaderChar">
    <w:name w:val="Header Char"/>
    <w:semiHidden/>
    <w:locked/>
    <w:rsid w:val="00AE52B3"/>
    <w:rPr>
      <w:rFonts w:eastAsia="Calibri"/>
      <w:sz w:val="24"/>
      <w:szCs w:val="24"/>
      <w:lang w:val="ru-RU" w:eastAsia="ru-RU" w:bidi="ar-SA"/>
    </w:rPr>
  </w:style>
  <w:style w:type="character" w:customStyle="1" w:styleId="FooterChar">
    <w:name w:val="Footer Char"/>
    <w:semiHidden/>
    <w:locked/>
    <w:rsid w:val="00AE52B3"/>
    <w:rPr>
      <w:rFonts w:eastAsia="Calibri"/>
      <w:sz w:val="24"/>
      <w:szCs w:val="24"/>
      <w:lang w:val="ru-RU" w:eastAsia="ru-RU" w:bidi="ar-SA"/>
    </w:rPr>
  </w:style>
  <w:style w:type="character" w:customStyle="1" w:styleId="EndnoteTextChar">
    <w:name w:val="Endnote Text Char"/>
    <w:semiHidden/>
    <w:locked/>
    <w:rsid w:val="00AE52B3"/>
    <w:rPr>
      <w:rFonts w:eastAsia="Calibri"/>
      <w:lang w:val="ru-RU" w:eastAsia="ru-RU" w:bidi="ar-SA"/>
    </w:rPr>
  </w:style>
  <w:style w:type="character" w:customStyle="1" w:styleId="BodyTextChar">
    <w:name w:val="Body Text Char"/>
    <w:semiHidden/>
    <w:locked/>
    <w:rsid w:val="00AE52B3"/>
    <w:rPr>
      <w:rFonts w:eastAsia="Calibri"/>
      <w:sz w:val="28"/>
      <w:szCs w:val="24"/>
      <w:lang w:val="ru-RU" w:eastAsia="ru-RU" w:bidi="ar-SA"/>
    </w:rPr>
  </w:style>
  <w:style w:type="character" w:customStyle="1" w:styleId="TitleChar">
    <w:name w:val="Title Char"/>
    <w:locked/>
    <w:rsid w:val="00AE52B3"/>
    <w:rPr>
      <w:rFonts w:eastAsia="Calibri"/>
      <w:b/>
      <w:bCs/>
      <w:sz w:val="28"/>
      <w:szCs w:val="28"/>
      <w:lang w:val="ru-RU" w:eastAsia="ru-RU" w:bidi="ar-SA"/>
    </w:rPr>
  </w:style>
  <w:style w:type="character" w:customStyle="1" w:styleId="BodyTextIndentChar">
    <w:name w:val="Body Text Indent Char"/>
    <w:semiHidden/>
    <w:locked/>
    <w:rsid w:val="00AE52B3"/>
    <w:rPr>
      <w:rFonts w:eastAsia="Calibri"/>
      <w:sz w:val="28"/>
      <w:szCs w:val="24"/>
      <w:lang w:val="ru-RU" w:eastAsia="ru-RU" w:bidi="ar-SA"/>
    </w:rPr>
  </w:style>
  <w:style w:type="paragraph" w:customStyle="1" w:styleId="72">
    <w:name w:val="Знак Знак7 Знак Знак"/>
    <w:basedOn w:val="a"/>
    <w:rsid w:val="00AE52B3"/>
    <w:pPr>
      <w:spacing w:before="100" w:beforeAutospacing="1" w:after="100" w:afterAutospacing="1"/>
      <w:jc w:val="both"/>
    </w:pPr>
    <w:rPr>
      <w:rFonts w:ascii="Tahoma" w:eastAsia="Calibri" w:hAnsi="Tahoma"/>
      <w:sz w:val="20"/>
      <w:szCs w:val="20"/>
      <w:lang w:val="en-US" w:eastAsia="en-US"/>
    </w:rPr>
  </w:style>
  <w:style w:type="paragraph" w:customStyle="1" w:styleId="ListParagraph1">
    <w:name w:val="List Paragraph1"/>
    <w:basedOn w:val="a"/>
    <w:rsid w:val="00AE52B3"/>
    <w:pPr>
      <w:suppressAutoHyphens/>
      <w:ind w:left="720" w:firstLine="851"/>
      <w:jc w:val="both"/>
    </w:pPr>
    <w:rPr>
      <w:rFonts w:ascii="Calibri" w:eastAsia="Calibri" w:hAnsi="Calibri" w:cs="Calibri"/>
      <w:sz w:val="22"/>
      <w:szCs w:val="22"/>
      <w:lang w:eastAsia="ar-SA"/>
    </w:rPr>
  </w:style>
  <w:style w:type="paragraph" w:customStyle="1" w:styleId="afffd">
    <w:name w:val="Знак Знак Знак Знак Знак Знак Знак Знак Знак"/>
    <w:basedOn w:val="a"/>
    <w:rsid w:val="00AE52B3"/>
    <w:pPr>
      <w:spacing w:after="160" w:line="240" w:lineRule="exact"/>
    </w:pPr>
    <w:rPr>
      <w:rFonts w:eastAsia="Calibri"/>
      <w:sz w:val="20"/>
      <w:szCs w:val="20"/>
    </w:rPr>
  </w:style>
  <w:style w:type="paragraph" w:customStyle="1" w:styleId="afffe">
    <w:name w:val="Знак Знак Знак Знак"/>
    <w:basedOn w:val="a"/>
    <w:rsid w:val="00AE52B3"/>
    <w:pPr>
      <w:spacing w:after="160" w:line="240" w:lineRule="exact"/>
    </w:pPr>
    <w:rPr>
      <w:rFonts w:eastAsia="Calibri"/>
      <w:noProof/>
      <w:sz w:val="20"/>
      <w:szCs w:val="20"/>
    </w:rPr>
  </w:style>
  <w:style w:type="paragraph" w:customStyle="1" w:styleId="1f4">
    <w:name w:val="Знак Знак Знак Знак Знак Знак1"/>
    <w:basedOn w:val="a"/>
    <w:rsid w:val="00AE52B3"/>
    <w:pPr>
      <w:spacing w:after="160" w:line="240" w:lineRule="exact"/>
    </w:pPr>
    <w:rPr>
      <w:rFonts w:eastAsia="Calibri"/>
      <w:sz w:val="20"/>
      <w:szCs w:val="20"/>
    </w:rPr>
  </w:style>
  <w:style w:type="paragraph" w:customStyle="1" w:styleId="1f5">
    <w:name w:val="Знак Знак Знак1 Знак"/>
    <w:basedOn w:val="a"/>
    <w:rsid w:val="00AE52B3"/>
    <w:pPr>
      <w:spacing w:after="160" w:line="240" w:lineRule="exact"/>
    </w:pPr>
    <w:rPr>
      <w:rFonts w:eastAsia="Calibri"/>
      <w:sz w:val="20"/>
      <w:szCs w:val="20"/>
    </w:rPr>
  </w:style>
  <w:style w:type="paragraph" w:customStyle="1" w:styleId="Normal1">
    <w:name w:val="Normal1"/>
    <w:rsid w:val="00AE52B3"/>
    <w:pPr>
      <w:widowControl w:val="0"/>
      <w:snapToGrid w:val="0"/>
      <w:spacing w:after="0" w:line="240" w:lineRule="auto"/>
    </w:pPr>
    <w:rPr>
      <w:rFonts w:ascii="Times New Roman" w:eastAsia="Calibri" w:hAnsi="Times New Roman" w:cs="Times New Roman"/>
      <w:sz w:val="24"/>
      <w:szCs w:val="20"/>
      <w:lang w:eastAsia="ru-RU"/>
    </w:rPr>
  </w:style>
  <w:style w:type="paragraph" w:customStyle="1" w:styleId="affff">
    <w:name w:val="Знак Знак Знак Знак Знак Знак Знак"/>
    <w:basedOn w:val="a"/>
    <w:rsid w:val="00AE52B3"/>
    <w:pPr>
      <w:spacing w:before="100" w:beforeAutospacing="1" w:after="100" w:afterAutospacing="1"/>
    </w:pPr>
    <w:rPr>
      <w:rFonts w:ascii="Tahoma" w:eastAsia="Calibri" w:hAnsi="Tahoma"/>
      <w:sz w:val="20"/>
      <w:szCs w:val="20"/>
      <w:lang w:val="en-US" w:eastAsia="en-US"/>
    </w:rPr>
  </w:style>
  <w:style w:type="character" w:customStyle="1" w:styleId="1f6">
    <w:name w:val="Название Знак1"/>
    <w:rsid w:val="00AE52B3"/>
    <w:rPr>
      <w:rFonts w:ascii="Cambria" w:eastAsia="Times New Roman" w:hAnsi="Cambria" w:cs="Times New Roman"/>
      <w:color w:val="17365D"/>
      <w:spacing w:val="5"/>
      <w:kern w:val="28"/>
      <w:sz w:val="52"/>
      <w:szCs w:val="52"/>
    </w:rPr>
  </w:style>
  <w:style w:type="character" w:customStyle="1" w:styleId="1f7">
    <w:name w:val="Текст сноски Знак1"/>
    <w:semiHidden/>
    <w:rsid w:val="00AE52B3"/>
  </w:style>
  <w:style w:type="character" w:customStyle="1" w:styleId="1f8">
    <w:name w:val="Верхний колонтитул Знак1"/>
    <w:semiHidden/>
    <w:rsid w:val="00AE52B3"/>
    <w:rPr>
      <w:sz w:val="24"/>
      <w:szCs w:val="24"/>
    </w:rPr>
  </w:style>
  <w:style w:type="character" w:customStyle="1" w:styleId="1f9">
    <w:name w:val="Нижний колонтитул Знак1"/>
    <w:semiHidden/>
    <w:rsid w:val="00AE52B3"/>
    <w:rPr>
      <w:sz w:val="24"/>
      <w:szCs w:val="24"/>
    </w:rPr>
  </w:style>
  <w:style w:type="character" w:customStyle="1" w:styleId="1fa">
    <w:name w:val="Текст концевой сноски Знак1"/>
    <w:semiHidden/>
    <w:rsid w:val="00AE52B3"/>
  </w:style>
  <w:style w:type="character" w:customStyle="1" w:styleId="1fb">
    <w:name w:val="Основной текст с отступом Знак1"/>
    <w:semiHidden/>
    <w:rsid w:val="00AE52B3"/>
    <w:rPr>
      <w:sz w:val="24"/>
      <w:szCs w:val="24"/>
    </w:rPr>
  </w:style>
  <w:style w:type="character" w:customStyle="1" w:styleId="215">
    <w:name w:val="Основной текст 2 Знак1"/>
    <w:semiHidden/>
    <w:rsid w:val="00AE52B3"/>
    <w:rPr>
      <w:sz w:val="24"/>
      <w:szCs w:val="24"/>
    </w:rPr>
  </w:style>
  <w:style w:type="character" w:customStyle="1" w:styleId="313">
    <w:name w:val="Основной текст 3 Знак1"/>
    <w:semiHidden/>
    <w:rsid w:val="00AE52B3"/>
    <w:rPr>
      <w:sz w:val="16"/>
      <w:szCs w:val="16"/>
    </w:rPr>
  </w:style>
  <w:style w:type="character" w:customStyle="1" w:styleId="216">
    <w:name w:val="Основной текст с отступом 2 Знак1"/>
    <w:semiHidden/>
    <w:rsid w:val="00AE52B3"/>
    <w:rPr>
      <w:sz w:val="24"/>
      <w:szCs w:val="24"/>
    </w:rPr>
  </w:style>
  <w:style w:type="character" w:customStyle="1" w:styleId="314">
    <w:name w:val="Основной текст с отступом 3 Знак1"/>
    <w:semiHidden/>
    <w:rsid w:val="00AE52B3"/>
    <w:rPr>
      <w:sz w:val="16"/>
      <w:szCs w:val="16"/>
    </w:rPr>
  </w:style>
  <w:style w:type="character" w:customStyle="1" w:styleId="1fc">
    <w:name w:val="Текст Знак1"/>
    <w:semiHidden/>
    <w:rsid w:val="00AE52B3"/>
    <w:rPr>
      <w:rFonts w:ascii="Consolas" w:hAnsi="Consolas" w:cs="Consolas"/>
      <w:sz w:val="21"/>
      <w:szCs w:val="21"/>
    </w:rPr>
  </w:style>
  <w:style w:type="character" w:customStyle="1" w:styleId="1fd">
    <w:name w:val="Текст выноски Знак1"/>
    <w:semiHidden/>
    <w:rsid w:val="00AE52B3"/>
    <w:rPr>
      <w:rFonts w:ascii="Tahoma" w:hAnsi="Tahoma" w:cs="Tahoma"/>
      <w:sz w:val="16"/>
      <w:szCs w:val="16"/>
    </w:rPr>
  </w:style>
  <w:style w:type="paragraph" w:customStyle="1" w:styleId="73">
    <w:name w:val="Знак Знак7"/>
    <w:basedOn w:val="a"/>
    <w:rsid w:val="00AE52B3"/>
    <w:pPr>
      <w:spacing w:before="100" w:beforeAutospacing="1" w:after="100" w:afterAutospacing="1"/>
      <w:jc w:val="both"/>
    </w:pPr>
    <w:rPr>
      <w:rFonts w:ascii="Tahoma" w:hAnsi="Tahoma"/>
      <w:sz w:val="20"/>
      <w:szCs w:val="20"/>
      <w:lang w:val="en-US" w:eastAsia="en-US"/>
    </w:rPr>
  </w:style>
  <w:style w:type="paragraph" w:customStyle="1" w:styleId="74">
    <w:name w:val="Знак Знак7 Знак Знак Знак Знак"/>
    <w:basedOn w:val="a"/>
    <w:rsid w:val="00AE52B3"/>
    <w:pPr>
      <w:spacing w:before="100" w:beforeAutospacing="1" w:after="100" w:afterAutospacing="1"/>
      <w:jc w:val="both"/>
    </w:pPr>
    <w:rPr>
      <w:rFonts w:ascii="Tahoma" w:hAnsi="Tahoma"/>
      <w:sz w:val="20"/>
      <w:szCs w:val="20"/>
      <w:lang w:val="en-US" w:eastAsia="en-US"/>
    </w:rPr>
  </w:style>
  <w:style w:type="numbering" w:customStyle="1" w:styleId="2e">
    <w:name w:val="Нет списка2"/>
    <w:next w:val="a2"/>
    <w:uiPriority w:val="99"/>
    <w:semiHidden/>
    <w:unhideWhenUsed/>
    <w:rsid w:val="00AE52B3"/>
  </w:style>
  <w:style w:type="character" w:styleId="affff0">
    <w:name w:val="line number"/>
    <w:basedOn w:val="a0"/>
    <w:uiPriority w:val="99"/>
    <w:semiHidden/>
    <w:unhideWhenUsed/>
    <w:rsid w:val="00E377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2B3"/>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AE52B3"/>
    <w:pPr>
      <w:keepNext/>
      <w:spacing w:before="120" w:after="60"/>
      <w:jc w:val="center"/>
      <w:outlineLvl w:val="0"/>
    </w:pPr>
    <w:rPr>
      <w:rFonts w:ascii="Arial" w:hAnsi="Arial"/>
      <w:b/>
      <w:i/>
      <w:kern w:val="32"/>
      <w:sz w:val="28"/>
      <w:lang w:val="x-none" w:eastAsia="x-none"/>
    </w:rPr>
  </w:style>
  <w:style w:type="paragraph" w:styleId="20">
    <w:name w:val="heading 2"/>
    <w:aliases w:val="H2,&quot;Изумруд&quot;"/>
    <w:basedOn w:val="a"/>
    <w:next w:val="a"/>
    <w:link w:val="21"/>
    <w:uiPriority w:val="9"/>
    <w:qFormat/>
    <w:rsid w:val="00AE52B3"/>
    <w:pPr>
      <w:keepNext/>
      <w:spacing w:before="120" w:after="60"/>
      <w:ind w:firstLine="737"/>
      <w:jc w:val="both"/>
      <w:outlineLvl w:val="1"/>
    </w:pPr>
    <w:rPr>
      <w:rFonts w:ascii="Arial" w:hAnsi="Arial"/>
      <w:b/>
      <w:lang w:val="x-none" w:eastAsia="x-none"/>
    </w:rPr>
  </w:style>
  <w:style w:type="paragraph" w:styleId="30">
    <w:name w:val="heading 3"/>
    <w:basedOn w:val="a"/>
    <w:next w:val="a"/>
    <w:link w:val="31"/>
    <w:qFormat/>
    <w:rsid w:val="00AE52B3"/>
    <w:pPr>
      <w:keepNext/>
      <w:ind w:firstLine="900"/>
      <w:jc w:val="both"/>
      <w:outlineLvl w:val="2"/>
    </w:pPr>
    <w:rPr>
      <w:rFonts w:ascii="Arial" w:hAnsi="Arial"/>
      <w:b/>
    </w:rPr>
  </w:style>
  <w:style w:type="paragraph" w:styleId="4">
    <w:name w:val="heading 4"/>
    <w:basedOn w:val="a"/>
    <w:next w:val="a"/>
    <w:link w:val="40"/>
    <w:qFormat/>
    <w:rsid w:val="00AE52B3"/>
    <w:pPr>
      <w:keepNext/>
      <w:outlineLvl w:val="3"/>
    </w:pPr>
    <w:rPr>
      <w:rFonts w:ascii="Arial" w:hAnsi="Arial"/>
      <w:b/>
    </w:rPr>
  </w:style>
  <w:style w:type="paragraph" w:styleId="5">
    <w:name w:val="heading 5"/>
    <w:basedOn w:val="a"/>
    <w:next w:val="a"/>
    <w:link w:val="50"/>
    <w:qFormat/>
    <w:rsid w:val="00AE52B3"/>
    <w:pPr>
      <w:keepNext/>
      <w:outlineLvl w:val="4"/>
    </w:pPr>
    <w:rPr>
      <w:sz w:val="28"/>
    </w:rPr>
  </w:style>
  <w:style w:type="paragraph" w:styleId="6">
    <w:name w:val="heading 6"/>
    <w:basedOn w:val="a"/>
    <w:next w:val="a"/>
    <w:link w:val="60"/>
    <w:qFormat/>
    <w:rsid w:val="00AE52B3"/>
    <w:pPr>
      <w:keepNext/>
      <w:widowControl w:val="0"/>
      <w:autoSpaceDE w:val="0"/>
      <w:autoSpaceDN w:val="0"/>
      <w:adjustRightInd w:val="0"/>
      <w:ind w:firstLine="720"/>
      <w:jc w:val="both"/>
      <w:outlineLvl w:val="5"/>
    </w:pPr>
    <w:rPr>
      <w:b/>
      <w:sz w:val="28"/>
    </w:rPr>
  </w:style>
  <w:style w:type="paragraph" w:styleId="7">
    <w:name w:val="heading 7"/>
    <w:basedOn w:val="a"/>
    <w:next w:val="a"/>
    <w:link w:val="70"/>
    <w:qFormat/>
    <w:rsid w:val="00AE52B3"/>
    <w:pPr>
      <w:keepNext/>
      <w:ind w:firstLine="900"/>
      <w:outlineLvl w:val="6"/>
    </w:pPr>
    <w:rPr>
      <w:b/>
      <w:sz w:val="28"/>
    </w:rPr>
  </w:style>
  <w:style w:type="paragraph" w:styleId="8">
    <w:name w:val="heading 8"/>
    <w:basedOn w:val="a"/>
    <w:next w:val="a"/>
    <w:link w:val="80"/>
    <w:qFormat/>
    <w:rsid w:val="00AE52B3"/>
    <w:pPr>
      <w:keepNext/>
      <w:ind w:firstLine="720"/>
      <w:outlineLvl w:val="7"/>
    </w:pPr>
    <w:rPr>
      <w:b/>
      <w:sz w:val="28"/>
    </w:rPr>
  </w:style>
  <w:style w:type="paragraph" w:styleId="9">
    <w:name w:val="heading 9"/>
    <w:basedOn w:val="a"/>
    <w:next w:val="a"/>
    <w:link w:val="90"/>
    <w:qFormat/>
    <w:rsid w:val="00AE52B3"/>
    <w:pPr>
      <w:keepNext/>
      <w:framePr w:hSpace="180" w:wrap="around" w:vAnchor="text" w:hAnchor="page" w:x="1705" w:y="202"/>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AE52B3"/>
    <w:rPr>
      <w:rFonts w:ascii="Arial" w:eastAsia="Times New Roman" w:hAnsi="Arial" w:cs="Times New Roman"/>
      <w:b/>
      <w:i/>
      <w:kern w:val="32"/>
      <w:sz w:val="28"/>
      <w:szCs w:val="24"/>
      <w:lang w:val="x-none" w:eastAsia="x-none"/>
    </w:rPr>
  </w:style>
  <w:style w:type="character" w:customStyle="1" w:styleId="21">
    <w:name w:val="Заголовок 2 Знак"/>
    <w:aliases w:val="H2 Знак,&quot;Изумруд&quot; Знак"/>
    <w:basedOn w:val="a0"/>
    <w:link w:val="20"/>
    <w:uiPriority w:val="9"/>
    <w:rsid w:val="00AE52B3"/>
    <w:rPr>
      <w:rFonts w:ascii="Arial" w:eastAsia="Times New Roman" w:hAnsi="Arial" w:cs="Times New Roman"/>
      <w:b/>
      <w:sz w:val="24"/>
      <w:szCs w:val="24"/>
      <w:lang w:val="x-none" w:eastAsia="x-none"/>
    </w:rPr>
  </w:style>
  <w:style w:type="character" w:customStyle="1" w:styleId="31">
    <w:name w:val="Заголовок 3 Знак"/>
    <w:basedOn w:val="a0"/>
    <w:link w:val="30"/>
    <w:rsid w:val="00AE52B3"/>
    <w:rPr>
      <w:rFonts w:ascii="Arial" w:eastAsia="Times New Roman" w:hAnsi="Arial" w:cs="Times New Roman"/>
      <w:b/>
      <w:sz w:val="24"/>
      <w:szCs w:val="24"/>
      <w:lang w:eastAsia="ru-RU"/>
    </w:rPr>
  </w:style>
  <w:style w:type="character" w:customStyle="1" w:styleId="40">
    <w:name w:val="Заголовок 4 Знак"/>
    <w:basedOn w:val="a0"/>
    <w:link w:val="4"/>
    <w:rsid w:val="00AE52B3"/>
    <w:rPr>
      <w:rFonts w:ascii="Arial" w:eastAsia="Times New Roman" w:hAnsi="Arial" w:cs="Times New Roman"/>
      <w:b/>
      <w:sz w:val="24"/>
      <w:szCs w:val="24"/>
      <w:lang w:eastAsia="ru-RU"/>
    </w:rPr>
  </w:style>
  <w:style w:type="character" w:customStyle="1" w:styleId="50">
    <w:name w:val="Заголовок 5 Знак"/>
    <w:basedOn w:val="a0"/>
    <w:link w:val="5"/>
    <w:rsid w:val="00AE52B3"/>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AE52B3"/>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AE52B3"/>
    <w:rPr>
      <w:rFonts w:ascii="Times New Roman" w:eastAsia="Times New Roman" w:hAnsi="Times New Roman" w:cs="Times New Roman"/>
      <w:b/>
      <w:sz w:val="28"/>
      <w:szCs w:val="24"/>
      <w:lang w:eastAsia="ru-RU"/>
    </w:rPr>
  </w:style>
  <w:style w:type="character" w:customStyle="1" w:styleId="80">
    <w:name w:val="Заголовок 8 Знак"/>
    <w:basedOn w:val="a0"/>
    <w:link w:val="8"/>
    <w:rsid w:val="00AE52B3"/>
    <w:rPr>
      <w:rFonts w:ascii="Times New Roman" w:eastAsia="Times New Roman" w:hAnsi="Times New Roman" w:cs="Times New Roman"/>
      <w:b/>
      <w:sz w:val="28"/>
      <w:szCs w:val="24"/>
      <w:lang w:eastAsia="ru-RU"/>
    </w:rPr>
  </w:style>
  <w:style w:type="character" w:customStyle="1" w:styleId="90">
    <w:name w:val="Заголовок 9 Знак"/>
    <w:basedOn w:val="a0"/>
    <w:link w:val="9"/>
    <w:rsid w:val="00AE52B3"/>
    <w:rPr>
      <w:rFonts w:ascii="Times New Roman" w:eastAsia="Times New Roman" w:hAnsi="Times New Roman" w:cs="Times New Roman"/>
      <w:b/>
      <w:sz w:val="24"/>
      <w:szCs w:val="24"/>
      <w:lang w:eastAsia="ru-RU"/>
    </w:rPr>
  </w:style>
  <w:style w:type="paragraph" w:customStyle="1" w:styleId="a3">
    <w:name w:val="обычный_"/>
    <w:basedOn w:val="a"/>
    <w:autoRedefine/>
    <w:rsid w:val="00AE52B3"/>
    <w:pPr>
      <w:widowControl w:val="0"/>
      <w:jc w:val="both"/>
    </w:pPr>
    <w:rPr>
      <w:sz w:val="28"/>
      <w:szCs w:val="28"/>
      <w:lang w:eastAsia="en-US"/>
    </w:rPr>
  </w:style>
  <w:style w:type="paragraph" w:styleId="a4">
    <w:name w:val="header"/>
    <w:basedOn w:val="a"/>
    <w:link w:val="a5"/>
    <w:uiPriority w:val="99"/>
    <w:rsid w:val="00AE52B3"/>
    <w:pPr>
      <w:tabs>
        <w:tab w:val="center" w:pos="4677"/>
        <w:tab w:val="right" w:pos="9355"/>
      </w:tabs>
    </w:pPr>
  </w:style>
  <w:style w:type="character" w:customStyle="1" w:styleId="a5">
    <w:name w:val="Верхний колонтитул Знак"/>
    <w:basedOn w:val="a0"/>
    <w:link w:val="a4"/>
    <w:uiPriority w:val="99"/>
    <w:rsid w:val="00AE52B3"/>
    <w:rPr>
      <w:rFonts w:ascii="Times New Roman" w:eastAsia="Times New Roman" w:hAnsi="Times New Roman" w:cs="Times New Roman"/>
      <w:sz w:val="24"/>
      <w:szCs w:val="24"/>
      <w:lang w:eastAsia="ru-RU"/>
    </w:rPr>
  </w:style>
  <w:style w:type="character" w:styleId="a6">
    <w:name w:val="page number"/>
    <w:basedOn w:val="a0"/>
    <w:rsid w:val="00AE52B3"/>
  </w:style>
  <w:style w:type="paragraph" w:styleId="a7">
    <w:name w:val="Balloon Text"/>
    <w:basedOn w:val="a"/>
    <w:link w:val="a8"/>
    <w:uiPriority w:val="99"/>
    <w:rsid w:val="00AE52B3"/>
    <w:rPr>
      <w:rFonts w:ascii="Tahoma" w:hAnsi="Tahoma" w:cs="Tahoma"/>
      <w:sz w:val="16"/>
      <w:szCs w:val="16"/>
    </w:rPr>
  </w:style>
  <w:style w:type="character" w:customStyle="1" w:styleId="a8">
    <w:name w:val="Текст выноски Знак"/>
    <w:basedOn w:val="a0"/>
    <w:link w:val="a7"/>
    <w:uiPriority w:val="99"/>
    <w:rsid w:val="00AE52B3"/>
    <w:rPr>
      <w:rFonts w:ascii="Tahoma" w:eastAsia="Times New Roman" w:hAnsi="Tahoma" w:cs="Tahoma"/>
      <w:sz w:val="16"/>
      <w:szCs w:val="16"/>
      <w:lang w:eastAsia="ru-RU"/>
    </w:rPr>
  </w:style>
  <w:style w:type="paragraph" w:styleId="a9">
    <w:name w:val="footer"/>
    <w:basedOn w:val="a"/>
    <w:link w:val="aa"/>
    <w:uiPriority w:val="99"/>
    <w:rsid w:val="00AE52B3"/>
    <w:pPr>
      <w:tabs>
        <w:tab w:val="center" w:pos="4677"/>
        <w:tab w:val="right" w:pos="9355"/>
      </w:tabs>
    </w:pPr>
  </w:style>
  <w:style w:type="character" w:customStyle="1" w:styleId="aa">
    <w:name w:val="Нижний колонтитул Знак"/>
    <w:basedOn w:val="a0"/>
    <w:link w:val="a9"/>
    <w:uiPriority w:val="99"/>
    <w:rsid w:val="00AE52B3"/>
    <w:rPr>
      <w:rFonts w:ascii="Times New Roman" w:eastAsia="Times New Roman" w:hAnsi="Times New Roman" w:cs="Times New Roman"/>
      <w:sz w:val="24"/>
      <w:szCs w:val="24"/>
      <w:lang w:eastAsia="ru-RU"/>
    </w:rPr>
  </w:style>
  <w:style w:type="table" w:styleId="ab">
    <w:name w:val="Table Grid"/>
    <w:basedOn w:val="a1"/>
    <w:rsid w:val="00AE52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
    <w:name w:val="Знак Знак7 Знак Знак"/>
    <w:basedOn w:val="a"/>
    <w:rsid w:val="00AE52B3"/>
    <w:pPr>
      <w:spacing w:before="100" w:beforeAutospacing="1" w:after="100" w:afterAutospacing="1"/>
      <w:jc w:val="both"/>
    </w:pPr>
    <w:rPr>
      <w:rFonts w:ascii="Tahoma" w:hAnsi="Tahoma"/>
      <w:sz w:val="20"/>
      <w:szCs w:val="20"/>
      <w:lang w:val="en-US" w:eastAsia="en-US"/>
    </w:rPr>
  </w:style>
  <w:style w:type="paragraph" w:styleId="2">
    <w:name w:val="List Bullet 2"/>
    <w:basedOn w:val="a"/>
    <w:autoRedefine/>
    <w:rsid w:val="00AE52B3"/>
    <w:pPr>
      <w:numPr>
        <w:numId w:val="1"/>
      </w:numPr>
    </w:pPr>
  </w:style>
  <w:style w:type="paragraph" w:styleId="3">
    <w:name w:val="List Bullet 3"/>
    <w:basedOn w:val="a"/>
    <w:autoRedefine/>
    <w:rsid w:val="00AE52B3"/>
    <w:pPr>
      <w:numPr>
        <w:numId w:val="2"/>
      </w:numPr>
    </w:pPr>
  </w:style>
  <w:style w:type="paragraph" w:customStyle="1" w:styleId="ConsNormal">
    <w:name w:val="ConsNormal"/>
    <w:rsid w:val="00AE5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AE52B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AE52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2">
    <w:name w:val="Body Text 2"/>
    <w:basedOn w:val="a"/>
    <w:link w:val="23"/>
    <w:rsid w:val="00AE52B3"/>
    <w:pPr>
      <w:jc w:val="both"/>
    </w:pPr>
    <w:rPr>
      <w:sz w:val="28"/>
    </w:rPr>
  </w:style>
  <w:style w:type="character" w:customStyle="1" w:styleId="23">
    <w:name w:val="Основной текст 2 Знак"/>
    <w:basedOn w:val="a0"/>
    <w:link w:val="22"/>
    <w:rsid w:val="00AE52B3"/>
    <w:rPr>
      <w:rFonts w:ascii="Times New Roman" w:eastAsia="Times New Roman" w:hAnsi="Times New Roman" w:cs="Times New Roman"/>
      <w:sz w:val="28"/>
      <w:szCs w:val="24"/>
      <w:lang w:eastAsia="ru-RU"/>
    </w:rPr>
  </w:style>
  <w:style w:type="paragraph" w:styleId="24">
    <w:name w:val="Body Text Indent 2"/>
    <w:basedOn w:val="a"/>
    <w:link w:val="25"/>
    <w:rsid w:val="00AE52B3"/>
    <w:pPr>
      <w:ind w:firstLine="900"/>
    </w:pPr>
    <w:rPr>
      <w:sz w:val="28"/>
    </w:rPr>
  </w:style>
  <w:style w:type="character" w:customStyle="1" w:styleId="25">
    <w:name w:val="Основной текст с отступом 2 Знак"/>
    <w:basedOn w:val="a0"/>
    <w:link w:val="24"/>
    <w:rsid w:val="00AE52B3"/>
    <w:rPr>
      <w:rFonts w:ascii="Times New Roman" w:eastAsia="Times New Roman" w:hAnsi="Times New Roman" w:cs="Times New Roman"/>
      <w:sz w:val="28"/>
      <w:szCs w:val="24"/>
      <w:lang w:eastAsia="ru-RU"/>
    </w:rPr>
  </w:style>
  <w:style w:type="character" w:customStyle="1" w:styleId="grame">
    <w:name w:val="grame"/>
    <w:rsid w:val="00AE52B3"/>
  </w:style>
  <w:style w:type="paragraph" w:styleId="ac">
    <w:name w:val="Body Text Indent"/>
    <w:basedOn w:val="a"/>
    <w:link w:val="ad"/>
    <w:rsid w:val="00AE52B3"/>
    <w:pPr>
      <w:ind w:firstLine="900"/>
      <w:jc w:val="both"/>
    </w:pPr>
    <w:rPr>
      <w:sz w:val="28"/>
      <w:lang w:val="x-none" w:eastAsia="x-none"/>
    </w:rPr>
  </w:style>
  <w:style w:type="character" w:customStyle="1" w:styleId="ad">
    <w:name w:val="Основной текст с отступом Знак"/>
    <w:basedOn w:val="a0"/>
    <w:link w:val="ac"/>
    <w:rsid w:val="00AE52B3"/>
    <w:rPr>
      <w:rFonts w:ascii="Times New Roman" w:eastAsia="Times New Roman" w:hAnsi="Times New Roman" w:cs="Times New Roman"/>
      <w:sz w:val="28"/>
      <w:szCs w:val="24"/>
      <w:lang w:val="x-none" w:eastAsia="x-none"/>
    </w:rPr>
  </w:style>
  <w:style w:type="paragraph" w:styleId="32">
    <w:name w:val="Body Text Indent 3"/>
    <w:basedOn w:val="a"/>
    <w:link w:val="33"/>
    <w:rsid w:val="00AE52B3"/>
    <w:pPr>
      <w:ind w:firstLine="900"/>
      <w:jc w:val="both"/>
    </w:pPr>
    <w:rPr>
      <w:color w:val="000000"/>
      <w:sz w:val="28"/>
    </w:rPr>
  </w:style>
  <w:style w:type="character" w:customStyle="1" w:styleId="33">
    <w:name w:val="Основной текст с отступом 3 Знак"/>
    <w:basedOn w:val="a0"/>
    <w:link w:val="32"/>
    <w:rsid w:val="00AE52B3"/>
    <w:rPr>
      <w:rFonts w:ascii="Times New Roman" w:eastAsia="Times New Roman" w:hAnsi="Times New Roman" w:cs="Times New Roman"/>
      <w:color w:val="000000"/>
      <w:sz w:val="28"/>
      <w:szCs w:val="24"/>
      <w:lang w:eastAsia="ru-RU"/>
    </w:rPr>
  </w:style>
  <w:style w:type="paragraph" w:customStyle="1" w:styleId="consnormal0">
    <w:name w:val="consnormal"/>
    <w:basedOn w:val="a"/>
    <w:rsid w:val="00AE52B3"/>
    <w:pPr>
      <w:spacing w:before="100" w:beforeAutospacing="1" w:after="100" w:afterAutospacing="1"/>
    </w:pPr>
  </w:style>
  <w:style w:type="paragraph" w:customStyle="1" w:styleId="FR3">
    <w:name w:val="FR3"/>
    <w:rsid w:val="00AE52B3"/>
    <w:pPr>
      <w:autoSpaceDE w:val="0"/>
      <w:autoSpaceDN w:val="0"/>
      <w:adjustRightInd w:val="0"/>
      <w:spacing w:after="0" w:line="300" w:lineRule="auto"/>
      <w:ind w:firstLine="340"/>
    </w:pPr>
    <w:rPr>
      <w:rFonts w:ascii="Arial" w:eastAsia="Times New Roman" w:hAnsi="Arial" w:cs="Arial"/>
      <w:sz w:val="24"/>
      <w:szCs w:val="24"/>
      <w:lang w:eastAsia="ru-RU"/>
    </w:rPr>
  </w:style>
  <w:style w:type="paragraph" w:styleId="ae">
    <w:name w:val="Body Text"/>
    <w:basedOn w:val="a"/>
    <w:link w:val="af"/>
    <w:rsid w:val="00AE52B3"/>
    <w:rPr>
      <w:sz w:val="28"/>
      <w:lang w:val="x-none" w:eastAsia="x-none"/>
    </w:rPr>
  </w:style>
  <w:style w:type="character" w:customStyle="1" w:styleId="af">
    <w:name w:val="Основной текст Знак"/>
    <w:basedOn w:val="a0"/>
    <w:link w:val="ae"/>
    <w:rsid w:val="00AE52B3"/>
    <w:rPr>
      <w:rFonts w:ascii="Times New Roman" w:eastAsia="Times New Roman" w:hAnsi="Times New Roman" w:cs="Times New Roman"/>
      <w:sz w:val="28"/>
      <w:szCs w:val="24"/>
      <w:lang w:val="x-none" w:eastAsia="x-none"/>
    </w:rPr>
  </w:style>
  <w:style w:type="paragraph" w:styleId="af0">
    <w:name w:val="Plain Text"/>
    <w:basedOn w:val="a"/>
    <w:link w:val="af1"/>
    <w:rsid w:val="00AE52B3"/>
    <w:rPr>
      <w:rFonts w:ascii="Courier New" w:hAnsi="Courier New"/>
      <w:sz w:val="20"/>
    </w:rPr>
  </w:style>
  <w:style w:type="character" w:customStyle="1" w:styleId="af1">
    <w:name w:val="Текст Знак"/>
    <w:basedOn w:val="a0"/>
    <w:link w:val="af0"/>
    <w:rsid w:val="00AE52B3"/>
    <w:rPr>
      <w:rFonts w:ascii="Courier New" w:eastAsia="Times New Roman" w:hAnsi="Courier New" w:cs="Times New Roman"/>
      <w:sz w:val="20"/>
      <w:szCs w:val="24"/>
      <w:lang w:eastAsia="ru-RU"/>
    </w:rPr>
  </w:style>
  <w:style w:type="paragraph" w:styleId="34">
    <w:name w:val="Body Text 3"/>
    <w:basedOn w:val="a"/>
    <w:link w:val="35"/>
    <w:rsid w:val="00AE52B3"/>
    <w:pPr>
      <w:jc w:val="both"/>
    </w:pPr>
  </w:style>
  <w:style w:type="character" w:customStyle="1" w:styleId="35">
    <w:name w:val="Основной текст 3 Знак"/>
    <w:basedOn w:val="a0"/>
    <w:link w:val="34"/>
    <w:rsid w:val="00AE52B3"/>
    <w:rPr>
      <w:rFonts w:ascii="Times New Roman" w:eastAsia="Times New Roman" w:hAnsi="Times New Roman" w:cs="Times New Roman"/>
      <w:sz w:val="24"/>
      <w:szCs w:val="24"/>
      <w:lang w:eastAsia="ru-RU"/>
    </w:rPr>
  </w:style>
  <w:style w:type="paragraph" w:customStyle="1" w:styleId="af2">
    <w:name w:val="адресат"/>
    <w:basedOn w:val="a"/>
    <w:next w:val="a"/>
    <w:rsid w:val="00AE52B3"/>
    <w:pPr>
      <w:autoSpaceDE w:val="0"/>
      <w:autoSpaceDN w:val="0"/>
      <w:jc w:val="center"/>
    </w:pPr>
    <w:rPr>
      <w:sz w:val="30"/>
    </w:rPr>
  </w:style>
  <w:style w:type="character" w:customStyle="1" w:styleId="af3">
    <w:name w:val="Не вступил в силу"/>
    <w:rsid w:val="00AE52B3"/>
    <w:rPr>
      <w:strike/>
      <w:color w:val="008080"/>
    </w:rPr>
  </w:style>
  <w:style w:type="paragraph" w:customStyle="1" w:styleId="ConsPlusNonformat">
    <w:name w:val="ConsPlusNonformat"/>
    <w:rsid w:val="00AE52B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4">
    <w:name w:val="Стиль"/>
    <w:rsid w:val="00AE52B3"/>
    <w:pPr>
      <w:widowControl w:val="0"/>
      <w:snapToGrid w:val="0"/>
      <w:spacing w:after="0" w:line="240" w:lineRule="auto"/>
      <w:ind w:firstLine="720"/>
      <w:jc w:val="both"/>
    </w:pPr>
    <w:rPr>
      <w:rFonts w:ascii="Arial" w:eastAsia="Times New Roman" w:hAnsi="Arial" w:cs="Times New Roman"/>
      <w:sz w:val="24"/>
      <w:szCs w:val="20"/>
      <w:lang w:eastAsia="ru-RU"/>
    </w:rPr>
  </w:style>
  <w:style w:type="paragraph" w:styleId="af5">
    <w:name w:val="Title"/>
    <w:basedOn w:val="a"/>
    <w:link w:val="af6"/>
    <w:qFormat/>
    <w:rsid w:val="00AE52B3"/>
    <w:pPr>
      <w:jc w:val="center"/>
    </w:pPr>
    <w:rPr>
      <w:b/>
      <w:bCs/>
      <w:sz w:val="28"/>
      <w:szCs w:val="28"/>
    </w:rPr>
  </w:style>
  <w:style w:type="character" w:customStyle="1" w:styleId="af6">
    <w:name w:val="Название Знак"/>
    <w:basedOn w:val="a0"/>
    <w:link w:val="af5"/>
    <w:rsid w:val="00AE52B3"/>
    <w:rPr>
      <w:rFonts w:ascii="Times New Roman" w:eastAsia="Times New Roman" w:hAnsi="Times New Roman" w:cs="Times New Roman"/>
      <w:b/>
      <w:bCs/>
      <w:sz w:val="28"/>
      <w:szCs w:val="28"/>
      <w:lang w:eastAsia="ru-RU"/>
    </w:rPr>
  </w:style>
  <w:style w:type="paragraph" w:customStyle="1" w:styleId="ConsPlusNormal">
    <w:name w:val="ConsPlusNormal"/>
    <w:rsid w:val="00AE5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Стиль1"/>
    <w:basedOn w:val="a"/>
    <w:next w:val="26"/>
    <w:rsid w:val="00AE52B3"/>
    <w:pPr>
      <w:spacing w:line="360" w:lineRule="auto"/>
      <w:ind w:firstLine="720"/>
      <w:jc w:val="both"/>
    </w:pPr>
    <w:rPr>
      <w:sz w:val="28"/>
      <w:szCs w:val="20"/>
    </w:rPr>
  </w:style>
  <w:style w:type="paragraph" w:styleId="26">
    <w:name w:val="List 2"/>
    <w:basedOn w:val="a"/>
    <w:rsid w:val="00AE52B3"/>
    <w:pPr>
      <w:spacing w:line="360" w:lineRule="auto"/>
      <w:ind w:firstLine="709"/>
      <w:jc w:val="both"/>
    </w:pPr>
    <w:rPr>
      <w:sz w:val="28"/>
      <w:szCs w:val="20"/>
    </w:rPr>
  </w:style>
  <w:style w:type="paragraph" w:customStyle="1" w:styleId="af7">
    <w:name w:val="Следующий абзац"/>
    <w:basedOn w:val="a"/>
    <w:rsid w:val="00AE52B3"/>
    <w:pPr>
      <w:widowControl w:val="0"/>
      <w:ind w:firstLine="709"/>
      <w:jc w:val="both"/>
    </w:pPr>
    <w:rPr>
      <w:sz w:val="28"/>
      <w:szCs w:val="28"/>
    </w:rPr>
  </w:style>
  <w:style w:type="paragraph" w:customStyle="1" w:styleId="af8">
    <w:name w:val="Нормальный"/>
    <w:basedOn w:val="a"/>
    <w:rsid w:val="00AE52B3"/>
    <w:pPr>
      <w:spacing w:line="360" w:lineRule="auto"/>
      <w:jc w:val="both"/>
    </w:pPr>
    <w:rPr>
      <w:sz w:val="28"/>
      <w:szCs w:val="20"/>
    </w:rPr>
  </w:style>
  <w:style w:type="paragraph" w:styleId="12">
    <w:name w:val="toc 1"/>
    <w:basedOn w:val="a"/>
    <w:next w:val="a"/>
    <w:autoRedefine/>
    <w:rsid w:val="00AE52B3"/>
    <w:pPr>
      <w:widowControl w:val="0"/>
      <w:tabs>
        <w:tab w:val="right" w:leader="dot" w:pos="9000"/>
      </w:tabs>
    </w:pPr>
    <w:rPr>
      <w:b/>
      <w:noProof/>
      <w:sz w:val="28"/>
      <w:szCs w:val="20"/>
    </w:rPr>
  </w:style>
  <w:style w:type="paragraph" w:customStyle="1" w:styleId="af9">
    <w:name w:val="Таблицы (моноширинный)"/>
    <w:basedOn w:val="a"/>
    <w:next w:val="a"/>
    <w:rsid w:val="00AE52B3"/>
    <w:pPr>
      <w:widowControl w:val="0"/>
      <w:autoSpaceDE w:val="0"/>
      <w:autoSpaceDN w:val="0"/>
      <w:adjustRightInd w:val="0"/>
      <w:jc w:val="both"/>
    </w:pPr>
    <w:rPr>
      <w:rFonts w:ascii="Courier New" w:hAnsi="Courier New"/>
      <w:sz w:val="20"/>
      <w:szCs w:val="20"/>
    </w:rPr>
  </w:style>
  <w:style w:type="paragraph" w:customStyle="1" w:styleId="afa">
    <w:name w:val="Комментарий"/>
    <w:basedOn w:val="a"/>
    <w:next w:val="a"/>
    <w:rsid w:val="00AE52B3"/>
    <w:pPr>
      <w:autoSpaceDE w:val="0"/>
      <w:autoSpaceDN w:val="0"/>
      <w:adjustRightInd w:val="0"/>
      <w:ind w:left="170"/>
      <w:jc w:val="both"/>
    </w:pPr>
    <w:rPr>
      <w:rFonts w:ascii="Arial" w:hAnsi="Arial"/>
      <w:i/>
      <w:iCs/>
      <w:color w:val="800080"/>
      <w:sz w:val="20"/>
      <w:szCs w:val="20"/>
    </w:rPr>
  </w:style>
  <w:style w:type="paragraph" w:customStyle="1" w:styleId="afb">
    <w:name w:val="мс"/>
    <w:rsid w:val="00AE52B3"/>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harCharCarCarCharCharCarCarCharCharCarCarCharChar">
    <w:name w:val="Char Char Car Car Char Char Car Car Char Char Car Car Char Char"/>
    <w:basedOn w:val="a"/>
    <w:rsid w:val="00AE52B3"/>
    <w:pPr>
      <w:spacing w:after="160" w:line="240" w:lineRule="exact"/>
    </w:pPr>
    <w:rPr>
      <w:sz w:val="20"/>
      <w:szCs w:val="20"/>
    </w:rPr>
  </w:style>
  <w:style w:type="paragraph" w:customStyle="1" w:styleId="afc">
    <w:name w:val="Знак"/>
    <w:basedOn w:val="a"/>
    <w:rsid w:val="00AE52B3"/>
    <w:pPr>
      <w:spacing w:after="160" w:line="240" w:lineRule="exact"/>
    </w:pPr>
    <w:rPr>
      <w:noProof/>
      <w:sz w:val="20"/>
      <w:szCs w:val="20"/>
    </w:rPr>
  </w:style>
  <w:style w:type="paragraph" w:customStyle="1" w:styleId="CharCharCarCarCharCharCarCarCharCharCarCarCharChar0">
    <w:name w:val="Char Char Car Car Char Char Car Car Char Char Car Car Char Char"/>
    <w:basedOn w:val="a"/>
    <w:rsid w:val="00AE52B3"/>
    <w:pPr>
      <w:spacing w:after="160" w:line="240" w:lineRule="exact"/>
    </w:pPr>
    <w:rPr>
      <w:rFonts w:ascii="Arial" w:hAnsi="Arial" w:cs="Arial"/>
      <w:noProof/>
      <w:sz w:val="20"/>
      <w:szCs w:val="20"/>
    </w:rPr>
  </w:style>
  <w:style w:type="character" w:styleId="afd">
    <w:name w:val="Hyperlink"/>
    <w:uiPriority w:val="99"/>
    <w:rsid w:val="00AE52B3"/>
    <w:rPr>
      <w:color w:val="0000FF"/>
      <w:u w:val="single"/>
    </w:rPr>
  </w:style>
  <w:style w:type="paragraph" w:customStyle="1" w:styleId="ConsPlusTitle">
    <w:name w:val="ConsPlusTitle"/>
    <w:uiPriority w:val="99"/>
    <w:rsid w:val="00AE52B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
    <w:name w:val="Стиль0"/>
    <w:rsid w:val="00AE52B3"/>
    <w:pPr>
      <w:spacing w:after="0" w:line="240" w:lineRule="auto"/>
      <w:jc w:val="both"/>
    </w:pPr>
    <w:rPr>
      <w:rFonts w:ascii="Arial" w:eastAsia="Times New Roman" w:hAnsi="Arial" w:cs="Times New Roman"/>
      <w:szCs w:val="20"/>
      <w:lang w:eastAsia="ru-RU"/>
    </w:rPr>
  </w:style>
  <w:style w:type="paragraph" w:styleId="afe">
    <w:name w:val="caption"/>
    <w:basedOn w:val="a"/>
    <w:next w:val="a"/>
    <w:qFormat/>
    <w:rsid w:val="00AE52B3"/>
    <w:pPr>
      <w:overflowPunct w:val="0"/>
      <w:autoSpaceDE w:val="0"/>
      <w:autoSpaceDN w:val="0"/>
      <w:adjustRightInd w:val="0"/>
      <w:textAlignment w:val="baseline"/>
    </w:pPr>
    <w:rPr>
      <w:b/>
      <w:sz w:val="20"/>
      <w:szCs w:val="20"/>
    </w:rPr>
  </w:style>
  <w:style w:type="character" w:styleId="aff">
    <w:name w:val="Strong"/>
    <w:qFormat/>
    <w:rsid w:val="00AE52B3"/>
    <w:rPr>
      <w:b/>
      <w:bCs/>
    </w:rPr>
  </w:style>
  <w:style w:type="paragraph" w:styleId="aff0">
    <w:name w:val="Normal (Web)"/>
    <w:basedOn w:val="a"/>
    <w:rsid w:val="00AE52B3"/>
    <w:pPr>
      <w:spacing w:before="100" w:beforeAutospacing="1" w:after="100" w:afterAutospacing="1"/>
    </w:pPr>
    <w:rPr>
      <w:color w:val="000000"/>
    </w:rPr>
  </w:style>
  <w:style w:type="paragraph" w:customStyle="1" w:styleId="ConsPlusCell">
    <w:name w:val="ConsPlusCell"/>
    <w:rsid w:val="00AE52B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1">
    <w:name w:val="FollowedHyperlink"/>
    <w:uiPriority w:val="99"/>
    <w:rsid w:val="00AE52B3"/>
    <w:rPr>
      <w:color w:val="800080"/>
      <w:u w:val="single"/>
    </w:rPr>
  </w:style>
  <w:style w:type="paragraph" w:styleId="aff2">
    <w:name w:val="footnote text"/>
    <w:basedOn w:val="a"/>
    <w:link w:val="aff3"/>
    <w:rsid w:val="00AE52B3"/>
    <w:rPr>
      <w:sz w:val="20"/>
      <w:szCs w:val="20"/>
      <w:lang w:val="x-none" w:eastAsia="ar-SA"/>
    </w:rPr>
  </w:style>
  <w:style w:type="character" w:customStyle="1" w:styleId="aff3">
    <w:name w:val="Текст сноски Знак"/>
    <w:basedOn w:val="a0"/>
    <w:link w:val="aff2"/>
    <w:rsid w:val="00AE52B3"/>
    <w:rPr>
      <w:rFonts w:ascii="Times New Roman" w:eastAsia="Times New Roman" w:hAnsi="Times New Roman" w:cs="Times New Roman"/>
      <w:sz w:val="20"/>
      <w:szCs w:val="20"/>
      <w:lang w:val="x-none" w:eastAsia="ar-SA"/>
    </w:rPr>
  </w:style>
  <w:style w:type="paragraph" w:styleId="aff4">
    <w:name w:val="List"/>
    <w:basedOn w:val="ae"/>
    <w:rsid w:val="00AE52B3"/>
    <w:pPr>
      <w:widowControl w:val="0"/>
      <w:jc w:val="both"/>
    </w:pPr>
    <w:rPr>
      <w:rFonts w:cs="Lohit Hindi"/>
      <w:szCs w:val="20"/>
      <w:lang w:eastAsia="ar-SA"/>
    </w:rPr>
  </w:style>
  <w:style w:type="paragraph" w:customStyle="1" w:styleId="aff5">
    <w:name w:val="Заголовок"/>
    <w:basedOn w:val="a"/>
    <w:next w:val="ae"/>
    <w:rsid w:val="00AE52B3"/>
    <w:pPr>
      <w:keepNext/>
      <w:spacing w:before="240" w:after="120"/>
      <w:jc w:val="both"/>
    </w:pPr>
    <w:rPr>
      <w:rFonts w:ascii="Arial" w:eastAsia="Droid Sans Fallback" w:hAnsi="Arial" w:cs="Lohit Hindi"/>
      <w:sz w:val="28"/>
      <w:szCs w:val="28"/>
      <w:lang w:eastAsia="ar-SA"/>
    </w:rPr>
  </w:style>
  <w:style w:type="paragraph" w:customStyle="1" w:styleId="13">
    <w:name w:val="Название1"/>
    <w:basedOn w:val="a"/>
    <w:rsid w:val="00AE52B3"/>
    <w:pPr>
      <w:suppressLineNumbers/>
      <w:spacing w:before="120" w:after="120"/>
      <w:jc w:val="both"/>
    </w:pPr>
    <w:rPr>
      <w:rFonts w:cs="Lohit Hindi"/>
      <w:i/>
      <w:iCs/>
      <w:lang w:eastAsia="ar-SA"/>
    </w:rPr>
  </w:style>
  <w:style w:type="paragraph" w:customStyle="1" w:styleId="14">
    <w:name w:val="Указатель1"/>
    <w:basedOn w:val="a"/>
    <w:rsid w:val="00AE52B3"/>
    <w:pPr>
      <w:suppressLineNumbers/>
      <w:jc w:val="both"/>
    </w:pPr>
    <w:rPr>
      <w:rFonts w:cs="Lohit Hindi"/>
      <w:sz w:val="28"/>
      <w:szCs w:val="20"/>
      <w:lang w:eastAsia="ar-SA"/>
    </w:rPr>
  </w:style>
  <w:style w:type="paragraph" w:customStyle="1" w:styleId="15">
    <w:name w:val="Текст1"/>
    <w:basedOn w:val="a"/>
    <w:rsid w:val="00AE52B3"/>
    <w:rPr>
      <w:rFonts w:ascii="Courier New" w:hAnsi="Courier New" w:cs="Courier New"/>
      <w:sz w:val="20"/>
      <w:szCs w:val="20"/>
      <w:lang w:eastAsia="ar-SA"/>
    </w:rPr>
  </w:style>
  <w:style w:type="paragraph" w:customStyle="1" w:styleId="xl36">
    <w:name w:val="xl36"/>
    <w:basedOn w:val="a"/>
    <w:rsid w:val="00AE52B3"/>
    <w:pPr>
      <w:pBdr>
        <w:top w:val="single" w:sz="4" w:space="0" w:color="000000"/>
        <w:left w:val="single" w:sz="4" w:space="0" w:color="000000"/>
        <w:bottom w:val="single" w:sz="4" w:space="0" w:color="000000"/>
        <w:right w:val="single" w:sz="4" w:space="0" w:color="000000"/>
      </w:pBdr>
      <w:spacing w:before="280" w:after="280"/>
    </w:pPr>
    <w:rPr>
      <w:b/>
      <w:bCs/>
      <w:sz w:val="28"/>
      <w:szCs w:val="28"/>
      <w:lang w:eastAsia="ar-SA"/>
    </w:rPr>
  </w:style>
  <w:style w:type="paragraph" w:customStyle="1" w:styleId="210">
    <w:name w:val="Список 21"/>
    <w:basedOn w:val="a"/>
    <w:rsid w:val="00AE52B3"/>
    <w:pPr>
      <w:spacing w:line="360" w:lineRule="auto"/>
      <w:ind w:firstLine="709"/>
      <w:jc w:val="both"/>
    </w:pPr>
    <w:rPr>
      <w:sz w:val="28"/>
      <w:szCs w:val="20"/>
      <w:lang w:eastAsia="ar-SA"/>
    </w:rPr>
  </w:style>
  <w:style w:type="paragraph" w:customStyle="1" w:styleId="220">
    <w:name w:val="Основной текст с отступом 22"/>
    <w:basedOn w:val="a"/>
    <w:rsid w:val="00AE52B3"/>
    <w:pPr>
      <w:widowControl w:val="0"/>
      <w:ind w:left="1560" w:hanging="1560"/>
      <w:jc w:val="both"/>
    </w:pPr>
    <w:rPr>
      <w:rFonts w:ascii="SchoolBook" w:hAnsi="SchoolBook" w:cs="SchoolBook"/>
      <w:sz w:val="26"/>
      <w:szCs w:val="20"/>
      <w:lang w:eastAsia="ar-SA"/>
    </w:rPr>
  </w:style>
  <w:style w:type="paragraph" w:customStyle="1" w:styleId="16">
    <w:name w:val="Название объекта1"/>
    <w:basedOn w:val="a"/>
    <w:next w:val="a"/>
    <w:rsid w:val="00AE52B3"/>
    <w:pPr>
      <w:overflowPunct w:val="0"/>
      <w:autoSpaceDE w:val="0"/>
    </w:pPr>
    <w:rPr>
      <w:b/>
      <w:sz w:val="20"/>
      <w:szCs w:val="20"/>
      <w:lang w:eastAsia="ar-SA"/>
    </w:rPr>
  </w:style>
  <w:style w:type="paragraph" w:customStyle="1" w:styleId="constitle0">
    <w:name w:val="constitle"/>
    <w:basedOn w:val="a"/>
    <w:rsid w:val="00AE52B3"/>
    <w:pPr>
      <w:ind w:right="19772"/>
    </w:pPr>
    <w:rPr>
      <w:rFonts w:ascii="Arial" w:hAnsi="Arial" w:cs="Arial"/>
      <w:b/>
      <w:bCs/>
      <w:sz w:val="14"/>
      <w:szCs w:val="14"/>
      <w:lang w:eastAsia="ar-SA"/>
    </w:rPr>
  </w:style>
  <w:style w:type="paragraph" w:customStyle="1" w:styleId="310">
    <w:name w:val="Основной текст с отступом 31"/>
    <w:basedOn w:val="a"/>
    <w:rsid w:val="00AE52B3"/>
    <w:pPr>
      <w:spacing w:after="120"/>
      <w:ind w:left="283"/>
    </w:pPr>
    <w:rPr>
      <w:sz w:val="16"/>
      <w:szCs w:val="16"/>
      <w:lang w:eastAsia="ar-SA"/>
    </w:rPr>
  </w:style>
  <w:style w:type="paragraph" w:customStyle="1" w:styleId="consnonformat0">
    <w:name w:val="consnonformat"/>
    <w:basedOn w:val="a"/>
    <w:rsid w:val="00AE52B3"/>
    <w:pPr>
      <w:ind w:right="19772"/>
    </w:pPr>
    <w:rPr>
      <w:rFonts w:ascii="Courier New" w:hAnsi="Courier New" w:cs="Courier New"/>
      <w:sz w:val="20"/>
      <w:szCs w:val="20"/>
      <w:lang w:eastAsia="ar-SA"/>
    </w:rPr>
  </w:style>
  <w:style w:type="paragraph" w:customStyle="1" w:styleId="u">
    <w:name w:val="u"/>
    <w:basedOn w:val="a"/>
    <w:rsid w:val="00AE52B3"/>
    <w:pPr>
      <w:ind w:firstLine="390"/>
      <w:jc w:val="both"/>
    </w:pPr>
    <w:rPr>
      <w:color w:val="000000"/>
      <w:lang w:eastAsia="ar-SA"/>
    </w:rPr>
  </w:style>
  <w:style w:type="paragraph" w:customStyle="1" w:styleId="r">
    <w:name w:val="r"/>
    <w:basedOn w:val="a"/>
    <w:rsid w:val="00AE52B3"/>
    <w:pPr>
      <w:ind w:firstLine="390"/>
      <w:jc w:val="right"/>
    </w:pPr>
    <w:rPr>
      <w:color w:val="000000"/>
      <w:lang w:eastAsia="ar-SA"/>
    </w:rPr>
  </w:style>
  <w:style w:type="paragraph" w:customStyle="1" w:styleId="311">
    <w:name w:val="Основной текст 31"/>
    <w:basedOn w:val="a"/>
    <w:rsid w:val="00AE52B3"/>
    <w:pPr>
      <w:spacing w:after="120"/>
    </w:pPr>
    <w:rPr>
      <w:sz w:val="16"/>
      <w:szCs w:val="16"/>
      <w:lang w:eastAsia="ar-SA"/>
    </w:rPr>
  </w:style>
  <w:style w:type="paragraph" w:customStyle="1" w:styleId="17">
    <w:name w:val="Знак1 Знак Знак Знак"/>
    <w:basedOn w:val="a"/>
    <w:rsid w:val="00AE52B3"/>
    <w:rPr>
      <w:rFonts w:ascii="Verdana" w:hAnsi="Verdana" w:cs="Verdana"/>
      <w:sz w:val="20"/>
      <w:szCs w:val="20"/>
      <w:lang w:val="en-US" w:eastAsia="ar-SA"/>
    </w:rPr>
  </w:style>
  <w:style w:type="paragraph" w:customStyle="1" w:styleId="18">
    <w:name w:val="Знак1"/>
    <w:basedOn w:val="a"/>
    <w:rsid w:val="00AE52B3"/>
    <w:pPr>
      <w:spacing w:before="280" w:after="280"/>
    </w:pPr>
    <w:rPr>
      <w:rFonts w:ascii="Tahoma" w:hAnsi="Tahoma" w:cs="Tahoma"/>
      <w:sz w:val="20"/>
      <w:szCs w:val="20"/>
      <w:lang w:val="en-US" w:eastAsia="ar-SA"/>
    </w:rPr>
  </w:style>
  <w:style w:type="paragraph" w:customStyle="1" w:styleId="style1">
    <w:name w:val="style1"/>
    <w:basedOn w:val="a"/>
    <w:rsid w:val="00AE52B3"/>
    <w:pPr>
      <w:spacing w:before="280" w:after="280"/>
    </w:pPr>
    <w:rPr>
      <w:lang w:eastAsia="ar-SA"/>
    </w:rPr>
  </w:style>
  <w:style w:type="paragraph" w:customStyle="1" w:styleId="211">
    <w:name w:val="Основной текст 21"/>
    <w:basedOn w:val="a"/>
    <w:rsid w:val="00AE52B3"/>
    <w:pPr>
      <w:spacing w:after="120" w:line="480" w:lineRule="auto"/>
      <w:jc w:val="both"/>
    </w:pPr>
    <w:rPr>
      <w:sz w:val="28"/>
      <w:szCs w:val="20"/>
      <w:lang w:eastAsia="ar-SA"/>
    </w:rPr>
  </w:style>
  <w:style w:type="paragraph" w:customStyle="1" w:styleId="xl22">
    <w:name w:val="xl22"/>
    <w:basedOn w:val="a"/>
    <w:rsid w:val="00AE52B3"/>
    <w:pPr>
      <w:pBdr>
        <w:top w:val="single" w:sz="4" w:space="0" w:color="000000"/>
        <w:left w:val="single" w:sz="4" w:space="0" w:color="000000"/>
        <w:bottom w:val="single" w:sz="4" w:space="0" w:color="000000"/>
        <w:right w:val="single" w:sz="4" w:space="0" w:color="000000"/>
      </w:pBdr>
      <w:spacing w:before="280" w:after="280"/>
      <w:jc w:val="center"/>
    </w:pPr>
    <w:rPr>
      <w:b/>
      <w:bCs/>
      <w:lang w:eastAsia="ar-SA"/>
    </w:rPr>
  </w:style>
  <w:style w:type="paragraph" w:customStyle="1" w:styleId="xl23">
    <w:name w:val="xl23"/>
    <w:basedOn w:val="a"/>
    <w:rsid w:val="00AE52B3"/>
    <w:pPr>
      <w:pBdr>
        <w:top w:val="single" w:sz="4" w:space="0" w:color="000000"/>
        <w:left w:val="single" w:sz="4" w:space="0" w:color="000000"/>
        <w:bottom w:val="single" w:sz="4" w:space="0" w:color="000000"/>
        <w:right w:val="single" w:sz="4" w:space="0" w:color="000000"/>
      </w:pBdr>
      <w:spacing w:before="280" w:after="280"/>
      <w:jc w:val="center"/>
    </w:pPr>
    <w:rPr>
      <w:b/>
      <w:bCs/>
      <w:lang w:eastAsia="ar-SA"/>
    </w:rPr>
  </w:style>
  <w:style w:type="paragraph" w:customStyle="1" w:styleId="xl24">
    <w:name w:val="xl24"/>
    <w:basedOn w:val="a"/>
    <w:rsid w:val="00AE52B3"/>
    <w:pPr>
      <w:pBdr>
        <w:top w:val="single" w:sz="4" w:space="0" w:color="000000"/>
        <w:left w:val="single" w:sz="4" w:space="0" w:color="000000"/>
        <w:bottom w:val="single" w:sz="4" w:space="0" w:color="000000"/>
        <w:right w:val="single" w:sz="4" w:space="0" w:color="000000"/>
      </w:pBdr>
      <w:spacing w:before="280" w:after="280"/>
    </w:pPr>
    <w:rPr>
      <w:lang w:eastAsia="ar-SA"/>
    </w:rPr>
  </w:style>
  <w:style w:type="paragraph" w:customStyle="1" w:styleId="xl25">
    <w:name w:val="xl25"/>
    <w:basedOn w:val="a"/>
    <w:rsid w:val="00AE52B3"/>
    <w:pPr>
      <w:pBdr>
        <w:top w:val="single" w:sz="4" w:space="0" w:color="000000"/>
        <w:left w:val="single" w:sz="4" w:space="0" w:color="000000"/>
        <w:bottom w:val="single" w:sz="4" w:space="0" w:color="000000"/>
        <w:right w:val="single" w:sz="4" w:space="0" w:color="000000"/>
      </w:pBdr>
      <w:spacing w:before="280" w:after="280"/>
    </w:pPr>
    <w:rPr>
      <w:lang w:eastAsia="ar-SA"/>
    </w:rPr>
  </w:style>
  <w:style w:type="paragraph" w:customStyle="1" w:styleId="xl26">
    <w:name w:val="xl26"/>
    <w:basedOn w:val="a"/>
    <w:rsid w:val="00AE52B3"/>
    <w:pPr>
      <w:pBdr>
        <w:top w:val="single" w:sz="4" w:space="0" w:color="000000"/>
        <w:left w:val="single" w:sz="4" w:space="0" w:color="000000"/>
        <w:bottom w:val="single" w:sz="4" w:space="0" w:color="000000"/>
        <w:right w:val="single" w:sz="4" w:space="0" w:color="000000"/>
      </w:pBdr>
      <w:spacing w:before="280" w:after="280"/>
    </w:pPr>
    <w:rPr>
      <w:lang w:eastAsia="ar-SA"/>
    </w:rPr>
  </w:style>
  <w:style w:type="paragraph" w:customStyle="1" w:styleId="19">
    <w:name w:val="нум список 1"/>
    <w:basedOn w:val="a"/>
    <w:rsid w:val="00AE52B3"/>
    <w:pPr>
      <w:widowControl w:val="0"/>
      <w:tabs>
        <w:tab w:val="left" w:pos="360"/>
      </w:tabs>
      <w:suppressAutoHyphens/>
      <w:spacing w:before="120" w:after="120"/>
      <w:jc w:val="both"/>
    </w:pPr>
    <w:rPr>
      <w:rFonts w:eastAsia="Lucida Sans Unicode" w:cs="Tahoma"/>
      <w:color w:val="000000"/>
      <w:szCs w:val="20"/>
      <w:lang w:val="en-US" w:eastAsia="en-US" w:bidi="en-US"/>
    </w:rPr>
  </w:style>
  <w:style w:type="paragraph" w:customStyle="1" w:styleId="212">
    <w:name w:val="Маркированный список 21"/>
    <w:basedOn w:val="a"/>
    <w:rsid w:val="00AE52B3"/>
    <w:pPr>
      <w:tabs>
        <w:tab w:val="left" w:pos="643"/>
      </w:tabs>
      <w:ind w:left="643" w:hanging="360"/>
    </w:pPr>
    <w:rPr>
      <w:lang w:eastAsia="ar-SA"/>
    </w:rPr>
  </w:style>
  <w:style w:type="paragraph" w:customStyle="1" w:styleId="312">
    <w:name w:val="Маркированный список 31"/>
    <w:basedOn w:val="a"/>
    <w:rsid w:val="00AE52B3"/>
    <w:pPr>
      <w:tabs>
        <w:tab w:val="left" w:pos="926"/>
      </w:tabs>
      <w:ind w:left="926" w:hanging="360"/>
    </w:pPr>
    <w:rPr>
      <w:lang w:eastAsia="ar-SA"/>
    </w:rPr>
  </w:style>
  <w:style w:type="paragraph" w:customStyle="1" w:styleId="213">
    <w:name w:val="Основной текст с отступом 21"/>
    <w:basedOn w:val="a"/>
    <w:rsid w:val="00AE52B3"/>
    <w:pPr>
      <w:widowControl w:val="0"/>
      <w:suppressAutoHyphens/>
      <w:ind w:firstLine="900"/>
    </w:pPr>
    <w:rPr>
      <w:rFonts w:eastAsia="Andale Sans UI"/>
      <w:kern w:val="2"/>
      <w:sz w:val="28"/>
      <w:lang w:eastAsia="ar-SA"/>
    </w:rPr>
  </w:style>
  <w:style w:type="paragraph" w:customStyle="1" w:styleId="aff6">
    <w:name w:val="Содержимое таблицы"/>
    <w:basedOn w:val="a"/>
    <w:rsid w:val="00AE52B3"/>
    <w:pPr>
      <w:suppressLineNumbers/>
      <w:jc w:val="both"/>
    </w:pPr>
    <w:rPr>
      <w:sz w:val="28"/>
      <w:szCs w:val="20"/>
      <w:lang w:eastAsia="ar-SA"/>
    </w:rPr>
  </w:style>
  <w:style w:type="paragraph" w:customStyle="1" w:styleId="aff7">
    <w:name w:val="Заголовок таблицы"/>
    <w:basedOn w:val="aff6"/>
    <w:rsid w:val="00AE52B3"/>
    <w:pPr>
      <w:jc w:val="center"/>
    </w:pPr>
    <w:rPr>
      <w:b/>
      <w:bCs/>
    </w:rPr>
  </w:style>
  <w:style w:type="paragraph" w:customStyle="1" w:styleId="aff8">
    <w:name w:val="Содержимое врезки"/>
    <w:basedOn w:val="ae"/>
    <w:rsid w:val="00AE52B3"/>
    <w:pPr>
      <w:widowControl w:val="0"/>
      <w:jc w:val="both"/>
    </w:pPr>
    <w:rPr>
      <w:szCs w:val="20"/>
      <w:lang w:eastAsia="ar-SA"/>
    </w:rPr>
  </w:style>
  <w:style w:type="paragraph" w:customStyle="1" w:styleId="27">
    <w:name w:val="Название2"/>
    <w:basedOn w:val="a"/>
    <w:rsid w:val="00AE52B3"/>
    <w:pPr>
      <w:suppressLineNumbers/>
      <w:spacing w:before="120" w:after="120"/>
      <w:jc w:val="both"/>
    </w:pPr>
    <w:rPr>
      <w:rFonts w:ascii="Arial" w:hAnsi="Arial" w:cs="Tahoma"/>
      <w:i/>
      <w:iCs/>
      <w:sz w:val="20"/>
      <w:lang w:eastAsia="ar-SA"/>
    </w:rPr>
  </w:style>
  <w:style w:type="paragraph" w:customStyle="1" w:styleId="28">
    <w:name w:val="Указатель2"/>
    <w:basedOn w:val="a"/>
    <w:rsid w:val="00AE52B3"/>
    <w:pPr>
      <w:suppressLineNumbers/>
      <w:jc w:val="both"/>
    </w:pPr>
    <w:rPr>
      <w:rFonts w:ascii="Arial" w:hAnsi="Arial" w:cs="Tahoma"/>
      <w:sz w:val="28"/>
      <w:szCs w:val="20"/>
      <w:lang w:eastAsia="ar-SA"/>
    </w:rPr>
  </w:style>
  <w:style w:type="paragraph" w:customStyle="1" w:styleId="29">
    <w:name w:val="Текст2"/>
    <w:basedOn w:val="a"/>
    <w:rsid w:val="00AE52B3"/>
    <w:pPr>
      <w:jc w:val="both"/>
    </w:pPr>
    <w:rPr>
      <w:rFonts w:ascii="Courier New" w:hAnsi="Courier New" w:cs="Courier New"/>
      <w:sz w:val="20"/>
      <w:szCs w:val="20"/>
      <w:lang w:eastAsia="ar-SA"/>
    </w:rPr>
  </w:style>
  <w:style w:type="paragraph" w:customStyle="1" w:styleId="221">
    <w:name w:val="Маркированный список 22"/>
    <w:basedOn w:val="a"/>
    <w:rsid w:val="00AE52B3"/>
    <w:pPr>
      <w:tabs>
        <w:tab w:val="left" w:pos="643"/>
      </w:tabs>
      <w:ind w:left="643" w:hanging="360"/>
    </w:pPr>
    <w:rPr>
      <w:lang w:eastAsia="ar-SA"/>
    </w:rPr>
  </w:style>
  <w:style w:type="paragraph" w:customStyle="1" w:styleId="320">
    <w:name w:val="Маркированный список 32"/>
    <w:basedOn w:val="a"/>
    <w:rsid w:val="00AE52B3"/>
    <w:pPr>
      <w:tabs>
        <w:tab w:val="left" w:pos="926"/>
      </w:tabs>
      <w:ind w:left="926" w:hanging="360"/>
    </w:pPr>
    <w:rPr>
      <w:lang w:eastAsia="ar-SA"/>
    </w:rPr>
  </w:style>
  <w:style w:type="paragraph" w:customStyle="1" w:styleId="222">
    <w:name w:val="Основной текст 22"/>
    <w:basedOn w:val="a"/>
    <w:rsid w:val="00AE52B3"/>
    <w:pPr>
      <w:jc w:val="both"/>
    </w:pPr>
    <w:rPr>
      <w:sz w:val="28"/>
      <w:lang w:eastAsia="ar-SA"/>
    </w:rPr>
  </w:style>
  <w:style w:type="paragraph" w:customStyle="1" w:styleId="230">
    <w:name w:val="Основной текст с отступом 23"/>
    <w:basedOn w:val="a"/>
    <w:rsid w:val="00AE52B3"/>
    <w:pPr>
      <w:ind w:firstLine="900"/>
    </w:pPr>
    <w:rPr>
      <w:sz w:val="28"/>
      <w:lang w:eastAsia="ar-SA"/>
    </w:rPr>
  </w:style>
  <w:style w:type="paragraph" w:customStyle="1" w:styleId="321">
    <w:name w:val="Основной текст с отступом 32"/>
    <w:basedOn w:val="a"/>
    <w:rsid w:val="00AE52B3"/>
    <w:pPr>
      <w:ind w:firstLine="900"/>
      <w:jc w:val="both"/>
    </w:pPr>
    <w:rPr>
      <w:color w:val="000000"/>
      <w:sz w:val="28"/>
      <w:lang w:eastAsia="ar-SA"/>
    </w:rPr>
  </w:style>
  <w:style w:type="paragraph" w:customStyle="1" w:styleId="322">
    <w:name w:val="Основной текст 32"/>
    <w:basedOn w:val="a"/>
    <w:rsid w:val="00AE52B3"/>
    <w:pPr>
      <w:jc w:val="both"/>
    </w:pPr>
    <w:rPr>
      <w:lang w:eastAsia="ar-SA"/>
    </w:rPr>
  </w:style>
  <w:style w:type="paragraph" w:customStyle="1" w:styleId="1a">
    <w:name w:val="Абзац списка1"/>
    <w:basedOn w:val="a"/>
    <w:rsid w:val="00AE52B3"/>
    <w:pPr>
      <w:suppressAutoHyphens/>
      <w:ind w:left="720" w:firstLine="851"/>
      <w:jc w:val="both"/>
    </w:pPr>
    <w:rPr>
      <w:rFonts w:ascii="Calibri" w:hAnsi="Calibri" w:cs="Calibri"/>
      <w:sz w:val="22"/>
      <w:szCs w:val="22"/>
      <w:lang w:eastAsia="ar-SA"/>
    </w:rPr>
  </w:style>
  <w:style w:type="character" w:customStyle="1" w:styleId="WW8Num1z0">
    <w:name w:val="WW8Num1z0"/>
    <w:rsid w:val="00AE52B3"/>
    <w:rPr>
      <w:rFonts w:ascii="Symbol" w:hAnsi="Symbol" w:cs="Symbol" w:hint="default"/>
    </w:rPr>
  </w:style>
  <w:style w:type="character" w:customStyle="1" w:styleId="WW8Num2z0">
    <w:name w:val="WW8Num2z0"/>
    <w:rsid w:val="00AE52B3"/>
    <w:rPr>
      <w:rFonts w:ascii="Symbol" w:hAnsi="Symbol" w:cs="Symbol" w:hint="default"/>
    </w:rPr>
  </w:style>
  <w:style w:type="character" w:customStyle="1" w:styleId="WW8Num4z0">
    <w:name w:val="WW8Num4z0"/>
    <w:rsid w:val="00AE52B3"/>
    <w:rPr>
      <w:rFonts w:ascii="Times New Roman" w:hAnsi="Times New Roman" w:cs="Times New Roman" w:hint="default"/>
    </w:rPr>
  </w:style>
  <w:style w:type="character" w:customStyle="1" w:styleId="WW8Num5z0">
    <w:name w:val="WW8Num5z0"/>
    <w:rsid w:val="00AE52B3"/>
    <w:rPr>
      <w:rFonts w:ascii="Times New Roman" w:hAnsi="Times New Roman" w:cs="Times New Roman" w:hint="default"/>
    </w:rPr>
  </w:style>
  <w:style w:type="character" w:customStyle="1" w:styleId="WW8Num15z0">
    <w:name w:val="WW8Num15z0"/>
    <w:rsid w:val="00AE52B3"/>
    <w:rPr>
      <w:rFonts w:ascii="Symbol" w:hAnsi="Symbol" w:cs="Symbol" w:hint="default"/>
    </w:rPr>
  </w:style>
  <w:style w:type="character" w:customStyle="1" w:styleId="WW8Num15z1">
    <w:name w:val="WW8Num15z1"/>
    <w:rsid w:val="00AE52B3"/>
    <w:rPr>
      <w:rFonts w:ascii="Courier New" w:hAnsi="Courier New" w:cs="Courier New" w:hint="default"/>
    </w:rPr>
  </w:style>
  <w:style w:type="character" w:customStyle="1" w:styleId="WW8Num15z2">
    <w:name w:val="WW8Num15z2"/>
    <w:rsid w:val="00AE52B3"/>
    <w:rPr>
      <w:rFonts w:ascii="Wingdings" w:hAnsi="Wingdings" w:cs="Wingdings" w:hint="default"/>
    </w:rPr>
  </w:style>
  <w:style w:type="character" w:customStyle="1" w:styleId="WW8Num18z1">
    <w:name w:val="WW8Num18z1"/>
    <w:rsid w:val="00AE52B3"/>
    <w:rPr>
      <w:i w:val="0"/>
      <w:iCs w:val="0"/>
    </w:rPr>
  </w:style>
  <w:style w:type="character" w:customStyle="1" w:styleId="WW8Num19z0">
    <w:name w:val="WW8Num19z0"/>
    <w:rsid w:val="00AE52B3"/>
    <w:rPr>
      <w:rFonts w:ascii="Symbol" w:hAnsi="Symbol" w:cs="Symbol" w:hint="default"/>
    </w:rPr>
  </w:style>
  <w:style w:type="character" w:customStyle="1" w:styleId="WW8Num19z1">
    <w:name w:val="WW8Num19z1"/>
    <w:rsid w:val="00AE52B3"/>
    <w:rPr>
      <w:rFonts w:ascii="Courier New" w:hAnsi="Courier New" w:cs="Courier New" w:hint="default"/>
    </w:rPr>
  </w:style>
  <w:style w:type="character" w:customStyle="1" w:styleId="WW8Num19z2">
    <w:name w:val="WW8Num19z2"/>
    <w:rsid w:val="00AE52B3"/>
    <w:rPr>
      <w:rFonts w:ascii="Wingdings" w:hAnsi="Wingdings" w:cs="Wingdings" w:hint="default"/>
    </w:rPr>
  </w:style>
  <w:style w:type="character" w:customStyle="1" w:styleId="WW8Num24z0">
    <w:name w:val="WW8Num24z0"/>
    <w:rsid w:val="00AE52B3"/>
    <w:rPr>
      <w:b w:val="0"/>
      <w:bCs w:val="0"/>
      <w:i w:val="0"/>
      <w:iCs w:val="0"/>
    </w:rPr>
  </w:style>
  <w:style w:type="character" w:customStyle="1" w:styleId="WW8Num27z0">
    <w:name w:val="WW8Num27z0"/>
    <w:rsid w:val="00AE52B3"/>
    <w:rPr>
      <w:rFonts w:ascii="Symbol" w:hAnsi="Symbol" w:cs="Symbol" w:hint="default"/>
    </w:rPr>
  </w:style>
  <w:style w:type="character" w:customStyle="1" w:styleId="WW8Num27z1">
    <w:name w:val="WW8Num27z1"/>
    <w:rsid w:val="00AE52B3"/>
    <w:rPr>
      <w:rFonts w:ascii="Courier New" w:hAnsi="Courier New" w:cs="Courier New" w:hint="default"/>
    </w:rPr>
  </w:style>
  <w:style w:type="character" w:customStyle="1" w:styleId="WW8Num27z2">
    <w:name w:val="WW8Num27z2"/>
    <w:rsid w:val="00AE52B3"/>
    <w:rPr>
      <w:rFonts w:ascii="Wingdings" w:hAnsi="Wingdings" w:cs="Wingdings" w:hint="default"/>
    </w:rPr>
  </w:style>
  <w:style w:type="character" w:customStyle="1" w:styleId="WW8Num34z0">
    <w:name w:val="WW8Num34z0"/>
    <w:rsid w:val="00AE52B3"/>
    <w:rPr>
      <w:b w:val="0"/>
      <w:bCs w:val="0"/>
    </w:rPr>
  </w:style>
  <w:style w:type="character" w:customStyle="1" w:styleId="WW8Num40z0">
    <w:name w:val="WW8Num40z0"/>
    <w:rsid w:val="00AE52B3"/>
    <w:rPr>
      <w:rFonts w:ascii="Symbol" w:hAnsi="Symbol" w:cs="Symbol" w:hint="default"/>
    </w:rPr>
  </w:style>
  <w:style w:type="character" w:customStyle="1" w:styleId="WW8Num40z1">
    <w:name w:val="WW8Num40z1"/>
    <w:rsid w:val="00AE52B3"/>
    <w:rPr>
      <w:rFonts w:ascii="Courier New" w:hAnsi="Courier New" w:cs="Courier New" w:hint="default"/>
    </w:rPr>
  </w:style>
  <w:style w:type="character" w:customStyle="1" w:styleId="WW8Num40z2">
    <w:name w:val="WW8Num40z2"/>
    <w:rsid w:val="00AE52B3"/>
    <w:rPr>
      <w:rFonts w:ascii="Wingdings" w:hAnsi="Wingdings" w:cs="Wingdings" w:hint="default"/>
    </w:rPr>
  </w:style>
  <w:style w:type="character" w:customStyle="1" w:styleId="WW8Num42z0">
    <w:name w:val="WW8Num42z0"/>
    <w:rsid w:val="00AE52B3"/>
    <w:rPr>
      <w:rFonts w:ascii="Times New Roman" w:eastAsia="Times New Roman" w:hAnsi="Times New Roman" w:cs="Times New Roman" w:hint="default"/>
    </w:rPr>
  </w:style>
  <w:style w:type="character" w:customStyle="1" w:styleId="WW8Num42z1">
    <w:name w:val="WW8Num42z1"/>
    <w:rsid w:val="00AE52B3"/>
    <w:rPr>
      <w:rFonts w:ascii="Courier New" w:hAnsi="Courier New" w:cs="Courier New" w:hint="default"/>
    </w:rPr>
  </w:style>
  <w:style w:type="character" w:customStyle="1" w:styleId="WW8Num42z2">
    <w:name w:val="WW8Num42z2"/>
    <w:rsid w:val="00AE52B3"/>
    <w:rPr>
      <w:rFonts w:ascii="Wingdings" w:hAnsi="Wingdings" w:cs="Wingdings" w:hint="default"/>
    </w:rPr>
  </w:style>
  <w:style w:type="character" w:customStyle="1" w:styleId="WW8Num42z3">
    <w:name w:val="WW8Num42z3"/>
    <w:rsid w:val="00AE52B3"/>
    <w:rPr>
      <w:rFonts w:ascii="Symbol" w:hAnsi="Symbol" w:cs="Symbol" w:hint="default"/>
    </w:rPr>
  </w:style>
  <w:style w:type="character" w:customStyle="1" w:styleId="WW8Num45z0">
    <w:name w:val="WW8Num45z0"/>
    <w:rsid w:val="00AE52B3"/>
    <w:rPr>
      <w:rFonts w:ascii="Symbol" w:hAnsi="Symbol" w:cs="Symbol" w:hint="default"/>
    </w:rPr>
  </w:style>
  <w:style w:type="character" w:customStyle="1" w:styleId="WW8Num45z1">
    <w:name w:val="WW8Num45z1"/>
    <w:rsid w:val="00AE52B3"/>
    <w:rPr>
      <w:rFonts w:ascii="Courier New" w:hAnsi="Courier New" w:cs="Courier New" w:hint="default"/>
    </w:rPr>
  </w:style>
  <w:style w:type="character" w:customStyle="1" w:styleId="WW8Num45z2">
    <w:name w:val="WW8Num45z2"/>
    <w:rsid w:val="00AE52B3"/>
    <w:rPr>
      <w:rFonts w:ascii="Wingdings" w:hAnsi="Wingdings" w:cs="Wingdings" w:hint="default"/>
    </w:rPr>
  </w:style>
  <w:style w:type="character" w:customStyle="1" w:styleId="WW8Num46z0">
    <w:name w:val="WW8Num46z0"/>
    <w:rsid w:val="00AE52B3"/>
    <w:rPr>
      <w:rFonts w:ascii="Symbol" w:hAnsi="Symbol" w:cs="Symbol" w:hint="default"/>
    </w:rPr>
  </w:style>
  <w:style w:type="character" w:customStyle="1" w:styleId="WW8Num46z1">
    <w:name w:val="WW8Num46z1"/>
    <w:rsid w:val="00AE52B3"/>
    <w:rPr>
      <w:rFonts w:ascii="Courier New" w:hAnsi="Courier New" w:cs="Courier New" w:hint="default"/>
    </w:rPr>
  </w:style>
  <w:style w:type="character" w:customStyle="1" w:styleId="WW8Num46z2">
    <w:name w:val="WW8Num46z2"/>
    <w:rsid w:val="00AE52B3"/>
    <w:rPr>
      <w:rFonts w:ascii="Wingdings" w:hAnsi="Wingdings" w:cs="Wingdings" w:hint="default"/>
    </w:rPr>
  </w:style>
  <w:style w:type="character" w:customStyle="1" w:styleId="1b">
    <w:name w:val="Основной шрифт абзаца1"/>
    <w:rsid w:val="00AE52B3"/>
  </w:style>
  <w:style w:type="character" w:customStyle="1" w:styleId="aff9">
    <w:name w:val="Знак Знак"/>
    <w:rsid w:val="00AE52B3"/>
    <w:rPr>
      <w:rFonts w:ascii="Courier New" w:hAnsi="Courier New" w:cs="Courier New" w:hint="default"/>
      <w:lang w:val="ru-RU" w:eastAsia="ar-SA" w:bidi="ar-SA"/>
    </w:rPr>
  </w:style>
  <w:style w:type="character" w:customStyle="1" w:styleId="1c">
    <w:name w:val="Знак Знак1"/>
    <w:rsid w:val="00AE52B3"/>
    <w:rPr>
      <w:rFonts w:ascii="Courier New" w:eastAsia="Calibri" w:hAnsi="Courier New" w:cs="Courier New" w:hint="default"/>
      <w:sz w:val="28"/>
      <w:szCs w:val="28"/>
      <w:lang w:val="ru-RU" w:eastAsia="ar-SA" w:bidi="ar-SA"/>
    </w:rPr>
  </w:style>
  <w:style w:type="character" w:customStyle="1" w:styleId="a10">
    <w:name w:val="a1"/>
    <w:rsid w:val="00AE52B3"/>
    <w:rPr>
      <w:b/>
      <w:bCs/>
      <w:color w:val="000080"/>
    </w:rPr>
  </w:style>
  <w:style w:type="character" w:customStyle="1" w:styleId="affa">
    <w:name w:val="Символ сноски"/>
    <w:rsid w:val="00AE52B3"/>
    <w:rPr>
      <w:vertAlign w:val="superscript"/>
    </w:rPr>
  </w:style>
  <w:style w:type="character" w:customStyle="1" w:styleId="fontstyle24">
    <w:name w:val="fontstyle24"/>
    <w:rsid w:val="00AE52B3"/>
  </w:style>
  <w:style w:type="character" w:customStyle="1" w:styleId="36">
    <w:name w:val="Знак Знак3"/>
    <w:rsid w:val="00AE52B3"/>
    <w:rPr>
      <w:rFonts w:ascii="Cambria" w:eastAsia="Times New Roman" w:hAnsi="Cambria" w:cs="Times New Roman" w:hint="default"/>
      <w:sz w:val="22"/>
      <w:szCs w:val="22"/>
    </w:rPr>
  </w:style>
  <w:style w:type="character" w:customStyle="1" w:styleId="41">
    <w:name w:val="Знак Знак4"/>
    <w:rsid w:val="00AE52B3"/>
    <w:rPr>
      <w:sz w:val="28"/>
      <w:szCs w:val="24"/>
    </w:rPr>
  </w:style>
  <w:style w:type="character" w:customStyle="1" w:styleId="WW8Num6z0">
    <w:name w:val="WW8Num6z0"/>
    <w:rsid w:val="00AE52B3"/>
    <w:rPr>
      <w:rFonts w:ascii="Times New Roman" w:hAnsi="Times New Roman" w:cs="Times New Roman" w:hint="default"/>
      <w:i w:val="0"/>
      <w:iCs w:val="0"/>
    </w:rPr>
  </w:style>
  <w:style w:type="character" w:customStyle="1" w:styleId="WW8Num7z0">
    <w:name w:val="WW8Num7z0"/>
    <w:rsid w:val="00AE52B3"/>
    <w:rPr>
      <w:rFonts w:ascii="Times New Roman" w:hAnsi="Times New Roman" w:cs="Times New Roman" w:hint="default"/>
    </w:rPr>
  </w:style>
  <w:style w:type="character" w:customStyle="1" w:styleId="WW8Num10z0">
    <w:name w:val="WW8Num10z0"/>
    <w:rsid w:val="00AE52B3"/>
    <w:rPr>
      <w:rFonts w:ascii="Times New Roman" w:hAnsi="Times New Roman" w:cs="Times New Roman" w:hint="default"/>
    </w:rPr>
  </w:style>
  <w:style w:type="character" w:customStyle="1" w:styleId="WW8Num10z1">
    <w:name w:val="WW8Num10z1"/>
    <w:rsid w:val="00AE52B3"/>
    <w:rPr>
      <w:rFonts w:ascii="Courier New" w:hAnsi="Courier New" w:cs="Courier New" w:hint="default"/>
    </w:rPr>
  </w:style>
  <w:style w:type="character" w:customStyle="1" w:styleId="WW8Num10z2">
    <w:name w:val="WW8Num10z2"/>
    <w:rsid w:val="00AE52B3"/>
    <w:rPr>
      <w:rFonts w:ascii="Wingdings" w:hAnsi="Wingdings" w:cs="Wingdings" w:hint="default"/>
    </w:rPr>
  </w:style>
  <w:style w:type="character" w:customStyle="1" w:styleId="WW8Num10z3">
    <w:name w:val="WW8Num10z3"/>
    <w:rsid w:val="00AE52B3"/>
    <w:rPr>
      <w:rFonts w:ascii="Symbol" w:hAnsi="Symbol" w:cs="Symbol" w:hint="default"/>
    </w:rPr>
  </w:style>
  <w:style w:type="character" w:customStyle="1" w:styleId="Absatz-Standardschriftart">
    <w:name w:val="Absatz-Standardschriftart"/>
    <w:rsid w:val="00AE52B3"/>
  </w:style>
  <w:style w:type="character" w:customStyle="1" w:styleId="WW8Num8z0">
    <w:name w:val="WW8Num8z0"/>
    <w:rsid w:val="00AE52B3"/>
    <w:rPr>
      <w:rFonts w:ascii="Times New Roman" w:hAnsi="Times New Roman" w:cs="Times New Roman" w:hint="default"/>
      <w:i w:val="0"/>
      <w:iCs w:val="0"/>
    </w:rPr>
  </w:style>
  <w:style w:type="character" w:customStyle="1" w:styleId="WW8Num9z0">
    <w:name w:val="WW8Num9z0"/>
    <w:rsid w:val="00AE52B3"/>
    <w:rPr>
      <w:rFonts w:ascii="Times New Roman" w:hAnsi="Times New Roman" w:cs="Times New Roman" w:hint="default"/>
    </w:rPr>
  </w:style>
  <w:style w:type="character" w:customStyle="1" w:styleId="WW8Num12z0">
    <w:name w:val="WW8Num12z0"/>
    <w:rsid w:val="00AE52B3"/>
    <w:rPr>
      <w:rFonts w:ascii="Times New Roman" w:hAnsi="Times New Roman" w:cs="Times New Roman" w:hint="default"/>
      <w:i w:val="0"/>
      <w:iCs w:val="0"/>
    </w:rPr>
  </w:style>
  <w:style w:type="character" w:customStyle="1" w:styleId="WW8Num12z1">
    <w:name w:val="WW8Num12z1"/>
    <w:rsid w:val="00AE52B3"/>
    <w:rPr>
      <w:rFonts w:ascii="Times New Roman" w:hAnsi="Times New Roman" w:cs="Times New Roman" w:hint="default"/>
    </w:rPr>
  </w:style>
  <w:style w:type="character" w:customStyle="1" w:styleId="WW8Num12z2">
    <w:name w:val="WW8Num12z2"/>
    <w:rsid w:val="00AE52B3"/>
    <w:rPr>
      <w:rFonts w:ascii="Wingdings" w:hAnsi="Wingdings" w:cs="Wingdings" w:hint="default"/>
    </w:rPr>
  </w:style>
  <w:style w:type="character" w:customStyle="1" w:styleId="WW8Num12z3">
    <w:name w:val="WW8Num12z3"/>
    <w:rsid w:val="00AE52B3"/>
    <w:rPr>
      <w:rFonts w:ascii="Symbol" w:hAnsi="Symbol" w:cs="Symbol" w:hint="default"/>
    </w:rPr>
  </w:style>
  <w:style w:type="character" w:customStyle="1" w:styleId="WW8Num26z0">
    <w:name w:val="WW8Num26z0"/>
    <w:rsid w:val="00AE52B3"/>
    <w:rPr>
      <w:b w:val="0"/>
      <w:bCs w:val="0"/>
    </w:rPr>
  </w:style>
  <w:style w:type="character" w:customStyle="1" w:styleId="WW8Num29z0">
    <w:name w:val="WW8Num29z0"/>
    <w:rsid w:val="00AE52B3"/>
    <w:rPr>
      <w:rFonts w:ascii="Times New Roman" w:eastAsia="Times New Roman" w:hAnsi="Times New Roman" w:cs="Times New Roman" w:hint="default"/>
    </w:rPr>
  </w:style>
  <w:style w:type="character" w:customStyle="1" w:styleId="WW8Num29z1">
    <w:name w:val="WW8Num29z1"/>
    <w:rsid w:val="00AE52B3"/>
    <w:rPr>
      <w:rFonts w:ascii="Courier New" w:hAnsi="Courier New" w:cs="Courier New" w:hint="default"/>
    </w:rPr>
  </w:style>
  <w:style w:type="character" w:customStyle="1" w:styleId="WW8Num29z2">
    <w:name w:val="WW8Num29z2"/>
    <w:rsid w:val="00AE52B3"/>
    <w:rPr>
      <w:rFonts w:ascii="Wingdings" w:hAnsi="Wingdings" w:hint="default"/>
    </w:rPr>
  </w:style>
  <w:style w:type="character" w:customStyle="1" w:styleId="WW8Num29z3">
    <w:name w:val="WW8Num29z3"/>
    <w:rsid w:val="00AE52B3"/>
    <w:rPr>
      <w:rFonts w:ascii="Symbol" w:hAnsi="Symbol" w:hint="default"/>
    </w:rPr>
  </w:style>
  <w:style w:type="character" w:customStyle="1" w:styleId="2a">
    <w:name w:val="Основной шрифт абзаца2"/>
    <w:rsid w:val="00AE52B3"/>
  </w:style>
  <w:style w:type="character" w:customStyle="1" w:styleId="WW-Absatz-Standardschriftart">
    <w:name w:val="WW-Absatz-Standardschriftart"/>
    <w:rsid w:val="00AE52B3"/>
  </w:style>
  <w:style w:type="character" w:customStyle="1" w:styleId="WW8Num11z0">
    <w:name w:val="WW8Num11z0"/>
    <w:rsid w:val="00AE52B3"/>
    <w:rPr>
      <w:rFonts w:ascii="Times New Roman" w:hAnsi="Times New Roman" w:cs="Times New Roman" w:hint="default"/>
    </w:rPr>
  </w:style>
  <w:style w:type="character" w:customStyle="1" w:styleId="WW8Num13z0">
    <w:name w:val="WW8Num13z0"/>
    <w:rsid w:val="00AE52B3"/>
    <w:rPr>
      <w:rFonts w:ascii="Times New Roman" w:hAnsi="Times New Roman" w:cs="Times New Roman" w:hint="default"/>
    </w:rPr>
  </w:style>
  <w:style w:type="character" w:customStyle="1" w:styleId="WW8Num18z0">
    <w:name w:val="WW8Num18z0"/>
    <w:rsid w:val="00AE52B3"/>
    <w:rPr>
      <w:b w:val="0"/>
      <w:bCs w:val="0"/>
    </w:rPr>
  </w:style>
  <w:style w:type="character" w:customStyle="1" w:styleId="WW8Num21z0">
    <w:name w:val="WW8Num21z0"/>
    <w:rsid w:val="00AE52B3"/>
    <w:rPr>
      <w:rFonts w:ascii="Times New Roman" w:eastAsia="Times New Roman" w:hAnsi="Times New Roman" w:cs="Times New Roman" w:hint="default"/>
    </w:rPr>
  </w:style>
  <w:style w:type="character" w:customStyle="1" w:styleId="WW8Num21z1">
    <w:name w:val="WW8Num21z1"/>
    <w:rsid w:val="00AE52B3"/>
    <w:rPr>
      <w:rFonts w:ascii="Courier New" w:hAnsi="Courier New" w:cs="Courier New" w:hint="default"/>
    </w:rPr>
  </w:style>
  <w:style w:type="character" w:customStyle="1" w:styleId="WW8Num21z2">
    <w:name w:val="WW8Num21z2"/>
    <w:rsid w:val="00AE52B3"/>
    <w:rPr>
      <w:rFonts w:ascii="Wingdings" w:hAnsi="Wingdings" w:cs="Wingdings" w:hint="default"/>
    </w:rPr>
  </w:style>
  <w:style w:type="character" w:customStyle="1" w:styleId="WW8Num21z3">
    <w:name w:val="WW8Num21z3"/>
    <w:rsid w:val="00AE52B3"/>
    <w:rPr>
      <w:rFonts w:ascii="Symbol" w:hAnsi="Symbol" w:cs="Symbol" w:hint="default"/>
    </w:rPr>
  </w:style>
  <w:style w:type="character" w:customStyle="1" w:styleId="affb">
    <w:name w:val="Символ нумерации"/>
    <w:rsid w:val="00AE52B3"/>
  </w:style>
  <w:style w:type="paragraph" w:customStyle="1" w:styleId="affc">
    <w:name w:val="Знак"/>
    <w:basedOn w:val="a"/>
    <w:rsid w:val="00AE52B3"/>
    <w:pPr>
      <w:spacing w:after="160" w:line="240" w:lineRule="exact"/>
    </w:pPr>
    <w:rPr>
      <w:sz w:val="20"/>
      <w:szCs w:val="20"/>
    </w:rPr>
  </w:style>
  <w:style w:type="paragraph" w:customStyle="1" w:styleId="affd">
    <w:name w:val="Знак Знак Знак Знак Знак Знак Знак Знак Знак"/>
    <w:basedOn w:val="a"/>
    <w:rsid w:val="00AE52B3"/>
    <w:pPr>
      <w:spacing w:after="160" w:line="240" w:lineRule="exact"/>
    </w:pPr>
    <w:rPr>
      <w:sz w:val="20"/>
      <w:szCs w:val="20"/>
    </w:rPr>
  </w:style>
  <w:style w:type="paragraph" w:customStyle="1" w:styleId="affe">
    <w:name w:val="Знак Знак Знак Знак"/>
    <w:basedOn w:val="a"/>
    <w:rsid w:val="00AE52B3"/>
    <w:pPr>
      <w:spacing w:after="160" w:line="240" w:lineRule="exact"/>
    </w:pPr>
    <w:rPr>
      <w:noProof/>
      <w:sz w:val="20"/>
      <w:szCs w:val="20"/>
    </w:rPr>
  </w:style>
  <w:style w:type="paragraph" w:customStyle="1" w:styleId="afff">
    <w:name w:val="Знак Знак Знак Знак Знак Знак"/>
    <w:basedOn w:val="a"/>
    <w:rsid w:val="00AE52B3"/>
    <w:pPr>
      <w:spacing w:after="160" w:line="240" w:lineRule="exact"/>
    </w:pPr>
    <w:rPr>
      <w:rFonts w:ascii="Arial" w:hAnsi="Arial" w:cs="Arial"/>
      <w:noProof/>
      <w:sz w:val="20"/>
      <w:szCs w:val="20"/>
    </w:rPr>
  </w:style>
  <w:style w:type="paragraph" w:customStyle="1" w:styleId="1d">
    <w:name w:val="Знак Знак Знак Знак Знак Знак1"/>
    <w:basedOn w:val="a"/>
    <w:rsid w:val="00AE52B3"/>
    <w:pPr>
      <w:spacing w:after="160" w:line="240" w:lineRule="exact"/>
    </w:pPr>
    <w:rPr>
      <w:sz w:val="20"/>
      <w:szCs w:val="20"/>
    </w:rPr>
  </w:style>
  <w:style w:type="paragraph" w:customStyle="1" w:styleId="1e">
    <w:name w:val="Знак Знак Знак1 Знак"/>
    <w:basedOn w:val="a"/>
    <w:rsid w:val="00AE52B3"/>
    <w:pPr>
      <w:spacing w:after="160" w:line="240" w:lineRule="exact"/>
    </w:pPr>
    <w:rPr>
      <w:sz w:val="20"/>
      <w:szCs w:val="20"/>
    </w:rPr>
  </w:style>
  <w:style w:type="paragraph" w:customStyle="1" w:styleId="1f">
    <w:name w:val="Обычный1"/>
    <w:rsid w:val="00AE52B3"/>
    <w:pPr>
      <w:widowControl w:val="0"/>
      <w:spacing w:after="0" w:line="240" w:lineRule="auto"/>
    </w:pPr>
    <w:rPr>
      <w:rFonts w:ascii="Times New Roman" w:eastAsia="Times New Roman" w:hAnsi="Times New Roman" w:cs="Times New Roman"/>
      <w:snapToGrid w:val="0"/>
      <w:sz w:val="24"/>
      <w:szCs w:val="20"/>
      <w:lang w:eastAsia="ru-RU"/>
    </w:rPr>
  </w:style>
  <w:style w:type="paragraph" w:customStyle="1" w:styleId="ConsCell">
    <w:name w:val="ConsCell"/>
    <w:rsid w:val="00AE52B3"/>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f0">
    <w:name w:val="Прижатый влево"/>
    <w:basedOn w:val="a"/>
    <w:next w:val="a"/>
    <w:uiPriority w:val="99"/>
    <w:rsid w:val="00AE52B3"/>
    <w:pPr>
      <w:widowControl w:val="0"/>
      <w:autoSpaceDE w:val="0"/>
      <w:autoSpaceDN w:val="0"/>
      <w:adjustRightInd w:val="0"/>
    </w:pPr>
    <w:rPr>
      <w:rFonts w:ascii="Arial" w:hAnsi="Arial" w:cs="Arial"/>
    </w:rPr>
  </w:style>
  <w:style w:type="paragraph" w:customStyle="1" w:styleId="afff1">
    <w:name w:val="Знак Знак Знак Знак Знак Знак Знак"/>
    <w:basedOn w:val="a"/>
    <w:rsid w:val="00AE52B3"/>
    <w:pPr>
      <w:spacing w:before="100" w:beforeAutospacing="1" w:after="100" w:afterAutospacing="1"/>
    </w:pPr>
    <w:rPr>
      <w:rFonts w:ascii="Tahoma" w:hAnsi="Tahoma"/>
      <w:sz w:val="20"/>
      <w:szCs w:val="20"/>
      <w:lang w:val="en-US" w:eastAsia="en-US"/>
    </w:rPr>
  </w:style>
  <w:style w:type="paragraph" w:styleId="afff2">
    <w:name w:val="Block Text"/>
    <w:basedOn w:val="a"/>
    <w:rsid w:val="00AE52B3"/>
    <w:pPr>
      <w:ind w:left="-567" w:right="-766" w:firstLine="567"/>
      <w:jc w:val="both"/>
    </w:pPr>
    <w:rPr>
      <w:rFonts w:eastAsia="Calibri"/>
      <w:sz w:val="28"/>
      <w:szCs w:val="20"/>
    </w:rPr>
  </w:style>
  <w:style w:type="character" w:customStyle="1" w:styleId="afff3">
    <w:name w:val="Цветовое выделение"/>
    <w:rsid w:val="00AE52B3"/>
    <w:rPr>
      <w:b/>
      <w:color w:val="000080"/>
      <w:sz w:val="30"/>
    </w:rPr>
  </w:style>
  <w:style w:type="character" w:styleId="afff4">
    <w:name w:val="footnote reference"/>
    <w:rsid w:val="00AE52B3"/>
    <w:rPr>
      <w:rFonts w:cs="Times New Roman"/>
      <w:vertAlign w:val="superscript"/>
    </w:rPr>
  </w:style>
  <w:style w:type="paragraph" w:styleId="afff5">
    <w:name w:val="List Paragraph"/>
    <w:basedOn w:val="a"/>
    <w:uiPriority w:val="34"/>
    <w:qFormat/>
    <w:rsid w:val="00AE52B3"/>
    <w:pPr>
      <w:ind w:left="720"/>
      <w:contextualSpacing/>
    </w:pPr>
    <w:rPr>
      <w:sz w:val="28"/>
      <w:szCs w:val="28"/>
    </w:rPr>
  </w:style>
  <w:style w:type="character" w:customStyle="1" w:styleId="afff6">
    <w:name w:val="Гипертекстовая ссылка"/>
    <w:rsid w:val="00AE52B3"/>
    <w:rPr>
      <w:b/>
      <w:color w:val="008000"/>
      <w:sz w:val="30"/>
    </w:rPr>
  </w:style>
  <w:style w:type="paragraph" w:customStyle="1" w:styleId="afff7">
    <w:name w:val="Нормальный (таблица)"/>
    <w:basedOn w:val="a"/>
    <w:next w:val="a"/>
    <w:rsid w:val="00AE52B3"/>
    <w:pPr>
      <w:widowControl w:val="0"/>
      <w:autoSpaceDE w:val="0"/>
      <w:autoSpaceDN w:val="0"/>
      <w:adjustRightInd w:val="0"/>
      <w:jc w:val="both"/>
    </w:pPr>
    <w:rPr>
      <w:rFonts w:ascii="Arial" w:hAnsi="Arial" w:cs="Arial"/>
    </w:rPr>
  </w:style>
  <w:style w:type="paragraph" w:styleId="afff8">
    <w:name w:val="endnote text"/>
    <w:basedOn w:val="a"/>
    <w:link w:val="afff9"/>
    <w:unhideWhenUsed/>
    <w:rsid w:val="00AE52B3"/>
    <w:rPr>
      <w:sz w:val="20"/>
      <w:szCs w:val="20"/>
    </w:rPr>
  </w:style>
  <w:style w:type="character" w:customStyle="1" w:styleId="afff9">
    <w:name w:val="Текст концевой сноски Знак"/>
    <w:basedOn w:val="a0"/>
    <w:link w:val="afff8"/>
    <w:rsid w:val="00AE52B3"/>
    <w:rPr>
      <w:rFonts w:ascii="Times New Roman" w:eastAsia="Times New Roman" w:hAnsi="Times New Roman" w:cs="Times New Roman"/>
      <w:sz w:val="20"/>
      <w:szCs w:val="20"/>
      <w:lang w:eastAsia="ru-RU"/>
    </w:rPr>
  </w:style>
  <w:style w:type="character" w:styleId="afffa">
    <w:name w:val="endnote reference"/>
    <w:unhideWhenUsed/>
    <w:rsid w:val="00AE52B3"/>
    <w:rPr>
      <w:vertAlign w:val="superscript"/>
    </w:rPr>
  </w:style>
  <w:style w:type="paragraph" w:customStyle="1" w:styleId="1f0">
    <w:name w:val="Знак Знак Знак1 Знак Знак Знак Знак"/>
    <w:basedOn w:val="a"/>
    <w:rsid w:val="00AE52B3"/>
    <w:pPr>
      <w:spacing w:before="100" w:beforeAutospacing="1" w:after="100" w:afterAutospacing="1"/>
    </w:pPr>
    <w:rPr>
      <w:rFonts w:ascii="Tahoma" w:hAnsi="Tahoma"/>
      <w:sz w:val="20"/>
      <w:szCs w:val="20"/>
      <w:lang w:val="en-US" w:eastAsia="en-US"/>
    </w:rPr>
  </w:style>
  <w:style w:type="paragraph" w:customStyle="1" w:styleId="font5">
    <w:name w:val="font5"/>
    <w:basedOn w:val="a"/>
    <w:rsid w:val="00AE52B3"/>
    <w:pPr>
      <w:spacing w:before="100" w:beforeAutospacing="1" w:after="100" w:afterAutospacing="1"/>
    </w:pPr>
    <w:rPr>
      <w:sz w:val="28"/>
      <w:szCs w:val="28"/>
    </w:rPr>
  </w:style>
  <w:style w:type="paragraph" w:customStyle="1" w:styleId="xl65">
    <w:name w:val="xl65"/>
    <w:basedOn w:val="a"/>
    <w:rsid w:val="00AE52B3"/>
    <w:pPr>
      <w:spacing w:before="100" w:beforeAutospacing="1" w:after="100" w:afterAutospacing="1"/>
    </w:pPr>
  </w:style>
  <w:style w:type="paragraph" w:customStyle="1" w:styleId="xl66">
    <w:name w:val="xl66"/>
    <w:basedOn w:val="a"/>
    <w:rsid w:val="00AE52B3"/>
    <w:pPr>
      <w:spacing w:before="100" w:beforeAutospacing="1" w:after="100" w:afterAutospacing="1"/>
      <w:jc w:val="right"/>
    </w:pPr>
    <w:rPr>
      <w:sz w:val="28"/>
      <w:szCs w:val="28"/>
    </w:rPr>
  </w:style>
  <w:style w:type="paragraph" w:customStyle="1" w:styleId="xl67">
    <w:name w:val="xl67"/>
    <w:basedOn w:val="a"/>
    <w:rsid w:val="00AE52B3"/>
    <w:pPr>
      <w:spacing w:before="100" w:beforeAutospacing="1" w:after="100" w:afterAutospacing="1"/>
    </w:pPr>
    <w:rPr>
      <w:sz w:val="28"/>
      <w:szCs w:val="28"/>
    </w:rPr>
  </w:style>
  <w:style w:type="paragraph" w:customStyle="1" w:styleId="xl68">
    <w:name w:val="xl68"/>
    <w:basedOn w:val="a"/>
    <w:rsid w:val="00AE52B3"/>
    <w:pPr>
      <w:spacing w:before="100" w:beforeAutospacing="1" w:after="100" w:afterAutospacing="1"/>
    </w:pPr>
    <w:rPr>
      <w:sz w:val="28"/>
      <w:szCs w:val="28"/>
    </w:rPr>
  </w:style>
  <w:style w:type="paragraph" w:customStyle="1" w:styleId="xl69">
    <w:name w:val="xl69"/>
    <w:basedOn w:val="a"/>
    <w:rsid w:val="00AE52B3"/>
    <w:pPr>
      <w:spacing w:before="100" w:beforeAutospacing="1" w:after="100" w:afterAutospacing="1"/>
      <w:jc w:val="center"/>
    </w:pPr>
    <w:rPr>
      <w:sz w:val="28"/>
      <w:szCs w:val="28"/>
    </w:rPr>
  </w:style>
  <w:style w:type="paragraph" w:customStyle="1" w:styleId="xl70">
    <w:name w:val="xl70"/>
    <w:basedOn w:val="a"/>
    <w:rsid w:val="00AE52B3"/>
    <w:pPr>
      <w:spacing w:before="100" w:beforeAutospacing="1" w:after="100" w:afterAutospacing="1"/>
    </w:pPr>
  </w:style>
  <w:style w:type="paragraph" w:customStyle="1" w:styleId="xl71">
    <w:name w:val="xl71"/>
    <w:basedOn w:val="a"/>
    <w:rsid w:val="00AE52B3"/>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72">
    <w:name w:val="xl72"/>
    <w:basedOn w:val="a"/>
    <w:rsid w:val="00AE52B3"/>
    <w:pPr>
      <w:spacing w:before="100" w:beforeAutospacing="1" w:after="100" w:afterAutospacing="1"/>
      <w:jc w:val="right"/>
    </w:pPr>
    <w:rPr>
      <w:b/>
      <w:bCs/>
      <w:sz w:val="28"/>
      <w:szCs w:val="28"/>
    </w:rPr>
  </w:style>
  <w:style w:type="paragraph" w:customStyle="1" w:styleId="xl73">
    <w:name w:val="xl73"/>
    <w:basedOn w:val="a"/>
    <w:rsid w:val="00AE52B3"/>
    <w:pPr>
      <w:spacing w:before="100" w:beforeAutospacing="1" w:after="100" w:afterAutospacing="1"/>
    </w:pPr>
    <w:rPr>
      <w:sz w:val="28"/>
      <w:szCs w:val="28"/>
    </w:rPr>
  </w:style>
  <w:style w:type="paragraph" w:customStyle="1" w:styleId="xl74">
    <w:name w:val="xl74"/>
    <w:basedOn w:val="a"/>
    <w:rsid w:val="00AE52B3"/>
    <w:pPr>
      <w:spacing w:before="100" w:beforeAutospacing="1" w:after="100" w:afterAutospacing="1"/>
      <w:jc w:val="right"/>
    </w:pPr>
    <w:rPr>
      <w:b/>
      <w:bCs/>
      <w:sz w:val="28"/>
      <w:szCs w:val="28"/>
    </w:rPr>
  </w:style>
  <w:style w:type="paragraph" w:customStyle="1" w:styleId="xl75">
    <w:name w:val="xl75"/>
    <w:basedOn w:val="a"/>
    <w:rsid w:val="00AE52B3"/>
    <w:pPr>
      <w:spacing w:before="100" w:beforeAutospacing="1" w:after="100" w:afterAutospacing="1"/>
      <w:jc w:val="center"/>
    </w:pPr>
  </w:style>
  <w:style w:type="paragraph" w:customStyle="1" w:styleId="xl76">
    <w:name w:val="xl76"/>
    <w:basedOn w:val="a"/>
    <w:rsid w:val="00AE52B3"/>
    <w:pPr>
      <w:spacing w:before="100" w:beforeAutospacing="1" w:after="100" w:afterAutospacing="1"/>
      <w:jc w:val="center"/>
    </w:pPr>
    <w:rPr>
      <w:sz w:val="28"/>
      <w:szCs w:val="28"/>
    </w:rPr>
  </w:style>
  <w:style w:type="paragraph" w:customStyle="1" w:styleId="xl77">
    <w:name w:val="xl77"/>
    <w:basedOn w:val="a"/>
    <w:rsid w:val="00AE52B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78">
    <w:name w:val="xl78"/>
    <w:basedOn w:val="a"/>
    <w:rsid w:val="00AE52B3"/>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79">
    <w:name w:val="xl79"/>
    <w:basedOn w:val="a"/>
    <w:rsid w:val="00AE52B3"/>
    <w:pPr>
      <w:spacing w:before="100" w:beforeAutospacing="1" w:after="100" w:afterAutospacing="1"/>
      <w:jc w:val="center"/>
    </w:pPr>
    <w:rPr>
      <w:b/>
      <w:bCs/>
      <w:sz w:val="28"/>
      <w:szCs w:val="28"/>
    </w:rPr>
  </w:style>
  <w:style w:type="paragraph" w:customStyle="1" w:styleId="xl80">
    <w:name w:val="xl80"/>
    <w:basedOn w:val="a"/>
    <w:rsid w:val="00AE52B3"/>
    <w:pPr>
      <w:spacing w:before="100" w:beforeAutospacing="1" w:after="100" w:afterAutospacing="1"/>
    </w:pPr>
    <w:rPr>
      <w:b/>
      <w:bCs/>
      <w:sz w:val="28"/>
      <w:szCs w:val="28"/>
    </w:rPr>
  </w:style>
  <w:style w:type="paragraph" w:customStyle="1" w:styleId="xl81">
    <w:name w:val="xl81"/>
    <w:basedOn w:val="a"/>
    <w:rsid w:val="00AE52B3"/>
    <w:pPr>
      <w:spacing w:before="100" w:beforeAutospacing="1" w:after="100" w:afterAutospacing="1"/>
    </w:pPr>
    <w:rPr>
      <w:sz w:val="28"/>
      <w:szCs w:val="28"/>
    </w:rPr>
  </w:style>
  <w:style w:type="paragraph" w:customStyle="1" w:styleId="xl82">
    <w:name w:val="xl82"/>
    <w:basedOn w:val="a"/>
    <w:rsid w:val="00AE52B3"/>
    <w:pPr>
      <w:spacing w:before="100" w:beforeAutospacing="1" w:after="100" w:afterAutospacing="1"/>
    </w:pPr>
    <w:rPr>
      <w:sz w:val="28"/>
      <w:szCs w:val="28"/>
    </w:rPr>
  </w:style>
  <w:style w:type="paragraph" w:customStyle="1" w:styleId="xl83">
    <w:name w:val="xl83"/>
    <w:basedOn w:val="a"/>
    <w:rsid w:val="00AE52B3"/>
    <w:pPr>
      <w:spacing w:before="100" w:beforeAutospacing="1" w:after="100" w:afterAutospacing="1"/>
      <w:jc w:val="center"/>
    </w:pPr>
  </w:style>
  <w:style w:type="paragraph" w:customStyle="1" w:styleId="xl84">
    <w:name w:val="xl84"/>
    <w:basedOn w:val="a"/>
    <w:rsid w:val="00AE52B3"/>
    <w:pPr>
      <w:spacing w:before="100" w:beforeAutospacing="1" w:after="100" w:afterAutospacing="1"/>
      <w:jc w:val="center"/>
    </w:pPr>
    <w:rPr>
      <w:sz w:val="18"/>
      <w:szCs w:val="18"/>
    </w:rPr>
  </w:style>
  <w:style w:type="paragraph" w:customStyle="1" w:styleId="xl85">
    <w:name w:val="xl85"/>
    <w:basedOn w:val="a"/>
    <w:rsid w:val="00AE52B3"/>
    <w:pPr>
      <w:spacing w:before="100" w:beforeAutospacing="1" w:after="100" w:afterAutospacing="1"/>
      <w:jc w:val="center"/>
    </w:pPr>
  </w:style>
  <w:style w:type="paragraph" w:customStyle="1" w:styleId="xl86">
    <w:name w:val="xl86"/>
    <w:basedOn w:val="a"/>
    <w:rsid w:val="00AE52B3"/>
    <w:pPr>
      <w:spacing w:before="100" w:beforeAutospacing="1" w:after="100" w:afterAutospacing="1"/>
    </w:pPr>
    <w:rPr>
      <w:sz w:val="28"/>
      <w:szCs w:val="28"/>
    </w:rPr>
  </w:style>
  <w:style w:type="paragraph" w:customStyle="1" w:styleId="xl87">
    <w:name w:val="xl87"/>
    <w:basedOn w:val="a"/>
    <w:rsid w:val="00AE52B3"/>
    <w:pPr>
      <w:spacing w:before="100" w:beforeAutospacing="1" w:after="100" w:afterAutospacing="1"/>
      <w:jc w:val="center"/>
    </w:pPr>
    <w:rPr>
      <w:b/>
      <w:bCs/>
      <w:sz w:val="28"/>
      <w:szCs w:val="28"/>
    </w:rPr>
  </w:style>
  <w:style w:type="paragraph" w:customStyle="1" w:styleId="xl88">
    <w:name w:val="xl88"/>
    <w:basedOn w:val="a"/>
    <w:rsid w:val="00AE52B3"/>
    <w:pPr>
      <w:spacing w:before="100" w:beforeAutospacing="1" w:after="100" w:afterAutospacing="1"/>
    </w:pPr>
    <w:rPr>
      <w:b/>
      <w:bCs/>
      <w:sz w:val="28"/>
      <w:szCs w:val="28"/>
    </w:rPr>
  </w:style>
  <w:style w:type="paragraph" w:customStyle="1" w:styleId="xl89">
    <w:name w:val="xl89"/>
    <w:basedOn w:val="a"/>
    <w:rsid w:val="00AE52B3"/>
    <w:pPr>
      <w:spacing w:before="100" w:beforeAutospacing="1" w:after="100" w:afterAutospacing="1"/>
      <w:jc w:val="both"/>
    </w:pPr>
    <w:rPr>
      <w:sz w:val="28"/>
      <w:szCs w:val="28"/>
    </w:rPr>
  </w:style>
  <w:style w:type="paragraph" w:customStyle="1" w:styleId="xl90">
    <w:name w:val="xl90"/>
    <w:basedOn w:val="a"/>
    <w:rsid w:val="00AE52B3"/>
    <w:pPr>
      <w:spacing w:before="100" w:beforeAutospacing="1" w:after="100" w:afterAutospacing="1"/>
    </w:pPr>
    <w:rPr>
      <w:i/>
      <w:iCs/>
      <w:sz w:val="28"/>
      <w:szCs w:val="28"/>
    </w:rPr>
  </w:style>
  <w:style w:type="paragraph" w:customStyle="1" w:styleId="xl91">
    <w:name w:val="xl91"/>
    <w:basedOn w:val="a"/>
    <w:rsid w:val="00AE52B3"/>
    <w:pPr>
      <w:spacing w:before="100" w:beforeAutospacing="1" w:after="100" w:afterAutospacing="1"/>
      <w:jc w:val="center"/>
    </w:pPr>
    <w:rPr>
      <w:sz w:val="28"/>
      <w:szCs w:val="28"/>
    </w:rPr>
  </w:style>
  <w:style w:type="paragraph" w:customStyle="1" w:styleId="xl92">
    <w:name w:val="xl92"/>
    <w:basedOn w:val="a"/>
    <w:rsid w:val="00AE52B3"/>
    <w:pPr>
      <w:spacing w:before="100" w:beforeAutospacing="1" w:after="100" w:afterAutospacing="1"/>
      <w:jc w:val="center"/>
    </w:pPr>
    <w:rPr>
      <w:sz w:val="28"/>
      <w:szCs w:val="28"/>
    </w:rPr>
  </w:style>
  <w:style w:type="paragraph" w:customStyle="1" w:styleId="xl93">
    <w:name w:val="xl93"/>
    <w:basedOn w:val="a"/>
    <w:rsid w:val="00AE52B3"/>
    <w:pPr>
      <w:spacing w:before="100" w:beforeAutospacing="1" w:after="100" w:afterAutospacing="1"/>
    </w:pPr>
    <w:rPr>
      <w:sz w:val="28"/>
      <w:szCs w:val="28"/>
    </w:rPr>
  </w:style>
  <w:style w:type="paragraph" w:customStyle="1" w:styleId="xl94">
    <w:name w:val="xl94"/>
    <w:basedOn w:val="a"/>
    <w:rsid w:val="00AE52B3"/>
    <w:pPr>
      <w:spacing w:before="100" w:beforeAutospacing="1" w:after="100" w:afterAutospacing="1"/>
      <w:jc w:val="right"/>
    </w:pPr>
    <w:rPr>
      <w:sz w:val="28"/>
      <w:szCs w:val="28"/>
    </w:rPr>
  </w:style>
  <w:style w:type="paragraph" w:customStyle="1" w:styleId="xl95">
    <w:name w:val="xl95"/>
    <w:basedOn w:val="a"/>
    <w:rsid w:val="00AE52B3"/>
    <w:pPr>
      <w:spacing w:before="100" w:beforeAutospacing="1" w:after="100" w:afterAutospacing="1"/>
      <w:jc w:val="right"/>
    </w:pPr>
    <w:rPr>
      <w:sz w:val="28"/>
      <w:szCs w:val="28"/>
    </w:rPr>
  </w:style>
  <w:style w:type="paragraph" w:customStyle="1" w:styleId="xl96">
    <w:name w:val="xl96"/>
    <w:basedOn w:val="a"/>
    <w:rsid w:val="00AE52B3"/>
    <w:pPr>
      <w:spacing w:before="100" w:beforeAutospacing="1" w:after="100" w:afterAutospacing="1"/>
      <w:jc w:val="center"/>
    </w:pPr>
    <w:rPr>
      <w:sz w:val="28"/>
      <w:szCs w:val="28"/>
    </w:rPr>
  </w:style>
  <w:style w:type="paragraph" w:customStyle="1" w:styleId="xl97">
    <w:name w:val="xl97"/>
    <w:basedOn w:val="a"/>
    <w:rsid w:val="00AE52B3"/>
    <w:pPr>
      <w:spacing w:before="100" w:beforeAutospacing="1" w:after="100" w:afterAutospacing="1"/>
      <w:jc w:val="center"/>
    </w:pPr>
    <w:rPr>
      <w:sz w:val="28"/>
      <w:szCs w:val="28"/>
    </w:rPr>
  </w:style>
  <w:style w:type="paragraph" w:customStyle="1" w:styleId="xl98">
    <w:name w:val="xl98"/>
    <w:basedOn w:val="a"/>
    <w:rsid w:val="00AE52B3"/>
    <w:pPr>
      <w:spacing w:before="100" w:beforeAutospacing="1" w:after="100" w:afterAutospacing="1"/>
    </w:pPr>
    <w:rPr>
      <w:sz w:val="28"/>
      <w:szCs w:val="28"/>
    </w:rPr>
  </w:style>
  <w:style w:type="paragraph" w:customStyle="1" w:styleId="xl99">
    <w:name w:val="xl99"/>
    <w:basedOn w:val="a"/>
    <w:rsid w:val="00AE52B3"/>
    <w:pPr>
      <w:spacing w:before="100" w:beforeAutospacing="1" w:after="100" w:afterAutospacing="1"/>
      <w:jc w:val="right"/>
    </w:pPr>
    <w:rPr>
      <w:color w:val="000000"/>
      <w:sz w:val="28"/>
      <w:szCs w:val="28"/>
    </w:rPr>
  </w:style>
  <w:style w:type="paragraph" w:customStyle="1" w:styleId="xl100">
    <w:name w:val="xl100"/>
    <w:basedOn w:val="a"/>
    <w:rsid w:val="00AE52B3"/>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xl101">
    <w:name w:val="xl101"/>
    <w:basedOn w:val="a"/>
    <w:rsid w:val="00AE52B3"/>
    <w:pPr>
      <w:pBdr>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02">
    <w:name w:val="xl102"/>
    <w:basedOn w:val="a"/>
    <w:rsid w:val="00AE52B3"/>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xl103">
    <w:name w:val="xl103"/>
    <w:basedOn w:val="a"/>
    <w:rsid w:val="00AE52B3"/>
    <w:pPr>
      <w:pBdr>
        <w:left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04">
    <w:name w:val="xl104"/>
    <w:basedOn w:val="a"/>
    <w:rsid w:val="00AE52B3"/>
    <w:pPr>
      <w:spacing w:before="100" w:beforeAutospacing="1" w:after="100" w:afterAutospacing="1"/>
      <w:jc w:val="center"/>
    </w:pPr>
    <w:rPr>
      <w:b/>
      <w:bCs/>
      <w:sz w:val="28"/>
      <w:szCs w:val="28"/>
    </w:rPr>
  </w:style>
  <w:style w:type="paragraph" w:customStyle="1" w:styleId="Style4">
    <w:name w:val="Style4"/>
    <w:basedOn w:val="a"/>
    <w:rsid w:val="00AE52B3"/>
    <w:pPr>
      <w:widowControl w:val="0"/>
      <w:autoSpaceDE w:val="0"/>
      <w:autoSpaceDN w:val="0"/>
      <w:adjustRightInd w:val="0"/>
      <w:spacing w:line="314" w:lineRule="exact"/>
      <w:jc w:val="center"/>
    </w:pPr>
  </w:style>
  <w:style w:type="paragraph" w:customStyle="1" w:styleId="Style6">
    <w:name w:val="Style6"/>
    <w:basedOn w:val="a"/>
    <w:rsid w:val="00AE52B3"/>
    <w:pPr>
      <w:widowControl w:val="0"/>
      <w:autoSpaceDE w:val="0"/>
      <w:autoSpaceDN w:val="0"/>
      <w:adjustRightInd w:val="0"/>
      <w:spacing w:line="311" w:lineRule="exact"/>
      <w:ind w:firstLine="845"/>
      <w:jc w:val="both"/>
    </w:pPr>
  </w:style>
  <w:style w:type="paragraph" w:customStyle="1" w:styleId="Style7">
    <w:name w:val="Style7"/>
    <w:basedOn w:val="a"/>
    <w:rsid w:val="00AE52B3"/>
    <w:pPr>
      <w:widowControl w:val="0"/>
      <w:autoSpaceDE w:val="0"/>
      <w:autoSpaceDN w:val="0"/>
      <w:adjustRightInd w:val="0"/>
      <w:spacing w:line="310" w:lineRule="exact"/>
      <w:ind w:firstLine="845"/>
      <w:jc w:val="both"/>
    </w:pPr>
  </w:style>
  <w:style w:type="paragraph" w:customStyle="1" w:styleId="Style12">
    <w:name w:val="Style12"/>
    <w:basedOn w:val="a"/>
    <w:rsid w:val="00AE52B3"/>
    <w:pPr>
      <w:widowControl w:val="0"/>
      <w:autoSpaceDE w:val="0"/>
      <w:autoSpaceDN w:val="0"/>
      <w:adjustRightInd w:val="0"/>
    </w:pPr>
  </w:style>
  <w:style w:type="paragraph" w:customStyle="1" w:styleId="afffb">
    <w:name w:val="Текст в заданном формате"/>
    <w:basedOn w:val="a"/>
    <w:rsid w:val="00AE52B3"/>
    <w:pPr>
      <w:widowControl w:val="0"/>
      <w:suppressAutoHyphens/>
    </w:pPr>
    <w:rPr>
      <w:sz w:val="20"/>
      <w:szCs w:val="20"/>
      <w:lang w:bidi="ru-RU"/>
    </w:rPr>
  </w:style>
  <w:style w:type="paragraph" w:customStyle="1" w:styleId="2b">
    <w:name w:val="Список2"/>
    <w:basedOn w:val="aff4"/>
    <w:rsid w:val="00AE52B3"/>
    <w:pPr>
      <w:widowControl/>
      <w:tabs>
        <w:tab w:val="left" w:pos="851"/>
      </w:tabs>
      <w:spacing w:before="40" w:after="40"/>
      <w:ind w:left="850" w:hanging="493"/>
    </w:pPr>
    <w:rPr>
      <w:rFonts w:cs="Times New Roman"/>
      <w:sz w:val="24"/>
      <w:lang w:eastAsia="ru-RU"/>
    </w:rPr>
  </w:style>
  <w:style w:type="paragraph" w:customStyle="1" w:styleId="1f1">
    <w:name w:val="Номер1"/>
    <w:basedOn w:val="aff4"/>
    <w:rsid w:val="00AE52B3"/>
    <w:pPr>
      <w:widowControl/>
      <w:tabs>
        <w:tab w:val="num" w:pos="1620"/>
      </w:tabs>
      <w:spacing w:before="40" w:after="40"/>
      <w:ind w:left="1620" w:hanging="360"/>
    </w:pPr>
    <w:rPr>
      <w:rFonts w:cs="Times New Roman"/>
      <w:sz w:val="22"/>
      <w:lang w:eastAsia="ru-RU"/>
    </w:rPr>
  </w:style>
  <w:style w:type="paragraph" w:customStyle="1" w:styleId="2c">
    <w:name w:val="Номер2"/>
    <w:basedOn w:val="2b"/>
    <w:rsid w:val="00AE52B3"/>
    <w:pPr>
      <w:tabs>
        <w:tab w:val="left" w:pos="964"/>
        <w:tab w:val="num" w:pos="2340"/>
      </w:tabs>
      <w:ind w:left="2340" w:hanging="180"/>
    </w:pPr>
    <w:rPr>
      <w:sz w:val="22"/>
    </w:rPr>
  </w:style>
  <w:style w:type="paragraph" w:customStyle="1" w:styleId="afffc">
    <w:name w:val="Заголовок статьи"/>
    <w:basedOn w:val="a"/>
    <w:next w:val="a"/>
    <w:rsid w:val="00AE52B3"/>
    <w:pPr>
      <w:widowControl w:val="0"/>
      <w:autoSpaceDE w:val="0"/>
      <w:autoSpaceDN w:val="0"/>
      <w:adjustRightInd w:val="0"/>
      <w:ind w:left="1612" w:hanging="892"/>
      <w:jc w:val="both"/>
    </w:pPr>
    <w:rPr>
      <w:rFonts w:ascii="Arial" w:hAnsi="Arial" w:cs="Arial"/>
      <w:sz w:val="20"/>
      <w:szCs w:val="20"/>
    </w:rPr>
  </w:style>
  <w:style w:type="paragraph" w:customStyle="1" w:styleId="Style59">
    <w:name w:val="Style59"/>
    <w:basedOn w:val="a"/>
    <w:rsid w:val="00AE52B3"/>
    <w:pPr>
      <w:widowControl w:val="0"/>
      <w:autoSpaceDE w:val="0"/>
      <w:autoSpaceDN w:val="0"/>
      <w:adjustRightInd w:val="0"/>
      <w:spacing w:line="336" w:lineRule="exact"/>
      <w:jc w:val="both"/>
    </w:pPr>
  </w:style>
  <w:style w:type="paragraph" w:customStyle="1" w:styleId="Style37">
    <w:name w:val="Style37"/>
    <w:basedOn w:val="a"/>
    <w:rsid w:val="00AE52B3"/>
    <w:pPr>
      <w:widowControl w:val="0"/>
      <w:autoSpaceDE w:val="0"/>
      <w:autoSpaceDN w:val="0"/>
      <w:adjustRightInd w:val="0"/>
      <w:spacing w:line="319" w:lineRule="exact"/>
      <w:jc w:val="center"/>
    </w:pPr>
  </w:style>
  <w:style w:type="character" w:customStyle="1" w:styleId="FontStyle18">
    <w:name w:val="Font Style18"/>
    <w:rsid w:val="00AE52B3"/>
    <w:rPr>
      <w:rFonts w:ascii="Times New Roman" w:hAnsi="Times New Roman" w:cs="Times New Roman" w:hint="default"/>
      <w:b/>
      <w:bCs/>
      <w:sz w:val="24"/>
      <w:szCs w:val="24"/>
    </w:rPr>
  </w:style>
  <w:style w:type="character" w:customStyle="1" w:styleId="FontStyle28">
    <w:name w:val="Font Style28"/>
    <w:rsid w:val="00AE52B3"/>
    <w:rPr>
      <w:rFonts w:ascii="Times New Roman" w:hAnsi="Times New Roman" w:cs="Times New Roman" w:hint="default"/>
      <w:sz w:val="26"/>
      <w:szCs w:val="26"/>
    </w:rPr>
  </w:style>
  <w:style w:type="character" w:customStyle="1" w:styleId="2d">
    <w:name w:val="Знак Знак2"/>
    <w:rsid w:val="00AE52B3"/>
  </w:style>
  <w:style w:type="character" w:customStyle="1" w:styleId="WW-Absatz-Standardschriftart1">
    <w:name w:val="WW-Absatz-Standardschriftart1"/>
    <w:rsid w:val="00AE52B3"/>
  </w:style>
  <w:style w:type="character" w:customStyle="1" w:styleId="WW-Absatz-Standardschriftart11">
    <w:name w:val="WW-Absatz-Standardschriftart11"/>
    <w:rsid w:val="00AE52B3"/>
  </w:style>
  <w:style w:type="character" w:customStyle="1" w:styleId="WW-Absatz-Standardschriftart111">
    <w:name w:val="WW-Absatz-Standardschriftart111"/>
    <w:rsid w:val="00AE52B3"/>
  </w:style>
  <w:style w:type="character" w:customStyle="1" w:styleId="WW-Absatz-Standardschriftart1111">
    <w:name w:val="WW-Absatz-Standardschriftart1111"/>
    <w:rsid w:val="00AE52B3"/>
  </w:style>
  <w:style w:type="character" w:customStyle="1" w:styleId="WW-Absatz-Standardschriftart11111">
    <w:name w:val="WW-Absatz-Standardschriftart11111"/>
    <w:rsid w:val="00AE52B3"/>
  </w:style>
  <w:style w:type="character" w:customStyle="1" w:styleId="ConsPlusNormal0">
    <w:name w:val="ConsPlusNormal Знак"/>
    <w:rsid w:val="00AE52B3"/>
    <w:rPr>
      <w:rFonts w:ascii="Arial" w:hAnsi="Arial" w:cs="Arial" w:hint="default"/>
      <w:lang w:val="ru-RU" w:eastAsia="ru-RU" w:bidi="ar-SA"/>
    </w:rPr>
  </w:style>
  <w:style w:type="character" w:customStyle="1" w:styleId="FontStyle103">
    <w:name w:val="Font Style103"/>
    <w:rsid w:val="00AE52B3"/>
    <w:rPr>
      <w:rFonts w:ascii="Times New Roman" w:hAnsi="Times New Roman" w:cs="Times New Roman" w:hint="default"/>
      <w:sz w:val="26"/>
      <w:szCs w:val="26"/>
    </w:rPr>
  </w:style>
  <w:style w:type="character" w:customStyle="1" w:styleId="FontStyle107">
    <w:name w:val="Font Style107"/>
    <w:rsid w:val="00AE52B3"/>
    <w:rPr>
      <w:rFonts w:ascii="Times New Roman" w:hAnsi="Times New Roman" w:cs="Times New Roman" w:hint="default"/>
      <w:b/>
      <w:bCs/>
      <w:sz w:val="26"/>
      <w:szCs w:val="26"/>
    </w:rPr>
  </w:style>
  <w:style w:type="numbering" w:customStyle="1" w:styleId="1f2">
    <w:name w:val="Нет списка1"/>
    <w:next w:val="a2"/>
    <w:semiHidden/>
    <w:rsid w:val="00AE52B3"/>
  </w:style>
  <w:style w:type="paragraph" w:customStyle="1" w:styleId="1f3">
    <w:name w:val="обычный_1 Знак Знак Знак Знак Знак Знак Знак Знак Знак"/>
    <w:basedOn w:val="a"/>
    <w:rsid w:val="00AE52B3"/>
    <w:pPr>
      <w:spacing w:before="280" w:after="280"/>
      <w:jc w:val="both"/>
    </w:pPr>
    <w:rPr>
      <w:rFonts w:ascii="Tahoma" w:hAnsi="Tahoma" w:cs="Tahoma"/>
      <w:sz w:val="20"/>
      <w:szCs w:val="20"/>
      <w:lang w:val="en-US" w:eastAsia="ar-SA"/>
    </w:rPr>
  </w:style>
  <w:style w:type="character" w:customStyle="1" w:styleId="Heading1Char">
    <w:name w:val="Heading 1 Char"/>
    <w:aliases w:val="Раздел Договора Char,H1 Char,&quot;Алмаз&quot; Char"/>
    <w:locked/>
    <w:rsid w:val="00AE52B3"/>
    <w:rPr>
      <w:rFonts w:ascii="Arial" w:eastAsia="Calibri" w:hAnsi="Arial"/>
      <w:b/>
      <w:i/>
      <w:kern w:val="32"/>
      <w:sz w:val="28"/>
      <w:szCs w:val="24"/>
      <w:lang w:val="ru-RU" w:eastAsia="ru-RU" w:bidi="ar-SA"/>
    </w:rPr>
  </w:style>
  <w:style w:type="character" w:customStyle="1" w:styleId="Heading2Char">
    <w:name w:val="Heading 2 Char"/>
    <w:aliases w:val="H2 Char,&quot;Изумруд&quot; Char"/>
    <w:semiHidden/>
    <w:locked/>
    <w:rsid w:val="00AE52B3"/>
    <w:rPr>
      <w:rFonts w:ascii="Arial" w:eastAsia="Calibri" w:hAnsi="Arial"/>
      <w:b/>
      <w:sz w:val="24"/>
      <w:szCs w:val="24"/>
      <w:lang w:val="ru-RU" w:eastAsia="ru-RU" w:bidi="ar-SA"/>
    </w:rPr>
  </w:style>
  <w:style w:type="character" w:customStyle="1" w:styleId="110">
    <w:name w:val="Заголовок 1 Знак1"/>
    <w:aliases w:val="Раздел Договора Знак1,H1 Знак1,&quot;Алмаз&quot; Знак1"/>
    <w:rsid w:val="00AE52B3"/>
    <w:rPr>
      <w:rFonts w:ascii="Cambria" w:hAnsi="Cambria" w:cs="Times New Roman"/>
      <w:b/>
      <w:bCs/>
      <w:color w:val="365F91"/>
      <w:sz w:val="28"/>
      <w:szCs w:val="28"/>
    </w:rPr>
  </w:style>
  <w:style w:type="character" w:customStyle="1" w:styleId="214">
    <w:name w:val="Заголовок 2 Знак1"/>
    <w:aliases w:val="H2 Знак1,&quot;Изумруд&quot; Знак1"/>
    <w:semiHidden/>
    <w:rsid w:val="00AE52B3"/>
    <w:rPr>
      <w:rFonts w:ascii="Cambria" w:hAnsi="Cambria" w:cs="Times New Roman"/>
      <w:b/>
      <w:bCs/>
      <w:color w:val="4F81BD"/>
      <w:sz w:val="26"/>
      <w:szCs w:val="26"/>
    </w:rPr>
  </w:style>
  <w:style w:type="character" w:customStyle="1" w:styleId="FootnoteTextChar">
    <w:name w:val="Footnote Text Char"/>
    <w:semiHidden/>
    <w:locked/>
    <w:rsid w:val="00AE52B3"/>
    <w:rPr>
      <w:rFonts w:eastAsia="Calibri"/>
      <w:lang w:val="ru-RU" w:eastAsia="ar-SA" w:bidi="ar-SA"/>
    </w:rPr>
  </w:style>
  <w:style w:type="character" w:customStyle="1" w:styleId="HeaderChar">
    <w:name w:val="Header Char"/>
    <w:semiHidden/>
    <w:locked/>
    <w:rsid w:val="00AE52B3"/>
    <w:rPr>
      <w:rFonts w:eastAsia="Calibri"/>
      <w:sz w:val="24"/>
      <w:szCs w:val="24"/>
      <w:lang w:val="ru-RU" w:eastAsia="ru-RU" w:bidi="ar-SA"/>
    </w:rPr>
  </w:style>
  <w:style w:type="character" w:customStyle="1" w:styleId="FooterChar">
    <w:name w:val="Footer Char"/>
    <w:semiHidden/>
    <w:locked/>
    <w:rsid w:val="00AE52B3"/>
    <w:rPr>
      <w:rFonts w:eastAsia="Calibri"/>
      <w:sz w:val="24"/>
      <w:szCs w:val="24"/>
      <w:lang w:val="ru-RU" w:eastAsia="ru-RU" w:bidi="ar-SA"/>
    </w:rPr>
  </w:style>
  <w:style w:type="character" w:customStyle="1" w:styleId="EndnoteTextChar">
    <w:name w:val="Endnote Text Char"/>
    <w:semiHidden/>
    <w:locked/>
    <w:rsid w:val="00AE52B3"/>
    <w:rPr>
      <w:rFonts w:eastAsia="Calibri"/>
      <w:lang w:val="ru-RU" w:eastAsia="ru-RU" w:bidi="ar-SA"/>
    </w:rPr>
  </w:style>
  <w:style w:type="character" w:customStyle="1" w:styleId="BodyTextChar">
    <w:name w:val="Body Text Char"/>
    <w:semiHidden/>
    <w:locked/>
    <w:rsid w:val="00AE52B3"/>
    <w:rPr>
      <w:rFonts w:eastAsia="Calibri"/>
      <w:sz w:val="28"/>
      <w:szCs w:val="24"/>
      <w:lang w:val="ru-RU" w:eastAsia="ru-RU" w:bidi="ar-SA"/>
    </w:rPr>
  </w:style>
  <w:style w:type="character" w:customStyle="1" w:styleId="TitleChar">
    <w:name w:val="Title Char"/>
    <w:locked/>
    <w:rsid w:val="00AE52B3"/>
    <w:rPr>
      <w:rFonts w:eastAsia="Calibri"/>
      <w:b/>
      <w:bCs/>
      <w:sz w:val="28"/>
      <w:szCs w:val="28"/>
      <w:lang w:val="ru-RU" w:eastAsia="ru-RU" w:bidi="ar-SA"/>
    </w:rPr>
  </w:style>
  <w:style w:type="character" w:customStyle="1" w:styleId="BodyTextIndentChar">
    <w:name w:val="Body Text Indent Char"/>
    <w:semiHidden/>
    <w:locked/>
    <w:rsid w:val="00AE52B3"/>
    <w:rPr>
      <w:rFonts w:eastAsia="Calibri"/>
      <w:sz w:val="28"/>
      <w:szCs w:val="24"/>
      <w:lang w:val="ru-RU" w:eastAsia="ru-RU" w:bidi="ar-SA"/>
    </w:rPr>
  </w:style>
  <w:style w:type="paragraph" w:customStyle="1" w:styleId="72">
    <w:name w:val="Знак Знак7 Знак Знак"/>
    <w:basedOn w:val="a"/>
    <w:rsid w:val="00AE52B3"/>
    <w:pPr>
      <w:spacing w:before="100" w:beforeAutospacing="1" w:after="100" w:afterAutospacing="1"/>
      <w:jc w:val="both"/>
    </w:pPr>
    <w:rPr>
      <w:rFonts w:ascii="Tahoma" w:eastAsia="Calibri" w:hAnsi="Tahoma"/>
      <w:sz w:val="20"/>
      <w:szCs w:val="20"/>
      <w:lang w:val="en-US" w:eastAsia="en-US"/>
    </w:rPr>
  </w:style>
  <w:style w:type="paragraph" w:customStyle="1" w:styleId="ListParagraph1">
    <w:name w:val="List Paragraph1"/>
    <w:basedOn w:val="a"/>
    <w:rsid w:val="00AE52B3"/>
    <w:pPr>
      <w:suppressAutoHyphens/>
      <w:ind w:left="720" w:firstLine="851"/>
      <w:jc w:val="both"/>
    </w:pPr>
    <w:rPr>
      <w:rFonts w:ascii="Calibri" w:eastAsia="Calibri" w:hAnsi="Calibri" w:cs="Calibri"/>
      <w:sz w:val="22"/>
      <w:szCs w:val="22"/>
      <w:lang w:eastAsia="ar-SA"/>
    </w:rPr>
  </w:style>
  <w:style w:type="paragraph" w:customStyle="1" w:styleId="afffd">
    <w:name w:val="Знак Знак Знак Знак Знак Знак Знак Знак Знак"/>
    <w:basedOn w:val="a"/>
    <w:rsid w:val="00AE52B3"/>
    <w:pPr>
      <w:spacing w:after="160" w:line="240" w:lineRule="exact"/>
    </w:pPr>
    <w:rPr>
      <w:rFonts w:eastAsia="Calibri"/>
      <w:sz w:val="20"/>
      <w:szCs w:val="20"/>
    </w:rPr>
  </w:style>
  <w:style w:type="paragraph" w:customStyle="1" w:styleId="afffe">
    <w:name w:val="Знак Знак Знак Знак"/>
    <w:basedOn w:val="a"/>
    <w:rsid w:val="00AE52B3"/>
    <w:pPr>
      <w:spacing w:after="160" w:line="240" w:lineRule="exact"/>
    </w:pPr>
    <w:rPr>
      <w:rFonts w:eastAsia="Calibri"/>
      <w:noProof/>
      <w:sz w:val="20"/>
      <w:szCs w:val="20"/>
    </w:rPr>
  </w:style>
  <w:style w:type="paragraph" w:customStyle="1" w:styleId="1f4">
    <w:name w:val="Знак Знак Знак Знак Знак Знак1"/>
    <w:basedOn w:val="a"/>
    <w:rsid w:val="00AE52B3"/>
    <w:pPr>
      <w:spacing w:after="160" w:line="240" w:lineRule="exact"/>
    </w:pPr>
    <w:rPr>
      <w:rFonts w:eastAsia="Calibri"/>
      <w:sz w:val="20"/>
      <w:szCs w:val="20"/>
    </w:rPr>
  </w:style>
  <w:style w:type="paragraph" w:customStyle="1" w:styleId="1f5">
    <w:name w:val="Знак Знак Знак1 Знак"/>
    <w:basedOn w:val="a"/>
    <w:rsid w:val="00AE52B3"/>
    <w:pPr>
      <w:spacing w:after="160" w:line="240" w:lineRule="exact"/>
    </w:pPr>
    <w:rPr>
      <w:rFonts w:eastAsia="Calibri"/>
      <w:sz w:val="20"/>
      <w:szCs w:val="20"/>
    </w:rPr>
  </w:style>
  <w:style w:type="paragraph" w:customStyle="1" w:styleId="Normal1">
    <w:name w:val="Normal1"/>
    <w:rsid w:val="00AE52B3"/>
    <w:pPr>
      <w:widowControl w:val="0"/>
      <w:snapToGrid w:val="0"/>
      <w:spacing w:after="0" w:line="240" w:lineRule="auto"/>
    </w:pPr>
    <w:rPr>
      <w:rFonts w:ascii="Times New Roman" w:eastAsia="Calibri" w:hAnsi="Times New Roman" w:cs="Times New Roman"/>
      <w:sz w:val="24"/>
      <w:szCs w:val="20"/>
      <w:lang w:eastAsia="ru-RU"/>
    </w:rPr>
  </w:style>
  <w:style w:type="paragraph" w:customStyle="1" w:styleId="affff">
    <w:name w:val="Знак Знак Знак Знак Знак Знак Знак"/>
    <w:basedOn w:val="a"/>
    <w:rsid w:val="00AE52B3"/>
    <w:pPr>
      <w:spacing w:before="100" w:beforeAutospacing="1" w:after="100" w:afterAutospacing="1"/>
    </w:pPr>
    <w:rPr>
      <w:rFonts w:ascii="Tahoma" w:eastAsia="Calibri" w:hAnsi="Tahoma"/>
      <w:sz w:val="20"/>
      <w:szCs w:val="20"/>
      <w:lang w:val="en-US" w:eastAsia="en-US"/>
    </w:rPr>
  </w:style>
  <w:style w:type="character" w:customStyle="1" w:styleId="1f6">
    <w:name w:val="Название Знак1"/>
    <w:rsid w:val="00AE52B3"/>
    <w:rPr>
      <w:rFonts w:ascii="Cambria" w:eastAsia="Times New Roman" w:hAnsi="Cambria" w:cs="Times New Roman"/>
      <w:color w:val="17365D"/>
      <w:spacing w:val="5"/>
      <w:kern w:val="28"/>
      <w:sz w:val="52"/>
      <w:szCs w:val="52"/>
    </w:rPr>
  </w:style>
  <w:style w:type="character" w:customStyle="1" w:styleId="1f7">
    <w:name w:val="Текст сноски Знак1"/>
    <w:semiHidden/>
    <w:rsid w:val="00AE52B3"/>
  </w:style>
  <w:style w:type="character" w:customStyle="1" w:styleId="1f8">
    <w:name w:val="Верхний колонтитул Знак1"/>
    <w:semiHidden/>
    <w:rsid w:val="00AE52B3"/>
    <w:rPr>
      <w:sz w:val="24"/>
      <w:szCs w:val="24"/>
    </w:rPr>
  </w:style>
  <w:style w:type="character" w:customStyle="1" w:styleId="1f9">
    <w:name w:val="Нижний колонтитул Знак1"/>
    <w:semiHidden/>
    <w:rsid w:val="00AE52B3"/>
    <w:rPr>
      <w:sz w:val="24"/>
      <w:szCs w:val="24"/>
    </w:rPr>
  </w:style>
  <w:style w:type="character" w:customStyle="1" w:styleId="1fa">
    <w:name w:val="Текст концевой сноски Знак1"/>
    <w:semiHidden/>
    <w:rsid w:val="00AE52B3"/>
  </w:style>
  <w:style w:type="character" w:customStyle="1" w:styleId="1fb">
    <w:name w:val="Основной текст с отступом Знак1"/>
    <w:semiHidden/>
    <w:rsid w:val="00AE52B3"/>
    <w:rPr>
      <w:sz w:val="24"/>
      <w:szCs w:val="24"/>
    </w:rPr>
  </w:style>
  <w:style w:type="character" w:customStyle="1" w:styleId="215">
    <w:name w:val="Основной текст 2 Знак1"/>
    <w:semiHidden/>
    <w:rsid w:val="00AE52B3"/>
    <w:rPr>
      <w:sz w:val="24"/>
      <w:szCs w:val="24"/>
    </w:rPr>
  </w:style>
  <w:style w:type="character" w:customStyle="1" w:styleId="313">
    <w:name w:val="Основной текст 3 Знак1"/>
    <w:semiHidden/>
    <w:rsid w:val="00AE52B3"/>
    <w:rPr>
      <w:sz w:val="16"/>
      <w:szCs w:val="16"/>
    </w:rPr>
  </w:style>
  <w:style w:type="character" w:customStyle="1" w:styleId="216">
    <w:name w:val="Основной текст с отступом 2 Знак1"/>
    <w:semiHidden/>
    <w:rsid w:val="00AE52B3"/>
    <w:rPr>
      <w:sz w:val="24"/>
      <w:szCs w:val="24"/>
    </w:rPr>
  </w:style>
  <w:style w:type="character" w:customStyle="1" w:styleId="314">
    <w:name w:val="Основной текст с отступом 3 Знак1"/>
    <w:semiHidden/>
    <w:rsid w:val="00AE52B3"/>
    <w:rPr>
      <w:sz w:val="16"/>
      <w:szCs w:val="16"/>
    </w:rPr>
  </w:style>
  <w:style w:type="character" w:customStyle="1" w:styleId="1fc">
    <w:name w:val="Текст Знак1"/>
    <w:semiHidden/>
    <w:rsid w:val="00AE52B3"/>
    <w:rPr>
      <w:rFonts w:ascii="Consolas" w:hAnsi="Consolas" w:cs="Consolas"/>
      <w:sz w:val="21"/>
      <w:szCs w:val="21"/>
    </w:rPr>
  </w:style>
  <w:style w:type="character" w:customStyle="1" w:styleId="1fd">
    <w:name w:val="Текст выноски Знак1"/>
    <w:semiHidden/>
    <w:rsid w:val="00AE52B3"/>
    <w:rPr>
      <w:rFonts w:ascii="Tahoma" w:hAnsi="Tahoma" w:cs="Tahoma"/>
      <w:sz w:val="16"/>
      <w:szCs w:val="16"/>
    </w:rPr>
  </w:style>
  <w:style w:type="paragraph" w:customStyle="1" w:styleId="73">
    <w:name w:val="Знак Знак7"/>
    <w:basedOn w:val="a"/>
    <w:rsid w:val="00AE52B3"/>
    <w:pPr>
      <w:spacing w:before="100" w:beforeAutospacing="1" w:after="100" w:afterAutospacing="1"/>
      <w:jc w:val="both"/>
    </w:pPr>
    <w:rPr>
      <w:rFonts w:ascii="Tahoma" w:hAnsi="Tahoma"/>
      <w:sz w:val="20"/>
      <w:szCs w:val="20"/>
      <w:lang w:val="en-US" w:eastAsia="en-US"/>
    </w:rPr>
  </w:style>
  <w:style w:type="paragraph" w:customStyle="1" w:styleId="74">
    <w:name w:val="Знак Знак7 Знак Знак Знак Знак"/>
    <w:basedOn w:val="a"/>
    <w:rsid w:val="00AE52B3"/>
    <w:pPr>
      <w:spacing w:before="100" w:beforeAutospacing="1" w:after="100" w:afterAutospacing="1"/>
      <w:jc w:val="both"/>
    </w:pPr>
    <w:rPr>
      <w:rFonts w:ascii="Tahoma" w:hAnsi="Tahoma"/>
      <w:sz w:val="20"/>
      <w:szCs w:val="20"/>
      <w:lang w:val="en-US" w:eastAsia="en-US"/>
    </w:rPr>
  </w:style>
  <w:style w:type="numbering" w:customStyle="1" w:styleId="2e">
    <w:name w:val="Нет списка2"/>
    <w:next w:val="a2"/>
    <w:uiPriority w:val="99"/>
    <w:semiHidden/>
    <w:unhideWhenUsed/>
    <w:rsid w:val="00AE52B3"/>
  </w:style>
  <w:style w:type="character" w:styleId="affff0">
    <w:name w:val="line number"/>
    <w:basedOn w:val="a0"/>
    <w:uiPriority w:val="99"/>
    <w:semiHidden/>
    <w:unhideWhenUsed/>
    <w:rsid w:val="00E37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7ED3A08316056FCF8692493C680E14DD008A17DD28FCFA2B472785E091FADC80849C56ED7F1hBF3J" TargetMode="External"/><Relationship Id="rId18" Type="http://schemas.openxmlformats.org/officeDocument/2006/relationships/hyperlink" Target="consultantplus://offline/ref=7DDA996C36D306468DD6F56D5CAF6A5485D3299F2A0CB9C45BB8F08E0A2F58BB51ABB544F41AlCP" TargetMode="External"/><Relationship Id="rId26" Type="http://schemas.openxmlformats.org/officeDocument/2006/relationships/hyperlink" Target="consultantplus://offline/ref=E9C0764A2C56E9D77E85DC31A032245769E3EFC7570E56C6CC12EDC718P8c3H" TargetMode="External"/><Relationship Id="rId39" Type="http://schemas.openxmlformats.org/officeDocument/2006/relationships/hyperlink" Target="consultantplus://offline/ref=CF2075795604EAE03CAD8E3452D3E27B955D5ADC5A9EA133B4F61EAF06pDF3H" TargetMode="External"/><Relationship Id="rId21" Type="http://schemas.openxmlformats.org/officeDocument/2006/relationships/hyperlink" Target="consultantplus://offline/ref=71896795445CAB72B68C233FDA060D2AED9D71733BD3D3ADBB5FD1D7E47F19F2A9CF1079B23F7EA7J" TargetMode="External"/><Relationship Id="rId34" Type="http://schemas.openxmlformats.org/officeDocument/2006/relationships/hyperlink" Target="consultantplus://offline/ref=BA12721EF2EAB48078B01F5700B78E5B01B1F6D56308282EFA806B99B2IEW9G" TargetMode="External"/><Relationship Id="rId42" Type="http://schemas.openxmlformats.org/officeDocument/2006/relationships/hyperlink" Target="consultantplus://offline/ref=D7763408C2A25C5A49CAB7ED0A76B38706C74D5643B777E134020625313E4D15F316B37B8AF46D1277TCM" TargetMode="External"/><Relationship Id="rId47" Type="http://schemas.openxmlformats.org/officeDocument/2006/relationships/hyperlink" Target="consultantplus://offline/ref=D7763408C2A25C5A49CAB7ED0A76B38706C74D5643B777E134020625313E4D15F316B37C8D7FT6M" TargetMode="External"/><Relationship Id="rId50" Type="http://schemas.openxmlformats.org/officeDocument/2006/relationships/hyperlink" Target="consultantplus://offline/ref=D7763408C2A25C5A49CAB7ED0A76B38706C74D5643B777E134020625313E4D15F316B37C8D7FT1M" TargetMode="External"/><Relationship Id="rId55" Type="http://schemas.openxmlformats.org/officeDocument/2006/relationships/hyperlink" Target="consultantplus://offline/ref=FF6C5A8D2CD0C640DB2E0029C87739B070756B7A04CDA338E9E07C25B2X8d5O" TargetMode="External"/><Relationship Id="rId63" Type="http://schemas.openxmlformats.org/officeDocument/2006/relationships/hyperlink" Target="consultantplus://offline/ref=BA12721EF2EAB48078B01F5700B78E5B02B9FFD56C00282EFA806B99B2IEW9G" TargetMode="External"/><Relationship Id="rId68" Type="http://schemas.openxmlformats.org/officeDocument/2006/relationships/hyperlink" Target="consultantplus://offline/ref=3FF45625E209A47F6768988044333784A8F699D59C3FCA5F29023F87C6FES0K" TargetMode="External"/><Relationship Id="rId76" Type="http://schemas.openxmlformats.org/officeDocument/2006/relationships/hyperlink" Target="consultantplus://offline/ref=6289369182ADB4E902B112E303E633131C6442A18F58D1CEEE35E6819Ao9p1G" TargetMode="External"/><Relationship Id="rId7" Type="http://schemas.openxmlformats.org/officeDocument/2006/relationships/footnotes" Target="footnotes.xml"/><Relationship Id="rId71" Type="http://schemas.openxmlformats.org/officeDocument/2006/relationships/hyperlink" Target="http://&#1087;&#1088;&#1072;&#1074;&#1086;-&#1084;&#1080;&#1085;&#1102;&#1089;&#1090;.&#1088;&#1092;)." TargetMode="External"/><Relationship Id="rId2" Type="http://schemas.openxmlformats.org/officeDocument/2006/relationships/numbering" Target="numbering.xml"/><Relationship Id="rId16" Type="http://schemas.openxmlformats.org/officeDocument/2006/relationships/hyperlink" Target="consultantplus://offline/ref=2A2CB0A9EC893F8345FC398FF407DF39A782612D7C8D85A0BD064300C4B70A12514F5B78E3hDRBH" TargetMode="External"/><Relationship Id="rId29" Type="http://schemas.openxmlformats.org/officeDocument/2006/relationships/hyperlink" Target="consultantplus://offline/ref=9A37DE814D0E373DDB8C77FC4AD0E699E650947B42378CAB07003580C5m6bDM" TargetMode="External"/><Relationship Id="rId11" Type="http://schemas.openxmlformats.org/officeDocument/2006/relationships/hyperlink" Target="consultantplus://offline/ref=71896795445CAB72B68C233FDA060D2AED9D71733BD3D3ADBB5FD1D7E47F19F2A9CF107AB738EAE273AFJ" TargetMode="External"/><Relationship Id="rId24" Type="http://schemas.openxmlformats.org/officeDocument/2006/relationships/hyperlink" Target="consultantplus://offline/ref=7DDA996C36D306468DD6F56D5CAF6A5485DC289A2F0AB9C45BB8F08E0A2F58BB51ABB546F4AAB8AD12lBP" TargetMode="External"/><Relationship Id="rId32" Type="http://schemas.openxmlformats.org/officeDocument/2006/relationships/hyperlink" Target="consultantplus://offline/ref=CF2075795604EAE03CAD8E3452D3E27B955D5ADC5A9EA133B4F61EAF06pDF3H" TargetMode="External"/><Relationship Id="rId37" Type="http://schemas.openxmlformats.org/officeDocument/2006/relationships/hyperlink" Target="consultantplus://offline/ref=CF2075795604EAE03CAD8E3452D3E27B955D5ADC5A9BA133B4F61EAF06pDF3H" TargetMode="External"/><Relationship Id="rId40" Type="http://schemas.openxmlformats.org/officeDocument/2006/relationships/hyperlink" Target="consultantplus://offline/ref=C6279A6CF77F747389ABBF7B3A39564A7A48DDB3E5624679E2E6F9300BA0SAG" TargetMode="External"/><Relationship Id="rId45" Type="http://schemas.openxmlformats.org/officeDocument/2006/relationships/hyperlink" Target="consultantplus://offline/ref=D7763408C2A25C5A49CAB7ED0A76B38706C74D5643B777E134020625313E4D15F316B37B8AF5681177T6M" TargetMode="External"/><Relationship Id="rId53" Type="http://schemas.openxmlformats.org/officeDocument/2006/relationships/hyperlink" Target="consultantplus://offline/ref=FF6C5A8D2CD0C640DB2E0029C87739B074776C780DC5FE32E1B97027B58A696FA40D1EC542DA16X6d6O" TargetMode="External"/><Relationship Id="rId58" Type="http://schemas.openxmlformats.org/officeDocument/2006/relationships/hyperlink" Target="consultantplus://offline/ref=BA12721EF2EAB48078B01F5700B78E5B02B9FFD56C00282EFA806B99B2IEW9G" TargetMode="External"/><Relationship Id="rId66" Type="http://schemas.openxmlformats.org/officeDocument/2006/relationships/hyperlink" Target="consultantplus://offline/ref=4F69FF648CB6A241D07B11F450D5D1097BF17F289C1F3059B3F4E7949D25BF2AD0E1F9A0DE422CB7D1B5CCB874aC4FH" TargetMode="External"/><Relationship Id="rId74" Type="http://schemas.openxmlformats.org/officeDocument/2006/relationships/hyperlink" Target="consultantplus://offline/ref=14FF488E4D0B61CCAF64FD63DD7D323EEC5532FC17EF8B97CFFD74372BDC74D19D2CA46AB5463675C8EAD7D88404D5F2FC9D7B974F45S0CFK"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consultantplus://offline/ref=95A8B5D0F38EFFA23E6DBCF162B733555A93696D88B92D476127CC7200MB3DG" TargetMode="External"/><Relationship Id="rId10" Type="http://schemas.openxmlformats.org/officeDocument/2006/relationships/hyperlink" Target="consultantplus://offline/ref=47ED3A08316056FCF8692493C680E14DD008A17DD28FCFA2B472785E091FADC80849C56ED5FEhBFBJ" TargetMode="External"/><Relationship Id="rId19" Type="http://schemas.openxmlformats.org/officeDocument/2006/relationships/hyperlink" Target="consultantplus://offline/ref=7DDA996C36D306468DD6F56D5CAF6A5485D3299F2A0CB9C45BB8F08E0A12lFP" TargetMode="External"/><Relationship Id="rId31" Type="http://schemas.openxmlformats.org/officeDocument/2006/relationships/hyperlink" Target="consultantplus://offline/ref=CF2075795604EAE03CAD8E3452D3E27B955D5ADC5A9CA133B4F61EAF06pDF3H" TargetMode="External"/><Relationship Id="rId44" Type="http://schemas.openxmlformats.org/officeDocument/2006/relationships/hyperlink" Target="consultantplus://offline/ref=D7763408C2A25C5A49CAB7ED0A76B38706C74D5643B777E134020625313E4D15F316B37B8AF5681177T5M" TargetMode="External"/><Relationship Id="rId52" Type="http://schemas.openxmlformats.org/officeDocument/2006/relationships/hyperlink" Target="consultantplus://offline/ref=D7763408C2A25C5A49CAB7ED0A76B38706C74D5643B777E134020625313E4D15F316B37B8AF56B1E77T5M" TargetMode="External"/><Relationship Id="rId60" Type="http://schemas.openxmlformats.org/officeDocument/2006/relationships/hyperlink" Target="consultantplus://offline/main?base=LAW;n=110266;fld=134;dst=100067" TargetMode="External"/><Relationship Id="rId65" Type="http://schemas.openxmlformats.org/officeDocument/2006/relationships/hyperlink" Target="consultantplus://offline/main?base=LAW;n=110266;fld=134;dst=100097" TargetMode="External"/><Relationship Id="rId73" Type="http://schemas.openxmlformats.org/officeDocument/2006/relationships/hyperlink" Target="consultantplus://offline/ref=14FF488E4D0B61CCAF64FD63DD7D323EEC5532FC17EF8B97CFFD74372BDC74D19D2CA46AB5473975C8EAD7D88404D5F2FC9D7B974F45S0CFK" TargetMode="External"/><Relationship Id="rId78" Type="http://schemas.openxmlformats.org/officeDocument/2006/relationships/header" Target="header1.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9F393901CAA96718D1248F81417B8CBFA1AF3D03159AB252F12F029E6DYBXAL" TargetMode="External"/><Relationship Id="rId22" Type="http://schemas.openxmlformats.org/officeDocument/2006/relationships/hyperlink" Target="consultantplus://offline/ref=71896795445CAB72B68C233FDA060D2AED9D71733BD3D3ADBB5FD1D7E47F19F2A9CF1079B0307EAFJ" TargetMode="External"/><Relationship Id="rId27" Type="http://schemas.openxmlformats.org/officeDocument/2006/relationships/hyperlink" Target="consultantplus://offline/ref=5A809F9354D1F5C413437D54462DC5AB6EA0D2720566A35E1845949AE8r9F6O" TargetMode="External"/><Relationship Id="rId30" Type="http://schemas.openxmlformats.org/officeDocument/2006/relationships/hyperlink" Target="consultantplus://offline/ref=CF2075795604EAE03CAD8E3452D3E27B955D5ADC5A9BA133B4F61EAF06pDF3H" TargetMode="External"/><Relationship Id="rId35" Type="http://schemas.openxmlformats.org/officeDocument/2006/relationships/hyperlink" Target="consultantplus://offline/ref=BA12721EF2EAB48078B01F5700B78E5B02B9FED36205282EFA806B99B2IEW9G" TargetMode="External"/><Relationship Id="rId43" Type="http://schemas.openxmlformats.org/officeDocument/2006/relationships/hyperlink" Target="consultantplus://offline/ref=D7763408C2A25C5A49CAB7ED0A76B38706C74D5643B777E134020625313E4D15F316B37B8AF5681277T2M" TargetMode="External"/><Relationship Id="rId48" Type="http://schemas.openxmlformats.org/officeDocument/2006/relationships/hyperlink" Target="consultantplus://offline/ref=D7763408C2A25C5A49CAB7ED0A76B38706C74D5643B777E134020625313E4D15F316B37B8AF5691677TCM" TargetMode="External"/><Relationship Id="rId56" Type="http://schemas.openxmlformats.org/officeDocument/2006/relationships/hyperlink" Target="consultantplus://offline/ref=95A8B5D0F38EFFA23E6DBCF162B733555A93696D88B92D476127CC7200MB3DG" TargetMode="External"/><Relationship Id="rId64" Type="http://schemas.openxmlformats.org/officeDocument/2006/relationships/hyperlink" Target="consultantplus://offline/ref=E87B4B31A2E1BEF626D702D0195FF2D3B86098D96879859CE6DBCB0C469211EBA1BAB8B2F406839ABE1470F3D6WEt1I" TargetMode="External"/><Relationship Id="rId69" Type="http://schemas.openxmlformats.org/officeDocument/2006/relationships/hyperlink" Target="consultantplus://offline/ref=3FF45625E209A47F6768988044333784A8F699D69B3FCA5F29023F87C6FES0K" TargetMode="External"/><Relationship Id="rId77" Type="http://schemas.openxmlformats.org/officeDocument/2006/relationships/hyperlink" Target="consultantplus://offline/ref=6289369182ADB4E902B112E303E633131C6443A7815DD1CEEE35E6819Ao9p1G" TargetMode="External"/><Relationship Id="rId8" Type="http://schemas.openxmlformats.org/officeDocument/2006/relationships/endnotes" Target="endnotes.xml"/><Relationship Id="rId51" Type="http://schemas.openxmlformats.org/officeDocument/2006/relationships/hyperlink" Target="consultantplus://offline/ref=D7763408C2A25C5A49CAB7ED0A76B38706C74D5643B777E134020625313E4D15F316B37B8AF56B1F77TCM" TargetMode="External"/><Relationship Id="rId72" Type="http://schemas.openxmlformats.org/officeDocument/2006/relationships/hyperlink" Target="consultantplus://offline/ref=14FF488E4D0B61CCAF64FD63DD7D323EEC5532FC17EF8B97CFFD74372BDC74D19D2CA46CB9413075C8EAD7D88404D5F2FC9D7B974F45S0CFK"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71896795445CAB72B68C233FDA060D2AED9D71733BD3D3ADBB5FD1D7E47F19F2A9CF107AB13D7EA9J" TargetMode="External"/><Relationship Id="rId17" Type="http://schemas.openxmlformats.org/officeDocument/2006/relationships/hyperlink" Target="consultantplus://offline/ref=7DDA996C36D306468DD6F56D5CAF6A5485DC289B2E0BB9C45BB8F08E0A2F58BB51ABB5451Fl6P" TargetMode="External"/><Relationship Id="rId25" Type="http://schemas.openxmlformats.org/officeDocument/2006/relationships/hyperlink" Target="consultantplus://offline/ref=7DDA996C36D306468DD6F56D5CAF6A5485DC229F2E05B9C45BB8F08E0A2F58BB51ABB544F11AlFP" TargetMode="External"/><Relationship Id="rId33" Type="http://schemas.openxmlformats.org/officeDocument/2006/relationships/hyperlink" Target="consultantplus://offline/ref=D1B110EDB7D238E9706197607E373609A8B158C5642D15FA58A38A993CCBhBN" TargetMode="External"/><Relationship Id="rId38" Type="http://schemas.openxmlformats.org/officeDocument/2006/relationships/hyperlink" Target="consultantplus://offline/ref=CF2075795604EAE03CAD8E3452D3E27B955D5ADC5A9CA133B4F61EAF06pDF3H" TargetMode="External"/><Relationship Id="rId46" Type="http://schemas.openxmlformats.org/officeDocument/2006/relationships/hyperlink" Target="consultantplus://offline/ref=D7763408C2A25C5A49CAB7ED0A76B38706C74D5643B777E134020625313E4D15F316B37B8AF46E1077T4M" TargetMode="External"/><Relationship Id="rId59" Type="http://schemas.openxmlformats.org/officeDocument/2006/relationships/hyperlink" Target="consultantplus://offline/main?base=LAW;n=110266;fld=134;dst=100061" TargetMode="External"/><Relationship Id="rId67"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hyperlink" Target="consultantplus://offline/ref=71896795445CAB72B68C233FDA060D2AED9D71733BD3D3ADBB5FD1D7E47F19F2A9CF1079B23F7EA7J" TargetMode="External"/><Relationship Id="rId41" Type="http://schemas.openxmlformats.org/officeDocument/2006/relationships/hyperlink" Target="consultantplus://offline/ref=D7763408C2A25C5A49CAB7ED0A76B38706C74D5643B777E134020625313E4D15F316B37B8AF46E1677TCM" TargetMode="External"/><Relationship Id="rId54" Type="http://schemas.openxmlformats.org/officeDocument/2006/relationships/hyperlink" Target="consultantplus://offline/ref=FF6C5A8D2CD0C640DB2E0029C87739B074776C780DC5FE32E1B97027B58A696FA40D1EC542DA15X6d2O" TargetMode="External"/><Relationship Id="rId62" Type="http://schemas.openxmlformats.org/officeDocument/2006/relationships/hyperlink" Target="consultantplus://offline/ref=BA12721EF2EAB48078B01F5700B78E5B02B9FED36205282EFA806B99B2IEW9G" TargetMode="External"/><Relationship Id="rId70" Type="http://schemas.openxmlformats.org/officeDocument/2006/relationships/hyperlink" Target="consultantplus://offline/ref=95F436189AD55C2CBD72B401612B40BA8E582FE001B7E1634DDD91B95050292D46EBBA5A9511CC372030CED51193B995A3B5E6EFMEkAN" TargetMode="External"/><Relationship Id="rId75" Type="http://schemas.openxmlformats.org/officeDocument/2006/relationships/hyperlink" Target="consultantplus://offline/ref=6289369182ADB4E902B112E303E633131F6C4AA78E55D1CEEE35E6819Ao9p1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2A2CB0A9EC893F8345FC398FF407DF39A782612D7C8D85A0BD064300C4B70A12514F5B78E3hDRAH" TargetMode="External"/><Relationship Id="rId23" Type="http://schemas.openxmlformats.org/officeDocument/2006/relationships/hyperlink" Target="consultantplus://offline/ref=7DDA996C36D306468DD6F56D5CAF6A5485DC289A280FB9C45BB8F08E0A2F58BB51ABB546F4AABAAC12l3P" TargetMode="External"/><Relationship Id="rId28" Type="http://schemas.openxmlformats.org/officeDocument/2006/relationships/hyperlink" Target="consultantplus://offline/ref=F20F1095FF97913EA8E2196A46A0DD74CC958BDFFA37F37E86F641XFm5N" TargetMode="External"/><Relationship Id="rId36" Type="http://schemas.openxmlformats.org/officeDocument/2006/relationships/hyperlink" Target="consultantplus://offline/ref=BA12721EF2EAB48078B01F5700B78E5B02B9FFD56C00282EFA806B99B2IEW9G" TargetMode="External"/><Relationship Id="rId49" Type="http://schemas.openxmlformats.org/officeDocument/2006/relationships/hyperlink" Target="consultantplus://offline/ref=D7763408C2A25C5A49CAB7ED0A76B38706C74D5643B777E134020625313E4D15F316B37B8AF5691577T7M" TargetMode="External"/><Relationship Id="rId57" Type="http://schemas.openxmlformats.org/officeDocument/2006/relationships/hyperlink" Target="consultantplus://offline/ref=BA12721EF2EAB48078B01F5700B78E5B02B9FED36205282EFA806B99B2IEW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19195-418E-4776-A77F-1EBC8EDC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87</Pages>
  <Words>40522</Words>
  <Characters>230979</Characters>
  <Application>Microsoft Office Word</Application>
  <DocSecurity>0</DocSecurity>
  <Lines>1924</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shaparelena</dc:creator>
  <cp:keywords/>
  <dc:description/>
  <cp:lastModifiedBy>shaparelena</cp:lastModifiedBy>
  <cp:revision>8</cp:revision>
  <dcterms:created xsi:type="dcterms:W3CDTF">2023-05-02T06:14:00Z</dcterms:created>
  <dcterms:modified xsi:type="dcterms:W3CDTF">2023-05-02T12:41:00Z</dcterms:modified>
</cp:coreProperties>
</file>